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54D93" w:rsidRDefault="00965737" w:rsidP="009510EE">
      <w:pPr>
        <w:keepNext/>
        <w:keepLines/>
        <w:widowControl w:val="0"/>
        <w:spacing w:line="276" w:lineRule="auto"/>
        <w:ind w:right="9"/>
        <w:contextualSpacing/>
        <w:jc w:val="center"/>
        <w:rPr>
          <w:rFonts w:ascii="Arial" w:hAnsi="Arial" w:cs="Arial"/>
          <w:lang w:val="sl-SI"/>
        </w:rPr>
      </w:pPr>
    </w:p>
    <w:p w14:paraId="0F9242F7" w14:textId="04644ED0"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POGODBA ŠT. </w:t>
      </w:r>
      <w:r w:rsidR="00E946B7" w:rsidRPr="00B54D93">
        <w:rPr>
          <w:rFonts w:ascii="Arial" w:eastAsia="Arial" w:hAnsi="Arial" w:cs="Arial"/>
          <w:b/>
          <w:lang w:val="sl-SI"/>
        </w:rPr>
        <w:t>…… za SKLOP 1</w:t>
      </w:r>
    </w:p>
    <w:p w14:paraId="516D9DF3" w14:textId="3A6CB5CF" w:rsidR="00965737" w:rsidRPr="00B54D93" w:rsidRDefault="00E946B7" w:rsidP="009510EE">
      <w:pPr>
        <w:keepNext/>
        <w:keepLines/>
        <w:widowControl w:val="0"/>
        <w:spacing w:before="19" w:line="276" w:lineRule="auto"/>
        <w:ind w:right="9"/>
        <w:contextualSpacing/>
        <w:jc w:val="center"/>
        <w:rPr>
          <w:rFonts w:ascii="Arial" w:hAnsi="Arial" w:cs="Arial"/>
          <w:lang w:val="sl-SI"/>
        </w:rPr>
      </w:pPr>
      <w:r w:rsidRPr="00B54D93">
        <w:rPr>
          <w:rFonts w:ascii="Arial" w:eastAsia="Arial" w:hAnsi="Arial" w:cs="Arial"/>
          <w:b/>
          <w:position w:val="-1"/>
          <w:lang w:val="sl-SI"/>
        </w:rPr>
        <w:t>ZA NAKUP IN VZPOSTAVITEV INFORMACIJSKEGA SISTEMA DISPEČERSKE SLUŽBE ZDRAVSTVA IN MOBILNIH ENOT NUJNE MEDICINSKE POMOČI</w:t>
      </w:r>
    </w:p>
    <w:p w14:paraId="617FAD6C" w14:textId="77777777" w:rsidR="00E946B7" w:rsidRPr="00B54D93" w:rsidRDefault="00E946B7" w:rsidP="009510EE">
      <w:pPr>
        <w:keepNext/>
        <w:keepLines/>
        <w:widowControl w:val="0"/>
        <w:spacing w:before="34" w:line="276" w:lineRule="auto"/>
        <w:ind w:right="9"/>
        <w:contextualSpacing/>
        <w:rPr>
          <w:rFonts w:ascii="Arial" w:eastAsia="Arial" w:hAnsi="Arial" w:cs="Arial"/>
          <w:lang w:val="sl-SI"/>
        </w:rPr>
      </w:pPr>
    </w:p>
    <w:p w14:paraId="75514F5C" w14:textId="52960D0E" w:rsidR="00965737" w:rsidRPr="00B54D93" w:rsidRDefault="00A73133"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ki jo sklepata:</w:t>
      </w:r>
    </w:p>
    <w:p w14:paraId="071B4A0E"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B54D93" w14:paraId="7E290946" w14:textId="77777777" w:rsidTr="72EBA201">
        <w:tc>
          <w:tcPr>
            <w:tcW w:w="2972" w:type="dxa"/>
          </w:tcPr>
          <w:p w14:paraId="26BE2B7B" w14:textId="511A0B83" w:rsidR="009510EE" w:rsidRPr="00B54D93" w:rsidRDefault="009510EE" w:rsidP="009510EE">
            <w:pPr>
              <w:keepNext/>
              <w:keepLines/>
              <w:widowControl w:val="0"/>
              <w:spacing w:before="34" w:line="276" w:lineRule="auto"/>
              <w:ind w:right="9"/>
              <w:contextualSpacing/>
              <w:rPr>
                <w:rFonts w:ascii="Arial" w:eastAsia="Arial" w:hAnsi="Arial" w:cs="Arial"/>
                <w:b/>
                <w:bCs/>
                <w:lang w:val="sl-SI"/>
              </w:rPr>
            </w:pPr>
            <w:r w:rsidRPr="00B54D93">
              <w:rPr>
                <w:rFonts w:ascii="Arial" w:eastAsia="Arial" w:hAnsi="Arial" w:cs="Arial"/>
                <w:b/>
                <w:bCs/>
                <w:lang w:val="sl-SI"/>
              </w:rPr>
              <w:t>NAROČNIKA:</w:t>
            </w:r>
          </w:p>
        </w:tc>
        <w:tc>
          <w:tcPr>
            <w:tcW w:w="6318" w:type="dxa"/>
          </w:tcPr>
          <w:p w14:paraId="1FE9762B" w14:textId="75A59E2F" w:rsidR="009510EE" w:rsidRPr="00B54D93" w:rsidRDefault="009510EE"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b/>
                <w:lang w:val="sl-SI"/>
              </w:rPr>
              <w:t>Ministrstvo</w:t>
            </w:r>
            <w:r w:rsidRPr="00B54D93">
              <w:rPr>
                <w:rFonts w:ascii="Arial" w:eastAsia="Arial" w:hAnsi="Arial" w:cs="Arial"/>
                <w:b/>
                <w:spacing w:val="51"/>
                <w:lang w:val="sl-SI"/>
              </w:rPr>
              <w:t xml:space="preserve"> </w:t>
            </w:r>
            <w:r w:rsidRPr="00B54D93">
              <w:rPr>
                <w:rFonts w:ascii="Arial" w:eastAsia="Arial" w:hAnsi="Arial" w:cs="Arial"/>
                <w:b/>
                <w:lang w:val="sl-SI"/>
              </w:rPr>
              <w:t>za</w:t>
            </w:r>
            <w:r w:rsidRPr="00B54D93">
              <w:rPr>
                <w:rFonts w:ascii="Arial" w:eastAsia="Arial" w:hAnsi="Arial" w:cs="Arial"/>
                <w:b/>
                <w:spacing w:val="51"/>
                <w:lang w:val="sl-SI"/>
              </w:rPr>
              <w:t xml:space="preserve"> </w:t>
            </w:r>
            <w:r w:rsidRPr="00B54D93">
              <w:rPr>
                <w:rFonts w:ascii="Arial" w:eastAsia="Arial" w:hAnsi="Arial" w:cs="Arial"/>
                <w:b/>
                <w:lang w:val="sl-SI"/>
              </w:rPr>
              <w:t>zdravje,</w:t>
            </w:r>
            <w:r w:rsidRPr="00B54D93">
              <w:rPr>
                <w:rFonts w:ascii="Arial" w:eastAsia="Arial" w:hAnsi="Arial" w:cs="Arial"/>
                <w:b/>
                <w:spacing w:val="51"/>
                <w:lang w:val="sl-SI"/>
              </w:rPr>
              <w:t xml:space="preserve"> </w:t>
            </w:r>
            <w:r w:rsidRPr="00B54D93">
              <w:rPr>
                <w:rFonts w:ascii="Arial" w:eastAsia="Arial" w:hAnsi="Arial" w:cs="Arial"/>
                <w:lang w:val="sl-SI"/>
              </w:rPr>
              <w:t>Štefanova</w:t>
            </w:r>
            <w:r w:rsidRPr="00B54D93">
              <w:rPr>
                <w:rFonts w:ascii="Arial" w:eastAsia="Arial" w:hAnsi="Arial" w:cs="Arial"/>
                <w:spacing w:val="51"/>
                <w:lang w:val="sl-SI"/>
              </w:rPr>
              <w:t xml:space="preserve"> </w:t>
            </w:r>
            <w:r w:rsidRPr="00B54D93">
              <w:rPr>
                <w:rFonts w:ascii="Arial" w:eastAsia="Arial" w:hAnsi="Arial" w:cs="Arial"/>
                <w:lang w:val="sl-SI"/>
              </w:rPr>
              <w:t>ulica</w:t>
            </w:r>
            <w:r w:rsidRPr="00B54D93">
              <w:rPr>
                <w:rFonts w:ascii="Arial" w:eastAsia="Arial" w:hAnsi="Arial" w:cs="Arial"/>
                <w:spacing w:val="51"/>
                <w:lang w:val="sl-SI"/>
              </w:rPr>
              <w:t xml:space="preserve"> </w:t>
            </w:r>
            <w:r w:rsidRPr="00B54D93">
              <w:rPr>
                <w:rFonts w:ascii="Arial" w:eastAsia="Arial" w:hAnsi="Arial" w:cs="Arial"/>
                <w:lang w:val="sl-SI"/>
              </w:rPr>
              <w:t>5,</w:t>
            </w:r>
            <w:r w:rsidRPr="00B54D93">
              <w:rPr>
                <w:rFonts w:ascii="Arial" w:eastAsia="Arial" w:hAnsi="Arial" w:cs="Arial"/>
                <w:spacing w:val="51"/>
                <w:lang w:val="sl-SI"/>
              </w:rPr>
              <w:t xml:space="preserve"> </w:t>
            </w:r>
            <w:r w:rsidRPr="00B54D93">
              <w:rPr>
                <w:rFonts w:ascii="Arial" w:eastAsia="Arial" w:hAnsi="Arial" w:cs="Arial"/>
                <w:lang w:val="sl-SI"/>
              </w:rPr>
              <w:t>1000</w:t>
            </w:r>
            <w:r w:rsidRPr="00B54D93">
              <w:rPr>
                <w:rFonts w:ascii="Arial" w:eastAsia="Arial" w:hAnsi="Arial" w:cs="Arial"/>
                <w:spacing w:val="51"/>
                <w:lang w:val="sl-SI"/>
              </w:rPr>
              <w:t xml:space="preserve"> </w:t>
            </w:r>
            <w:r w:rsidRPr="00B54D93">
              <w:rPr>
                <w:rFonts w:ascii="Arial" w:eastAsia="Arial" w:hAnsi="Arial" w:cs="Arial"/>
                <w:lang w:val="sl-SI"/>
              </w:rPr>
              <w:t>Ljubljana,</w:t>
            </w:r>
            <w:r w:rsidRPr="00B54D93">
              <w:rPr>
                <w:rFonts w:ascii="Arial" w:eastAsia="Arial" w:hAnsi="Arial" w:cs="Arial"/>
                <w:spacing w:val="51"/>
                <w:lang w:val="sl-SI"/>
              </w:rPr>
              <w:t xml:space="preserve"> </w:t>
            </w:r>
            <w:r w:rsidRPr="00B54D93">
              <w:rPr>
                <w:rFonts w:ascii="Arial" w:eastAsia="Arial" w:hAnsi="Arial" w:cs="Arial"/>
                <w:lang w:val="sl-SI"/>
              </w:rPr>
              <w:t>ki</w:t>
            </w:r>
            <w:r w:rsidRPr="00B54D93">
              <w:rPr>
                <w:rFonts w:ascii="Arial" w:eastAsia="Arial" w:hAnsi="Arial" w:cs="Arial"/>
                <w:spacing w:val="51"/>
                <w:lang w:val="sl-SI"/>
              </w:rPr>
              <w:t xml:space="preserve"> </w:t>
            </w:r>
            <w:r w:rsidRPr="00B54D93">
              <w:rPr>
                <w:rFonts w:ascii="Arial" w:eastAsia="Arial" w:hAnsi="Arial" w:cs="Arial"/>
                <w:lang w:val="sl-SI"/>
              </w:rPr>
              <w:t>ga</w:t>
            </w:r>
            <w:r w:rsidRPr="00B54D93">
              <w:rPr>
                <w:rFonts w:ascii="Arial" w:eastAsia="Arial" w:hAnsi="Arial" w:cs="Arial"/>
                <w:spacing w:val="51"/>
                <w:lang w:val="sl-SI"/>
              </w:rPr>
              <w:t xml:space="preserve"> </w:t>
            </w:r>
            <w:r w:rsidRPr="00B54D93">
              <w:rPr>
                <w:rFonts w:ascii="Arial" w:eastAsia="Arial" w:hAnsi="Arial" w:cs="Arial"/>
                <w:lang w:val="sl-SI"/>
              </w:rPr>
              <w:t>zastop</w:t>
            </w:r>
            <w:r w:rsidR="007D7173" w:rsidRPr="00B54D93">
              <w:rPr>
                <w:rFonts w:ascii="Arial" w:eastAsia="Arial" w:hAnsi="Arial" w:cs="Arial"/>
                <w:lang w:val="sl-SI"/>
              </w:rPr>
              <w:t xml:space="preserve">a </w:t>
            </w:r>
            <w:r w:rsidRPr="00B54D93">
              <w:rPr>
                <w:rFonts w:ascii="Arial" w:eastAsia="Arial" w:hAnsi="Arial" w:cs="Arial"/>
                <w:lang w:val="sl-SI"/>
              </w:rPr>
              <w:t>ministrica dr. Valentina Prevolnik Rupel</w:t>
            </w:r>
          </w:p>
          <w:p w14:paraId="5A670831" w14:textId="77777777" w:rsidR="009510EE" w:rsidRPr="00B54D93" w:rsidRDefault="009510EE" w:rsidP="009510EE">
            <w:pPr>
              <w:keepNext/>
              <w:keepLines/>
              <w:widowControl w:val="0"/>
              <w:spacing w:before="1" w:line="276" w:lineRule="auto"/>
              <w:ind w:right="9"/>
              <w:contextualSpacing/>
              <w:rPr>
                <w:rFonts w:ascii="Arial" w:eastAsia="Arial" w:hAnsi="Arial" w:cs="Arial"/>
                <w:lang w:val="sl-SI"/>
              </w:rPr>
            </w:pPr>
            <w:r w:rsidRPr="00B54D93">
              <w:rPr>
                <w:rFonts w:ascii="Arial" w:eastAsia="Arial" w:hAnsi="Arial" w:cs="Arial"/>
                <w:lang w:val="sl-SI"/>
              </w:rPr>
              <w:t>Matična številka: 5030544000</w:t>
            </w:r>
          </w:p>
          <w:p w14:paraId="3DB21EF6" w14:textId="77777777" w:rsidR="009510EE" w:rsidRPr="00B54D93" w:rsidRDefault="009510EE" w:rsidP="009510EE">
            <w:pPr>
              <w:keepNext/>
              <w:keepLines/>
              <w:widowControl w:val="0"/>
              <w:spacing w:before="1" w:line="276" w:lineRule="auto"/>
              <w:ind w:right="9"/>
              <w:contextualSpacing/>
              <w:rPr>
                <w:rFonts w:ascii="Arial" w:eastAsia="Arial" w:hAnsi="Arial" w:cs="Arial"/>
                <w:lang w:val="sl-SI"/>
              </w:rPr>
            </w:pPr>
            <w:r w:rsidRPr="00B54D93">
              <w:rPr>
                <w:rFonts w:ascii="Arial" w:eastAsia="Arial" w:hAnsi="Arial" w:cs="Arial"/>
                <w:lang w:val="sl-SI"/>
              </w:rPr>
              <w:t xml:space="preserve">Davčna številka: 96395265 </w:t>
            </w:r>
          </w:p>
          <w:p w14:paraId="6896D9A9"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B54D93" w14:paraId="12CE8022" w14:textId="77777777" w:rsidTr="72EBA201">
        <w:tc>
          <w:tcPr>
            <w:tcW w:w="2972" w:type="dxa"/>
          </w:tcPr>
          <w:p w14:paraId="24B6C3F5"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6E209D89" w14:textId="52C524BB" w:rsidR="009510EE" w:rsidRPr="00B54D93" w:rsidRDefault="009510EE" w:rsidP="009510EE">
            <w:pPr>
              <w:keepNext/>
              <w:keepLines/>
              <w:widowControl w:val="0"/>
              <w:spacing w:before="1" w:line="276" w:lineRule="auto"/>
              <w:ind w:right="9"/>
              <w:contextualSpacing/>
              <w:rPr>
                <w:rFonts w:ascii="Arial" w:eastAsia="Arial" w:hAnsi="Arial" w:cs="Arial"/>
                <w:lang w:val="sl-SI"/>
              </w:rPr>
            </w:pPr>
            <w:r w:rsidRPr="00B54D93">
              <w:rPr>
                <w:rFonts w:ascii="Arial" w:eastAsia="Arial" w:hAnsi="Arial" w:cs="Arial"/>
                <w:b/>
                <w:bCs/>
                <w:lang w:val="sl-SI"/>
              </w:rPr>
              <w:t>Nacionalni inštitut za javno zdravje,</w:t>
            </w:r>
            <w:r w:rsidRPr="00B54D93">
              <w:rPr>
                <w:rFonts w:ascii="Arial" w:eastAsia="Arial" w:hAnsi="Arial" w:cs="Arial"/>
                <w:b/>
                <w:bCs/>
                <w:spacing w:val="51"/>
                <w:lang w:val="sl-SI"/>
              </w:rPr>
              <w:t xml:space="preserve"> </w:t>
            </w:r>
            <w:r w:rsidRPr="00B54D93">
              <w:rPr>
                <w:rFonts w:ascii="Arial" w:eastAsia="Arial" w:hAnsi="Arial" w:cs="Arial"/>
                <w:lang w:val="sl-SI"/>
              </w:rPr>
              <w:t>Trubarjeva cesta 2,</w:t>
            </w:r>
            <w:r w:rsidRPr="00B54D93">
              <w:rPr>
                <w:rFonts w:ascii="Arial" w:eastAsia="Arial" w:hAnsi="Arial" w:cs="Arial"/>
                <w:spacing w:val="51"/>
                <w:lang w:val="sl-SI"/>
              </w:rPr>
              <w:t xml:space="preserve"> </w:t>
            </w:r>
            <w:r w:rsidRPr="00B54D93">
              <w:rPr>
                <w:rFonts w:ascii="Arial" w:eastAsia="Arial" w:hAnsi="Arial" w:cs="Arial"/>
                <w:lang w:val="sl-SI"/>
              </w:rPr>
              <w:t>1000</w:t>
            </w:r>
            <w:r w:rsidRPr="00B54D93">
              <w:rPr>
                <w:rFonts w:ascii="Arial" w:eastAsia="Arial" w:hAnsi="Arial" w:cs="Arial"/>
                <w:spacing w:val="51"/>
                <w:lang w:val="sl-SI"/>
              </w:rPr>
              <w:t xml:space="preserve"> </w:t>
            </w:r>
            <w:r w:rsidRPr="00B54D93">
              <w:rPr>
                <w:rFonts w:ascii="Arial" w:eastAsia="Arial" w:hAnsi="Arial" w:cs="Arial"/>
                <w:lang w:val="sl-SI"/>
              </w:rPr>
              <w:t>Ljubljana,</w:t>
            </w:r>
            <w:r w:rsidRPr="00B54D93">
              <w:rPr>
                <w:rFonts w:ascii="Arial" w:eastAsia="Arial" w:hAnsi="Arial" w:cs="Arial"/>
                <w:spacing w:val="51"/>
                <w:lang w:val="sl-SI"/>
              </w:rPr>
              <w:t xml:space="preserve"> </w:t>
            </w:r>
            <w:r w:rsidRPr="00B54D93">
              <w:rPr>
                <w:rFonts w:ascii="Arial" w:eastAsia="Arial" w:hAnsi="Arial" w:cs="Arial"/>
                <w:lang w:val="sl-SI"/>
              </w:rPr>
              <w:t>ki</w:t>
            </w:r>
            <w:r w:rsidRPr="00B54D93">
              <w:rPr>
                <w:rFonts w:ascii="Arial" w:eastAsia="Arial" w:hAnsi="Arial" w:cs="Arial"/>
                <w:spacing w:val="51"/>
                <w:lang w:val="sl-SI"/>
              </w:rPr>
              <w:t xml:space="preserve"> </w:t>
            </w:r>
            <w:r w:rsidRPr="00B54D93">
              <w:rPr>
                <w:rFonts w:ascii="Arial" w:eastAsia="Arial" w:hAnsi="Arial" w:cs="Arial"/>
                <w:lang w:val="sl-SI"/>
              </w:rPr>
              <w:t>ga</w:t>
            </w:r>
            <w:r w:rsidRPr="00B54D93">
              <w:rPr>
                <w:rFonts w:ascii="Arial" w:eastAsia="Arial" w:hAnsi="Arial" w:cs="Arial"/>
                <w:spacing w:val="51"/>
                <w:lang w:val="sl-SI"/>
              </w:rPr>
              <w:t xml:space="preserve"> </w:t>
            </w:r>
            <w:r w:rsidRPr="00B54D93">
              <w:rPr>
                <w:rFonts w:ascii="Arial" w:eastAsia="Arial" w:hAnsi="Arial" w:cs="Arial"/>
                <w:lang w:val="sl-SI"/>
              </w:rPr>
              <w:t xml:space="preserve">zastopa </w:t>
            </w:r>
            <w:r w:rsidR="28DB602C" w:rsidRPr="00B54D93">
              <w:rPr>
                <w:rFonts w:ascii="Arial" w:eastAsia="Arial" w:hAnsi="Arial" w:cs="Arial"/>
                <w:lang w:val="sl-SI"/>
              </w:rPr>
              <w:t xml:space="preserve">generalni </w:t>
            </w:r>
            <w:r w:rsidRPr="00B54D93">
              <w:rPr>
                <w:rFonts w:ascii="Arial" w:eastAsia="Arial" w:hAnsi="Arial" w:cs="Arial"/>
                <w:lang w:val="sl-SI"/>
              </w:rPr>
              <w:t>dire</w:t>
            </w:r>
            <w:r w:rsidR="54A8480D" w:rsidRPr="00B54D93">
              <w:rPr>
                <w:rFonts w:ascii="Arial" w:eastAsia="Arial" w:hAnsi="Arial" w:cs="Arial"/>
                <w:lang w:val="sl-SI"/>
              </w:rPr>
              <w:t>k</w:t>
            </w:r>
            <w:r w:rsidRPr="00B54D93">
              <w:rPr>
                <w:rFonts w:ascii="Arial" w:eastAsia="Arial" w:hAnsi="Arial" w:cs="Arial"/>
                <w:lang w:val="sl-SI"/>
              </w:rPr>
              <w:t xml:space="preserve">tor </w:t>
            </w:r>
            <w:r w:rsidR="404368DC" w:rsidRPr="00B54D93">
              <w:rPr>
                <w:rFonts w:ascii="Arial" w:eastAsia="Arial" w:hAnsi="Arial" w:cs="Arial"/>
                <w:lang w:val="sl-SI"/>
              </w:rPr>
              <w:t>i</w:t>
            </w:r>
            <w:r w:rsidR="404368DC" w:rsidRPr="00B54D93">
              <w:rPr>
                <w:rFonts w:ascii="Arial" w:eastAsia="Arial" w:hAnsi="Arial" w:cs="Arial"/>
                <w:color w:val="000000" w:themeColor="text1"/>
                <w:lang w:val="sl-SI"/>
              </w:rPr>
              <w:t>zr. prof. dr. Branko</w:t>
            </w:r>
          </w:p>
          <w:p w14:paraId="74488222" w14:textId="77777777" w:rsidR="009510EE" w:rsidRPr="00B54D93" w:rsidRDefault="009510EE" w:rsidP="009510EE">
            <w:pPr>
              <w:keepNext/>
              <w:keepLines/>
              <w:widowControl w:val="0"/>
              <w:spacing w:before="1" w:line="276" w:lineRule="auto"/>
              <w:ind w:right="9"/>
              <w:contextualSpacing/>
              <w:rPr>
                <w:rFonts w:ascii="Arial" w:eastAsia="Arial" w:hAnsi="Arial" w:cs="Arial"/>
                <w:lang w:val="sl-SI"/>
              </w:rPr>
            </w:pPr>
            <w:r w:rsidRPr="00B54D93">
              <w:rPr>
                <w:rFonts w:ascii="Arial" w:eastAsia="Arial" w:hAnsi="Arial" w:cs="Arial"/>
                <w:lang w:val="sl-SI"/>
              </w:rPr>
              <w:t>Matična številka: 6462642000</w:t>
            </w:r>
          </w:p>
          <w:p w14:paraId="1CB54BD0"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Davčna številka: 44724535</w:t>
            </w:r>
          </w:p>
          <w:p w14:paraId="1288526B"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B54D93" w14:paraId="618E002A" w14:textId="77777777" w:rsidTr="72EBA201">
        <w:tc>
          <w:tcPr>
            <w:tcW w:w="2972" w:type="dxa"/>
          </w:tcPr>
          <w:p w14:paraId="42F437CA" w14:textId="55E1D6AE"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in</w:t>
            </w:r>
          </w:p>
          <w:p w14:paraId="62C86282" w14:textId="5B7C2D1E"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B54D93" w14:paraId="41B1AE54" w14:textId="77777777" w:rsidTr="72EBA201">
        <w:tc>
          <w:tcPr>
            <w:tcW w:w="2972" w:type="dxa"/>
          </w:tcPr>
          <w:p w14:paraId="6D5CF705" w14:textId="6F01A524" w:rsidR="009510EE" w:rsidRPr="00B54D93" w:rsidRDefault="009510EE" w:rsidP="009510EE">
            <w:pPr>
              <w:keepNext/>
              <w:keepLines/>
              <w:widowControl w:val="0"/>
              <w:spacing w:before="34" w:line="276" w:lineRule="auto"/>
              <w:ind w:right="9"/>
              <w:contextualSpacing/>
              <w:rPr>
                <w:rFonts w:ascii="Arial" w:eastAsia="Arial" w:hAnsi="Arial" w:cs="Arial"/>
                <w:b/>
                <w:bCs/>
                <w:lang w:val="sl-SI"/>
              </w:rPr>
            </w:pPr>
            <w:r w:rsidRPr="00B54D93">
              <w:rPr>
                <w:rFonts w:ascii="Arial" w:eastAsia="Arial" w:hAnsi="Arial" w:cs="Arial"/>
                <w:b/>
                <w:bCs/>
                <w:lang w:val="sl-SI"/>
              </w:rPr>
              <w:t>IZVAJALEC:</w:t>
            </w:r>
          </w:p>
        </w:tc>
        <w:tc>
          <w:tcPr>
            <w:tcW w:w="6318" w:type="dxa"/>
          </w:tcPr>
          <w:p w14:paraId="23F5A747" w14:textId="0F839862" w:rsidR="009510EE" w:rsidRPr="00B54D93" w:rsidRDefault="009510EE" w:rsidP="009510EE">
            <w:pPr>
              <w:keepNext/>
              <w:keepLines/>
              <w:widowControl w:val="0"/>
              <w:spacing w:before="8" w:line="276" w:lineRule="auto"/>
              <w:ind w:right="9"/>
              <w:contextualSpacing/>
              <w:rPr>
                <w:rFonts w:ascii="Arial" w:eastAsia="Arial" w:hAnsi="Arial" w:cs="Arial"/>
              </w:rPr>
            </w:pPr>
            <w:proofErr w:type="gramStart"/>
            <w:r w:rsidRPr="00B54D93">
              <w:rPr>
                <w:rFonts w:ascii="Arial" w:eastAsia="Arial" w:hAnsi="Arial" w:cs="Arial"/>
                <w:b/>
              </w:rPr>
              <w:t>…..</w:t>
            </w:r>
            <w:proofErr w:type="gramEnd"/>
            <w:r w:rsidRPr="00B54D93">
              <w:rPr>
                <w:rFonts w:ascii="Arial" w:eastAsia="Arial" w:hAnsi="Arial" w:cs="Arial"/>
              </w:rPr>
              <w:t xml:space="preserve">, ki ga </w:t>
            </w:r>
            <w:proofErr w:type="spellStart"/>
            <w:r w:rsidRPr="00B54D93">
              <w:rPr>
                <w:rFonts w:ascii="Arial" w:eastAsia="Arial" w:hAnsi="Arial" w:cs="Arial"/>
              </w:rPr>
              <w:t>zastopa</w:t>
            </w:r>
            <w:proofErr w:type="spellEnd"/>
            <w:r w:rsidRPr="00B54D93">
              <w:rPr>
                <w:rFonts w:ascii="Arial" w:eastAsia="Arial" w:hAnsi="Arial" w:cs="Arial"/>
              </w:rPr>
              <w:t xml:space="preserve"> </w:t>
            </w:r>
            <w:proofErr w:type="gramStart"/>
            <w:r w:rsidRPr="00B54D93">
              <w:rPr>
                <w:rFonts w:ascii="Arial" w:eastAsia="Arial" w:hAnsi="Arial" w:cs="Arial"/>
              </w:rPr>
              <w:t>…..</w:t>
            </w:r>
            <w:proofErr w:type="gramEnd"/>
          </w:p>
          <w:p w14:paraId="221F1B72"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Matična številka: …..</w:t>
            </w:r>
          </w:p>
          <w:p w14:paraId="1E6CB74A"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ID številka za DDV: …..</w:t>
            </w:r>
          </w:p>
          <w:p w14:paraId="4BC04150" w14:textId="77777777" w:rsidR="009510EE" w:rsidRPr="00B54D93" w:rsidRDefault="009510EE" w:rsidP="009510EE">
            <w:pPr>
              <w:keepNext/>
              <w:keepLines/>
              <w:widowControl w:val="0"/>
              <w:spacing w:before="34" w:line="276" w:lineRule="auto"/>
              <w:ind w:right="9"/>
              <w:contextualSpacing/>
              <w:rPr>
                <w:rFonts w:ascii="Arial" w:eastAsia="Arial" w:hAnsi="Arial" w:cs="Arial"/>
              </w:rPr>
            </w:pPr>
            <w:r w:rsidRPr="00B54D93">
              <w:rPr>
                <w:rFonts w:ascii="Arial" w:eastAsia="Arial" w:hAnsi="Arial" w:cs="Arial"/>
              </w:rPr>
              <w:t xml:space="preserve">TRR: </w:t>
            </w:r>
            <w:proofErr w:type="gramStart"/>
            <w:r w:rsidRPr="00B54D93">
              <w:rPr>
                <w:rFonts w:ascii="Arial" w:eastAsia="Arial" w:hAnsi="Arial" w:cs="Arial"/>
                <w:b/>
              </w:rPr>
              <w:t>…..</w:t>
            </w:r>
            <w:proofErr w:type="gramEnd"/>
            <w:r w:rsidRPr="00B54D93">
              <w:rPr>
                <w:rFonts w:ascii="Arial" w:eastAsia="Arial" w:hAnsi="Arial" w:cs="Arial"/>
              </w:rPr>
              <w:t xml:space="preserve">, </w:t>
            </w:r>
            <w:proofErr w:type="spellStart"/>
            <w:r w:rsidRPr="00B54D93">
              <w:rPr>
                <w:rFonts w:ascii="Arial" w:eastAsia="Arial" w:hAnsi="Arial" w:cs="Arial"/>
              </w:rPr>
              <w:t>odprt</w:t>
            </w:r>
            <w:proofErr w:type="spellEnd"/>
            <w:r w:rsidRPr="00B54D93">
              <w:rPr>
                <w:rFonts w:ascii="Arial" w:eastAsia="Arial" w:hAnsi="Arial" w:cs="Arial"/>
              </w:rPr>
              <w:t xml:space="preserve"> </w:t>
            </w:r>
            <w:proofErr w:type="spellStart"/>
            <w:r w:rsidRPr="00B54D93">
              <w:rPr>
                <w:rFonts w:ascii="Arial" w:eastAsia="Arial" w:hAnsi="Arial" w:cs="Arial"/>
              </w:rPr>
              <w:t>pri</w:t>
            </w:r>
            <w:proofErr w:type="spellEnd"/>
            <w:r w:rsidRPr="00B54D93">
              <w:rPr>
                <w:rFonts w:ascii="Arial" w:eastAsia="Arial" w:hAnsi="Arial" w:cs="Arial"/>
              </w:rPr>
              <w:t xml:space="preserve"> </w:t>
            </w:r>
            <w:proofErr w:type="gramStart"/>
            <w:r w:rsidRPr="00B54D93">
              <w:rPr>
                <w:rFonts w:ascii="Arial" w:eastAsia="Arial" w:hAnsi="Arial" w:cs="Arial"/>
                <w:b/>
              </w:rPr>
              <w:t>…..</w:t>
            </w:r>
            <w:proofErr w:type="gramEnd"/>
          </w:p>
          <w:p w14:paraId="227D7301"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bl>
    <w:p w14:paraId="436A173B" w14:textId="77777777" w:rsidR="00965737" w:rsidRPr="00B54D93" w:rsidRDefault="00965737" w:rsidP="009510EE">
      <w:pPr>
        <w:keepNext/>
        <w:keepLines/>
        <w:widowControl w:val="0"/>
        <w:spacing w:before="3" w:line="276" w:lineRule="auto"/>
        <w:ind w:right="9"/>
        <w:contextualSpacing/>
        <w:rPr>
          <w:rFonts w:ascii="Arial" w:hAnsi="Arial" w:cs="Arial"/>
          <w:lang w:val="sl-SI"/>
        </w:rPr>
      </w:pPr>
    </w:p>
    <w:p w14:paraId="580A1A5C" w14:textId="77777777" w:rsidR="00965737" w:rsidRPr="00B54D93" w:rsidRDefault="00965737" w:rsidP="009510EE">
      <w:pPr>
        <w:keepNext/>
        <w:keepLines/>
        <w:widowControl w:val="0"/>
        <w:spacing w:line="276" w:lineRule="auto"/>
        <w:ind w:right="9"/>
        <w:contextualSpacing/>
        <w:rPr>
          <w:rFonts w:ascii="Arial" w:hAnsi="Arial" w:cs="Arial"/>
          <w:lang w:val="sl-SI"/>
        </w:rPr>
      </w:pPr>
    </w:p>
    <w:p w14:paraId="2556A738" w14:textId="65DE1A8E" w:rsidR="00965737" w:rsidRPr="00B54D93" w:rsidRDefault="009510EE" w:rsidP="009510EE">
      <w:pPr>
        <w:pStyle w:val="ListParagraph"/>
        <w:keepNext/>
        <w:keepLines/>
        <w:widowControl w:val="0"/>
        <w:numPr>
          <w:ilvl w:val="0"/>
          <w:numId w:val="6"/>
        </w:numPr>
        <w:spacing w:before="19" w:line="276" w:lineRule="auto"/>
        <w:ind w:left="0" w:right="9"/>
        <w:jc w:val="center"/>
        <w:rPr>
          <w:rFonts w:ascii="Arial" w:hAnsi="Arial" w:cs="Arial"/>
          <w:b/>
          <w:bCs/>
          <w:lang w:val="sl-SI"/>
        </w:rPr>
      </w:pPr>
      <w:r w:rsidRPr="00B54D93">
        <w:rPr>
          <w:rFonts w:ascii="Arial" w:hAnsi="Arial" w:cs="Arial"/>
          <w:b/>
          <w:bCs/>
          <w:lang w:val="sl-SI"/>
        </w:rPr>
        <w:t>člen</w:t>
      </w:r>
    </w:p>
    <w:p w14:paraId="1F7A1017" w14:textId="3CF397B2" w:rsidR="009510EE" w:rsidRPr="00B54D93" w:rsidRDefault="009510EE" w:rsidP="009510EE">
      <w:pPr>
        <w:pStyle w:val="ListParagraph"/>
        <w:keepNext/>
        <w:keepLines/>
        <w:widowControl w:val="0"/>
        <w:spacing w:before="19" w:line="276" w:lineRule="auto"/>
        <w:ind w:left="0" w:right="9"/>
        <w:jc w:val="center"/>
        <w:rPr>
          <w:rFonts w:ascii="Arial" w:hAnsi="Arial" w:cs="Arial"/>
          <w:b/>
          <w:bCs/>
          <w:lang w:val="sl-SI"/>
        </w:rPr>
      </w:pPr>
      <w:r w:rsidRPr="00B54D93">
        <w:rPr>
          <w:rFonts w:ascii="Arial" w:hAnsi="Arial" w:cs="Arial"/>
          <w:b/>
          <w:bCs/>
          <w:lang w:val="sl-SI"/>
        </w:rPr>
        <w:t>(uvodne ugotovitve)</w:t>
      </w:r>
    </w:p>
    <w:p w14:paraId="457845D0" w14:textId="77777777" w:rsidR="009510EE" w:rsidRPr="00B54D93" w:rsidRDefault="009510EE" w:rsidP="009510EE">
      <w:pPr>
        <w:pStyle w:val="ListParagraph"/>
        <w:keepNext/>
        <w:keepLines/>
        <w:widowControl w:val="0"/>
        <w:spacing w:before="19" w:line="276" w:lineRule="auto"/>
        <w:ind w:left="0" w:right="9"/>
        <w:jc w:val="center"/>
        <w:rPr>
          <w:rFonts w:ascii="Arial" w:hAnsi="Arial" w:cs="Arial"/>
          <w:b/>
          <w:bCs/>
          <w:lang w:val="sl-SI"/>
        </w:rPr>
      </w:pPr>
    </w:p>
    <w:p w14:paraId="0859DC39"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Pogodbeni stranki uvodoma ugotavljata, da:</w:t>
      </w:r>
    </w:p>
    <w:p w14:paraId="583E14A0" w14:textId="51A143A3" w:rsidR="00E946B7" w:rsidRPr="00B54D93" w:rsidRDefault="00E946B7" w:rsidP="009510EE">
      <w:pPr>
        <w:pStyle w:val="ListParagraph"/>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B54D93">
        <w:rPr>
          <w:rFonts w:ascii="Arial" w:eastAsia="Arial" w:hAnsi="Arial" w:cs="Arial"/>
          <w:lang w:val="sl-SI"/>
        </w:rPr>
        <w:t>je</w:t>
      </w:r>
      <w:r w:rsidRPr="00B54D93">
        <w:rPr>
          <w:rFonts w:ascii="Arial" w:eastAsia="Arial" w:hAnsi="Arial" w:cs="Arial"/>
          <w:spacing w:val="50"/>
          <w:lang w:val="sl-SI"/>
        </w:rPr>
        <w:t xml:space="preserve"> </w:t>
      </w:r>
      <w:r w:rsidRPr="00B54D93">
        <w:rPr>
          <w:rFonts w:ascii="Arial" w:eastAsia="Arial" w:hAnsi="Arial" w:cs="Arial"/>
          <w:lang w:val="sl-SI"/>
        </w:rPr>
        <w:t xml:space="preserve">naročnik Ministrstvo za zdravje (v nadaljevanju: </w:t>
      </w:r>
      <w:r w:rsidR="002905E4" w:rsidRPr="00B54D93">
        <w:rPr>
          <w:rFonts w:ascii="Arial" w:eastAsia="Arial" w:hAnsi="Arial" w:cs="Arial"/>
          <w:lang w:val="sl-SI"/>
        </w:rPr>
        <w:t xml:space="preserve">naročnik oz. </w:t>
      </w:r>
      <w:r w:rsidRPr="00B54D93">
        <w:rPr>
          <w:rFonts w:ascii="Arial" w:eastAsia="Arial" w:hAnsi="Arial" w:cs="Arial"/>
          <w:lang w:val="sl-SI"/>
        </w:rPr>
        <w:t>MZ)</w:t>
      </w:r>
      <w:r w:rsidRPr="00B54D93">
        <w:rPr>
          <w:rFonts w:ascii="Arial" w:eastAsia="Arial" w:hAnsi="Arial" w:cs="Arial"/>
          <w:spacing w:val="50"/>
          <w:lang w:val="sl-SI"/>
        </w:rPr>
        <w:t xml:space="preserve"> </w:t>
      </w:r>
      <w:r w:rsidRPr="00B54D93">
        <w:rPr>
          <w:rFonts w:ascii="Arial" w:eastAsia="Arial" w:hAnsi="Arial" w:cs="Arial"/>
          <w:lang w:val="sl-SI"/>
        </w:rPr>
        <w:t>izvedel</w:t>
      </w:r>
      <w:r w:rsidRPr="00B54D93">
        <w:rPr>
          <w:rFonts w:ascii="Arial" w:eastAsia="Arial" w:hAnsi="Arial" w:cs="Arial"/>
          <w:spacing w:val="50"/>
          <w:lang w:val="sl-SI"/>
        </w:rPr>
        <w:t xml:space="preserve"> </w:t>
      </w:r>
      <w:r w:rsidRPr="00B54D93">
        <w:rPr>
          <w:rFonts w:ascii="Arial" w:eastAsia="Arial" w:hAnsi="Arial" w:cs="Arial"/>
          <w:lang w:val="sl-SI"/>
        </w:rPr>
        <w:t>postopek</w:t>
      </w:r>
      <w:r w:rsidRPr="00B54D93">
        <w:rPr>
          <w:rFonts w:ascii="Arial" w:eastAsia="Arial" w:hAnsi="Arial" w:cs="Arial"/>
          <w:spacing w:val="50"/>
          <w:lang w:val="sl-SI"/>
        </w:rPr>
        <w:t xml:space="preserve"> </w:t>
      </w:r>
      <w:r w:rsidRPr="00B54D93">
        <w:rPr>
          <w:rFonts w:ascii="Arial" w:eastAsia="Arial" w:hAnsi="Arial" w:cs="Arial"/>
          <w:lang w:val="sl-SI"/>
        </w:rPr>
        <w:t>oddaje</w:t>
      </w:r>
      <w:r w:rsidRPr="00B54D93">
        <w:rPr>
          <w:rFonts w:ascii="Arial" w:eastAsia="Arial" w:hAnsi="Arial" w:cs="Arial"/>
          <w:spacing w:val="50"/>
          <w:lang w:val="sl-SI"/>
        </w:rPr>
        <w:t xml:space="preserve"> </w:t>
      </w:r>
      <w:r w:rsidRPr="00B54D93">
        <w:rPr>
          <w:rFonts w:ascii="Arial" w:eastAsia="Arial" w:hAnsi="Arial" w:cs="Arial"/>
          <w:lang w:val="sl-SI"/>
        </w:rPr>
        <w:t>javnega</w:t>
      </w:r>
      <w:r w:rsidRPr="00B54D93">
        <w:rPr>
          <w:rFonts w:ascii="Arial" w:eastAsia="Arial" w:hAnsi="Arial" w:cs="Arial"/>
          <w:spacing w:val="50"/>
          <w:lang w:val="sl-SI"/>
        </w:rPr>
        <w:t xml:space="preserve"> </w:t>
      </w:r>
      <w:r w:rsidRPr="00B54D93">
        <w:rPr>
          <w:rFonts w:ascii="Arial" w:eastAsia="Arial" w:hAnsi="Arial" w:cs="Arial"/>
          <w:lang w:val="sl-SI"/>
        </w:rPr>
        <w:t>naročila</w:t>
      </w:r>
      <w:r w:rsidRPr="00B54D93">
        <w:rPr>
          <w:rFonts w:ascii="Arial" w:eastAsia="Arial" w:hAnsi="Arial" w:cs="Arial"/>
          <w:spacing w:val="50"/>
          <w:lang w:val="sl-SI"/>
        </w:rPr>
        <w:t xml:space="preserve"> </w:t>
      </w:r>
      <w:r w:rsidRPr="00B54D93">
        <w:rPr>
          <w:rFonts w:ascii="Arial" w:eastAsia="Arial" w:hAnsi="Arial" w:cs="Arial"/>
          <w:lang w:val="sl-SI"/>
        </w:rPr>
        <w:t>»Prenova informacijskega sistema za potrebe Dispečerske službe zdravstva in mobilnih enot nujne medicinske pomoči«, št.</w:t>
      </w:r>
      <w:r w:rsidRPr="00B54D93">
        <w:rPr>
          <w:rFonts w:ascii="Arial" w:eastAsia="Arial" w:hAnsi="Arial" w:cs="Arial"/>
          <w:spacing w:val="1"/>
          <w:lang w:val="sl-SI"/>
        </w:rPr>
        <w:t xml:space="preserve"> </w:t>
      </w:r>
      <w:r w:rsidRPr="00B54D93">
        <w:rPr>
          <w:rFonts w:ascii="Arial" w:eastAsia="Arial" w:hAnsi="Arial" w:cs="Arial"/>
          <w:lang w:val="sl-SI"/>
        </w:rPr>
        <w:t>objave</w:t>
      </w:r>
      <w:r w:rsidRPr="00B54D93">
        <w:rPr>
          <w:rFonts w:ascii="Arial" w:eastAsia="Arial" w:hAnsi="Arial" w:cs="Arial"/>
          <w:spacing w:val="1"/>
          <w:lang w:val="sl-SI"/>
        </w:rPr>
        <w:t xml:space="preserve"> </w:t>
      </w:r>
      <w:r w:rsidRPr="00B54D93">
        <w:rPr>
          <w:rFonts w:ascii="Arial" w:eastAsia="Arial" w:hAnsi="Arial" w:cs="Arial"/>
          <w:lang w:val="sl-SI"/>
        </w:rPr>
        <w:t>na Portalu javnih naročil …………. in št. objave v Uradnem listu Evropske unije na portalu TED ……………;</w:t>
      </w:r>
    </w:p>
    <w:p w14:paraId="1F5EF6A6" w14:textId="558710FC" w:rsidR="00E946B7" w:rsidRPr="00B54D93" w:rsidRDefault="00E946B7" w:rsidP="009510EE">
      <w:pPr>
        <w:pStyle w:val="ListParagraph"/>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B54D93">
        <w:rPr>
          <w:rFonts w:ascii="Arial" w:eastAsia="Arial" w:hAnsi="Arial" w:cs="Arial"/>
          <w:lang w:val="sl-SI"/>
        </w:rPr>
        <w:t>se je javno naročilo vodilo kot skupno javno naročilo naročnikov MZ in Nacionalni inštitut za javno zdravje (v nadaljevanju: NIJZ</w:t>
      </w:r>
      <w:r w:rsidR="001526FB" w:rsidRPr="00B54D93">
        <w:rPr>
          <w:rFonts w:ascii="Arial" w:eastAsia="Arial" w:hAnsi="Arial" w:cs="Arial"/>
          <w:lang w:val="sl-SI"/>
        </w:rPr>
        <w:t xml:space="preserve">), pri čemer NIJZ po tej pogodbi nastopa kot </w:t>
      </w:r>
      <w:r w:rsidR="6E8DD484" w:rsidRPr="00B54D93">
        <w:rPr>
          <w:rFonts w:ascii="Arial" w:eastAsia="Arial" w:hAnsi="Arial" w:cs="Arial"/>
          <w:color w:val="000000" w:themeColor="text1"/>
          <w:lang w:val="sl-SI"/>
        </w:rPr>
        <w:t>upravljalec zbirk osebnih podatkov po ZVOP-2 ter upravljavec stvarnega premoženja po ZSPDSLS-1</w:t>
      </w:r>
      <w:r w:rsidRPr="00B54D93">
        <w:rPr>
          <w:rFonts w:ascii="Arial" w:eastAsia="Arial" w:hAnsi="Arial" w:cs="Arial"/>
          <w:lang w:val="sl-SI"/>
        </w:rPr>
        <w:t>;</w:t>
      </w:r>
    </w:p>
    <w:p w14:paraId="4C2B8849" w14:textId="28697DB6" w:rsidR="00536A75" w:rsidRPr="00B54D93" w:rsidRDefault="00536A75" w:rsidP="009510EE">
      <w:pPr>
        <w:pStyle w:val="ListParagraph"/>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B54D93">
        <w:rPr>
          <w:rFonts w:ascii="Arial" w:eastAsia="Arial" w:hAnsi="Arial" w:cs="Arial"/>
          <w:lang w:val="sl-SI"/>
        </w:rPr>
        <w:t>bosta izvajalec in NIJZ po sklenitvi predmetne pogodbe podpisala pogodbo o obdelavi osebnih podatkov;</w:t>
      </w:r>
    </w:p>
    <w:p w14:paraId="4C3BEC21" w14:textId="77777777" w:rsidR="001526FB" w:rsidRPr="00B54D93" w:rsidRDefault="00A73133" w:rsidP="009510EE">
      <w:pPr>
        <w:pStyle w:val="ListParagraph"/>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B54D93">
        <w:rPr>
          <w:rFonts w:ascii="Arial" w:eastAsia="Arial" w:hAnsi="Arial" w:cs="Arial"/>
          <w:position w:val="-1"/>
          <w:lang w:val="sl-SI"/>
        </w:rPr>
        <w:t>je</w:t>
      </w:r>
      <w:r w:rsidRPr="00B54D93">
        <w:rPr>
          <w:rFonts w:ascii="Arial" w:eastAsia="Arial" w:hAnsi="Arial" w:cs="Arial"/>
          <w:spacing w:val="14"/>
          <w:position w:val="-1"/>
          <w:lang w:val="sl-SI"/>
        </w:rPr>
        <w:t xml:space="preserve"> </w:t>
      </w:r>
      <w:r w:rsidR="001526FB" w:rsidRPr="00B54D93">
        <w:rPr>
          <w:rFonts w:ascii="Arial" w:eastAsia="Arial" w:hAnsi="Arial" w:cs="Arial"/>
          <w:position w:val="-1"/>
          <w:lang w:val="sl-SI"/>
        </w:rPr>
        <w:t>bil izvajalec</w:t>
      </w:r>
      <w:r w:rsidRPr="00B54D93">
        <w:rPr>
          <w:rFonts w:ascii="Arial" w:eastAsia="Arial" w:hAnsi="Arial" w:cs="Arial"/>
          <w:position w:val="-1"/>
          <w:lang w:val="sl-SI"/>
        </w:rPr>
        <w:t xml:space="preserve">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izbran</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kot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ponudnik,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ki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je </w:t>
      </w:r>
      <w:r w:rsidR="001526FB" w:rsidRPr="00B54D93">
        <w:rPr>
          <w:rFonts w:ascii="Arial" w:eastAsia="Arial" w:hAnsi="Arial" w:cs="Arial"/>
          <w:position w:val="-1"/>
          <w:lang w:val="sl-SI"/>
        </w:rPr>
        <w:t>za SKLOP 1</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oddal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ekonomsko</w:t>
      </w:r>
      <w:r w:rsidR="001526FB" w:rsidRPr="00B54D93">
        <w:rPr>
          <w:rFonts w:ascii="Arial" w:eastAsia="Arial" w:hAnsi="Arial" w:cs="Arial"/>
          <w:position w:val="-1"/>
          <w:lang w:val="sl-SI"/>
        </w:rPr>
        <w:t xml:space="preserve"> </w:t>
      </w:r>
      <w:r w:rsidRPr="00B54D93">
        <w:rPr>
          <w:rFonts w:ascii="Arial" w:eastAsia="Arial" w:hAnsi="Arial" w:cs="Arial"/>
          <w:lang w:val="sl-SI"/>
        </w:rPr>
        <w:t>najugodnejšo dopustno,</w:t>
      </w:r>
      <w:r w:rsidRPr="00B54D93">
        <w:rPr>
          <w:rFonts w:ascii="Arial" w:eastAsia="Arial" w:hAnsi="Arial" w:cs="Arial"/>
          <w:spacing w:val="-7"/>
          <w:lang w:val="sl-SI"/>
        </w:rPr>
        <w:t xml:space="preserve"> </w:t>
      </w:r>
      <w:r w:rsidRPr="00B54D93">
        <w:rPr>
          <w:rFonts w:ascii="Arial" w:eastAsia="Arial" w:hAnsi="Arial" w:cs="Arial"/>
          <w:lang w:val="sl-SI"/>
        </w:rPr>
        <w:t>odločitev</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oddaji</w:t>
      </w:r>
      <w:r w:rsidRPr="00B54D93">
        <w:rPr>
          <w:rFonts w:ascii="Arial" w:eastAsia="Arial" w:hAnsi="Arial" w:cs="Arial"/>
          <w:spacing w:val="-7"/>
          <w:lang w:val="sl-SI"/>
        </w:rPr>
        <w:t xml:space="preserve"> </w:t>
      </w:r>
      <w:r w:rsidRPr="00B54D93">
        <w:rPr>
          <w:rFonts w:ascii="Arial" w:eastAsia="Arial" w:hAnsi="Arial" w:cs="Arial"/>
          <w:lang w:val="sl-SI"/>
        </w:rPr>
        <w:t>naročila</w:t>
      </w:r>
      <w:r w:rsidRPr="00B54D93">
        <w:rPr>
          <w:rFonts w:ascii="Arial" w:eastAsia="Arial" w:hAnsi="Arial" w:cs="Arial"/>
          <w:spacing w:val="-7"/>
          <w:lang w:val="sl-SI"/>
        </w:rPr>
        <w:t xml:space="preserve"> </w:t>
      </w:r>
      <w:r w:rsidRPr="00B54D93">
        <w:rPr>
          <w:rFonts w:ascii="Arial" w:eastAsia="Arial" w:hAnsi="Arial" w:cs="Arial"/>
          <w:lang w:val="sl-SI"/>
        </w:rPr>
        <w:t>pa</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postala</w:t>
      </w:r>
      <w:r w:rsidRPr="00B54D93">
        <w:rPr>
          <w:rFonts w:ascii="Arial" w:eastAsia="Arial" w:hAnsi="Arial" w:cs="Arial"/>
          <w:spacing w:val="-7"/>
          <w:lang w:val="sl-SI"/>
        </w:rPr>
        <w:t xml:space="preserve"> </w:t>
      </w:r>
      <w:r w:rsidRPr="00B54D93">
        <w:rPr>
          <w:rFonts w:ascii="Arial" w:eastAsia="Arial" w:hAnsi="Arial" w:cs="Arial"/>
          <w:lang w:val="sl-SI"/>
        </w:rPr>
        <w:t>pravnomočna</w:t>
      </w:r>
      <w:r w:rsidR="00E946B7" w:rsidRPr="00B54D93">
        <w:rPr>
          <w:rFonts w:ascii="Arial" w:eastAsia="Arial" w:hAnsi="Arial" w:cs="Arial"/>
          <w:spacing w:val="-7"/>
          <w:lang w:val="sl-SI"/>
        </w:rPr>
        <w:t>;</w:t>
      </w:r>
    </w:p>
    <w:p w14:paraId="493C0C3C" w14:textId="4FA3713C" w:rsidR="00965737" w:rsidRPr="00B54D93" w:rsidRDefault="00A73133" w:rsidP="009510EE">
      <w:pPr>
        <w:pStyle w:val="ListParagraph"/>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B54D93">
        <w:rPr>
          <w:rFonts w:ascii="Arial" w:eastAsia="Arial" w:hAnsi="Arial" w:cs="Arial"/>
          <w:position w:val="-1"/>
          <w:lang w:val="sl-SI"/>
        </w:rPr>
        <w:t>sta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ponudba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izvajalca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z</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vsemi</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prilogami</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in</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razpisna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dokumentacija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za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navedeno</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javno</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naročilo</w:t>
      </w:r>
    </w:p>
    <w:p w14:paraId="6BE5CDA9" w14:textId="6A0FC2C7" w:rsidR="00E946B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sestavni</w:t>
      </w:r>
      <w:r w:rsidRPr="00B54D93">
        <w:rPr>
          <w:rFonts w:ascii="Arial" w:eastAsia="Arial" w:hAnsi="Arial" w:cs="Arial"/>
          <w:spacing w:val="-13"/>
          <w:lang w:val="sl-SI"/>
        </w:rPr>
        <w:t xml:space="preserve"> </w:t>
      </w:r>
      <w:r w:rsidRPr="00B54D93">
        <w:rPr>
          <w:rFonts w:ascii="Arial" w:eastAsia="Arial" w:hAnsi="Arial" w:cs="Arial"/>
          <w:lang w:val="sl-SI"/>
        </w:rPr>
        <w:t>del</w:t>
      </w:r>
      <w:r w:rsidRPr="00B54D93">
        <w:rPr>
          <w:rFonts w:ascii="Arial" w:eastAsia="Arial" w:hAnsi="Arial" w:cs="Arial"/>
          <w:spacing w:val="-13"/>
          <w:lang w:val="sl-SI"/>
        </w:rPr>
        <w:t xml:space="preserve"> </w:t>
      </w:r>
      <w:r w:rsidRPr="00B54D93">
        <w:rPr>
          <w:rFonts w:ascii="Arial" w:eastAsia="Arial" w:hAnsi="Arial" w:cs="Arial"/>
          <w:lang w:val="sl-SI"/>
        </w:rPr>
        <w:t>te</w:t>
      </w:r>
      <w:r w:rsidRPr="00B54D93">
        <w:rPr>
          <w:rFonts w:ascii="Arial" w:eastAsia="Arial" w:hAnsi="Arial" w:cs="Arial"/>
          <w:spacing w:val="-13"/>
          <w:lang w:val="sl-SI"/>
        </w:rPr>
        <w:t xml:space="preserve"> </w:t>
      </w:r>
      <w:r w:rsidRPr="00B54D93">
        <w:rPr>
          <w:rFonts w:ascii="Arial" w:eastAsia="Arial" w:hAnsi="Arial" w:cs="Arial"/>
          <w:lang w:val="sl-SI"/>
        </w:rPr>
        <w:t>pogodbe</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zavezujeta</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celoti</w:t>
      </w:r>
      <w:r w:rsidRPr="00B54D93">
        <w:rPr>
          <w:rFonts w:ascii="Arial" w:eastAsia="Arial" w:hAnsi="Arial" w:cs="Arial"/>
          <w:spacing w:val="-13"/>
          <w:lang w:val="sl-SI"/>
        </w:rPr>
        <w:t xml:space="preserve"> </w:t>
      </w:r>
      <w:r w:rsidRPr="00B54D93">
        <w:rPr>
          <w:rFonts w:ascii="Arial" w:eastAsia="Arial" w:hAnsi="Arial" w:cs="Arial"/>
          <w:lang w:val="sl-SI"/>
        </w:rPr>
        <w:t>ter</w:t>
      </w:r>
      <w:r w:rsidRPr="00B54D93">
        <w:rPr>
          <w:rFonts w:ascii="Arial" w:eastAsia="Arial" w:hAnsi="Arial" w:cs="Arial"/>
          <w:spacing w:val="-13"/>
          <w:lang w:val="sl-SI"/>
        </w:rPr>
        <w:t xml:space="preserve"> </w:t>
      </w:r>
      <w:r w:rsidRPr="00B54D93">
        <w:rPr>
          <w:rFonts w:ascii="Arial" w:eastAsia="Arial" w:hAnsi="Arial" w:cs="Arial"/>
          <w:lang w:val="sl-SI"/>
        </w:rPr>
        <w:t>enako</w:t>
      </w:r>
      <w:r w:rsidRPr="00B54D93">
        <w:rPr>
          <w:rFonts w:ascii="Arial" w:eastAsia="Arial" w:hAnsi="Arial" w:cs="Arial"/>
          <w:spacing w:val="-13"/>
          <w:lang w:val="sl-SI"/>
        </w:rPr>
        <w:t xml:space="preserve"> </w:t>
      </w:r>
      <w:r w:rsidRPr="00B54D93">
        <w:rPr>
          <w:rFonts w:ascii="Arial" w:eastAsia="Arial" w:hAnsi="Arial" w:cs="Arial"/>
          <w:lang w:val="sl-SI"/>
        </w:rPr>
        <w:t>kot</w:t>
      </w:r>
      <w:r w:rsidRPr="00B54D93">
        <w:rPr>
          <w:rFonts w:ascii="Arial" w:eastAsia="Arial" w:hAnsi="Arial" w:cs="Arial"/>
          <w:spacing w:val="-13"/>
          <w:lang w:val="sl-SI"/>
        </w:rPr>
        <w:t xml:space="preserve"> </w:t>
      </w:r>
      <w:r w:rsidRPr="00B54D93">
        <w:rPr>
          <w:rFonts w:ascii="Arial" w:eastAsia="Arial" w:hAnsi="Arial" w:cs="Arial"/>
          <w:lang w:val="sl-SI"/>
        </w:rPr>
        <w:t>ta</w:t>
      </w:r>
      <w:r w:rsidRPr="00B54D93">
        <w:rPr>
          <w:rFonts w:ascii="Arial" w:eastAsia="Arial" w:hAnsi="Arial" w:cs="Arial"/>
          <w:spacing w:val="-13"/>
          <w:lang w:val="sl-SI"/>
        </w:rPr>
        <w:t xml:space="preserve"> </w:t>
      </w:r>
      <w:r w:rsidRPr="00B54D93">
        <w:rPr>
          <w:rFonts w:ascii="Arial" w:eastAsia="Arial" w:hAnsi="Arial" w:cs="Arial"/>
          <w:lang w:val="sl-SI"/>
        </w:rPr>
        <w:t>pogodba</w:t>
      </w:r>
      <w:r w:rsidR="00E946B7" w:rsidRPr="00B54D93">
        <w:rPr>
          <w:rFonts w:ascii="Arial" w:eastAsia="Arial" w:hAnsi="Arial" w:cs="Arial"/>
          <w:lang w:val="sl-SI"/>
        </w:rPr>
        <w:t>;</w:t>
      </w:r>
    </w:p>
    <w:p w14:paraId="2DA22734" w14:textId="77777777" w:rsidR="00214EAC" w:rsidRDefault="00A73133" w:rsidP="00214EAC">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primeru</w:t>
      </w:r>
      <w:r w:rsidRPr="00B54D93">
        <w:rPr>
          <w:rFonts w:ascii="Arial" w:eastAsia="Arial" w:hAnsi="Arial" w:cs="Arial"/>
          <w:spacing w:val="-13"/>
          <w:lang w:val="sl-SI"/>
        </w:rPr>
        <w:t xml:space="preserve"> </w:t>
      </w:r>
      <w:r w:rsidRPr="00B54D93">
        <w:rPr>
          <w:rFonts w:ascii="Arial" w:eastAsia="Arial" w:hAnsi="Arial" w:cs="Arial"/>
          <w:lang w:val="sl-SI"/>
        </w:rPr>
        <w:t>razhajanj med</w:t>
      </w:r>
      <w:r w:rsidRPr="00B54D93">
        <w:rPr>
          <w:rFonts w:ascii="Arial" w:eastAsia="Arial" w:hAnsi="Arial" w:cs="Arial"/>
          <w:spacing w:val="-4"/>
          <w:lang w:val="sl-SI"/>
        </w:rPr>
        <w:t xml:space="preserve"> </w:t>
      </w:r>
      <w:r w:rsidRPr="00B54D93">
        <w:rPr>
          <w:rFonts w:ascii="Arial" w:eastAsia="Arial" w:hAnsi="Arial" w:cs="Arial"/>
          <w:lang w:val="sl-SI"/>
        </w:rPr>
        <w:t>določili</w:t>
      </w:r>
      <w:r w:rsidRPr="00B54D93">
        <w:rPr>
          <w:rFonts w:ascii="Arial" w:eastAsia="Arial" w:hAnsi="Arial" w:cs="Arial"/>
          <w:spacing w:val="-4"/>
          <w:lang w:val="sl-SI"/>
        </w:rPr>
        <w:t xml:space="preserve"> </w:t>
      </w:r>
      <w:r w:rsidRPr="00B54D93">
        <w:rPr>
          <w:rFonts w:ascii="Arial" w:eastAsia="Arial" w:hAnsi="Arial" w:cs="Arial"/>
          <w:lang w:val="sl-SI"/>
        </w:rPr>
        <w:t>pogodbe</w:t>
      </w:r>
      <w:r w:rsidRPr="00B54D93">
        <w:rPr>
          <w:rFonts w:ascii="Arial" w:eastAsia="Arial" w:hAnsi="Arial" w:cs="Arial"/>
          <w:spacing w:val="-4"/>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ponudbe</w:t>
      </w:r>
      <w:r w:rsidRPr="00B54D93">
        <w:rPr>
          <w:rFonts w:ascii="Arial" w:eastAsia="Arial" w:hAnsi="Arial" w:cs="Arial"/>
          <w:spacing w:val="-4"/>
          <w:lang w:val="sl-SI"/>
        </w:rPr>
        <w:t xml:space="preserve"> </w:t>
      </w:r>
      <w:r w:rsidRPr="00B54D93">
        <w:rPr>
          <w:rFonts w:ascii="Arial" w:eastAsia="Arial" w:hAnsi="Arial" w:cs="Arial"/>
          <w:lang w:val="sl-SI"/>
        </w:rPr>
        <w:t>izvajalca</w:t>
      </w:r>
      <w:r w:rsidRPr="00B54D93">
        <w:rPr>
          <w:rFonts w:ascii="Arial" w:eastAsia="Arial" w:hAnsi="Arial" w:cs="Arial"/>
          <w:spacing w:val="-4"/>
          <w:lang w:val="sl-SI"/>
        </w:rPr>
        <w:t xml:space="preserve"> </w:t>
      </w:r>
      <w:r w:rsidRPr="00B54D93">
        <w:rPr>
          <w:rFonts w:ascii="Arial" w:eastAsia="Arial" w:hAnsi="Arial" w:cs="Arial"/>
          <w:lang w:val="sl-SI"/>
        </w:rPr>
        <w:t>oziroma</w:t>
      </w:r>
      <w:r w:rsidRPr="00B54D93">
        <w:rPr>
          <w:rFonts w:ascii="Arial" w:eastAsia="Arial" w:hAnsi="Arial" w:cs="Arial"/>
          <w:spacing w:val="-4"/>
          <w:lang w:val="sl-SI"/>
        </w:rPr>
        <w:t xml:space="preserve"> </w:t>
      </w:r>
      <w:r w:rsidRPr="00B54D93">
        <w:rPr>
          <w:rFonts w:ascii="Arial" w:eastAsia="Arial" w:hAnsi="Arial" w:cs="Arial"/>
          <w:lang w:val="sl-SI"/>
        </w:rPr>
        <w:t>razpisne</w:t>
      </w:r>
      <w:r w:rsidRPr="00B54D93">
        <w:rPr>
          <w:rFonts w:ascii="Arial" w:eastAsia="Arial" w:hAnsi="Arial" w:cs="Arial"/>
          <w:spacing w:val="-4"/>
          <w:lang w:val="sl-SI"/>
        </w:rPr>
        <w:t xml:space="preserve"> </w:t>
      </w:r>
      <w:r w:rsidRPr="00B54D93">
        <w:rPr>
          <w:rFonts w:ascii="Arial" w:eastAsia="Arial" w:hAnsi="Arial" w:cs="Arial"/>
          <w:lang w:val="sl-SI"/>
        </w:rPr>
        <w:t>dokumentacije,</w:t>
      </w:r>
      <w:r w:rsidRPr="00B54D93">
        <w:rPr>
          <w:rFonts w:ascii="Arial" w:eastAsia="Arial" w:hAnsi="Arial" w:cs="Arial"/>
          <w:spacing w:val="-4"/>
          <w:lang w:val="sl-SI"/>
        </w:rPr>
        <w:t xml:space="preserve"> </w:t>
      </w:r>
      <w:r w:rsidRPr="00B54D93">
        <w:rPr>
          <w:rFonts w:ascii="Arial" w:eastAsia="Arial" w:hAnsi="Arial" w:cs="Arial"/>
          <w:lang w:val="sl-SI"/>
        </w:rPr>
        <w:t>veljajo</w:t>
      </w:r>
      <w:r w:rsidRPr="00B54D93">
        <w:rPr>
          <w:rFonts w:ascii="Arial" w:eastAsia="Arial" w:hAnsi="Arial" w:cs="Arial"/>
          <w:spacing w:val="-4"/>
          <w:lang w:val="sl-SI"/>
        </w:rPr>
        <w:t xml:space="preserve"> </w:t>
      </w:r>
      <w:r w:rsidRPr="00B54D93">
        <w:rPr>
          <w:rFonts w:ascii="Arial" w:eastAsia="Arial" w:hAnsi="Arial" w:cs="Arial"/>
          <w:lang w:val="sl-SI"/>
        </w:rPr>
        <w:t>najprej</w:t>
      </w:r>
      <w:r w:rsidRPr="00B54D93">
        <w:rPr>
          <w:rFonts w:ascii="Arial" w:eastAsia="Arial" w:hAnsi="Arial" w:cs="Arial"/>
          <w:spacing w:val="-4"/>
          <w:lang w:val="sl-SI"/>
        </w:rPr>
        <w:t xml:space="preserve"> </w:t>
      </w:r>
      <w:r w:rsidRPr="00B54D93">
        <w:rPr>
          <w:rFonts w:ascii="Arial" w:eastAsia="Arial" w:hAnsi="Arial" w:cs="Arial"/>
          <w:lang w:val="sl-SI"/>
        </w:rPr>
        <w:t>določila pogodbe, nato določila razpisne dokumentacije in nato ponudba;</w:t>
      </w:r>
    </w:p>
    <w:p w14:paraId="7E8631D9" w14:textId="2248B83A" w:rsidR="00214EAC" w:rsidRPr="002827FA" w:rsidRDefault="00A73133" w:rsidP="00214EAC">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214EAC">
        <w:rPr>
          <w:rFonts w:ascii="Arial" w:eastAsia="Arial" w:hAnsi="Arial" w:cs="Arial"/>
          <w:position w:val="-1"/>
          <w:lang w:val="sl-SI"/>
        </w:rPr>
        <w:t xml:space="preserve">projekt  </w:t>
      </w:r>
      <w:r w:rsidRPr="00214EAC">
        <w:rPr>
          <w:rFonts w:ascii="Arial" w:eastAsia="Arial" w:hAnsi="Arial" w:cs="Arial"/>
          <w:spacing w:val="22"/>
          <w:position w:val="-1"/>
          <w:lang w:val="sl-SI"/>
        </w:rPr>
        <w:t xml:space="preserve"> </w:t>
      </w:r>
      <w:r w:rsidRPr="00214EAC">
        <w:rPr>
          <w:rFonts w:ascii="Arial" w:eastAsia="Arial" w:hAnsi="Arial" w:cs="Arial"/>
          <w:position w:val="-1"/>
          <w:lang w:val="sl-SI"/>
        </w:rPr>
        <w:t xml:space="preserve">sofinancirata  </w:t>
      </w:r>
      <w:r w:rsidRPr="00214EAC">
        <w:rPr>
          <w:rFonts w:ascii="Arial" w:eastAsia="Arial" w:hAnsi="Arial" w:cs="Arial"/>
          <w:spacing w:val="22"/>
          <w:position w:val="-1"/>
          <w:lang w:val="sl-SI"/>
        </w:rPr>
        <w:t xml:space="preserve"> </w:t>
      </w:r>
      <w:r w:rsidRPr="00214EAC">
        <w:rPr>
          <w:rFonts w:ascii="Arial" w:eastAsia="Arial" w:hAnsi="Arial" w:cs="Arial"/>
          <w:position w:val="-1"/>
          <w:lang w:val="sl-SI"/>
        </w:rPr>
        <w:t xml:space="preserve">Republika  </w:t>
      </w:r>
      <w:r w:rsidRPr="00214EAC">
        <w:rPr>
          <w:rFonts w:ascii="Arial" w:eastAsia="Arial" w:hAnsi="Arial" w:cs="Arial"/>
          <w:spacing w:val="22"/>
          <w:position w:val="-1"/>
          <w:lang w:val="sl-SI"/>
        </w:rPr>
        <w:t xml:space="preserve"> </w:t>
      </w:r>
      <w:r w:rsidRPr="00214EAC">
        <w:rPr>
          <w:rFonts w:ascii="Arial" w:eastAsia="Arial" w:hAnsi="Arial" w:cs="Arial"/>
          <w:position w:val="-1"/>
          <w:lang w:val="sl-SI"/>
        </w:rPr>
        <w:t xml:space="preserve">Slovenija, </w:t>
      </w:r>
      <w:r w:rsidR="00E946B7" w:rsidRPr="00214EAC">
        <w:rPr>
          <w:rFonts w:ascii="Arial" w:eastAsia="Arial" w:hAnsi="Arial" w:cs="Arial"/>
          <w:position w:val="-1"/>
          <w:lang w:val="sl-SI"/>
        </w:rPr>
        <w:t>MZ</w:t>
      </w:r>
      <w:r w:rsidRPr="00214EAC">
        <w:rPr>
          <w:rFonts w:ascii="Arial" w:eastAsia="Arial" w:hAnsi="Arial" w:cs="Arial"/>
          <w:position w:val="-1"/>
          <w:lang w:val="sl-SI"/>
        </w:rPr>
        <w:t xml:space="preserve">  </w:t>
      </w:r>
      <w:r w:rsidRPr="00214EAC">
        <w:rPr>
          <w:rFonts w:ascii="Arial" w:eastAsia="Arial" w:hAnsi="Arial" w:cs="Arial"/>
          <w:spacing w:val="21"/>
          <w:position w:val="-1"/>
          <w:lang w:val="sl-SI"/>
        </w:rPr>
        <w:t xml:space="preserve"> </w:t>
      </w:r>
      <w:r w:rsidRPr="00214EAC">
        <w:rPr>
          <w:rFonts w:ascii="Arial" w:eastAsia="Arial" w:hAnsi="Arial" w:cs="Arial"/>
          <w:position w:val="-1"/>
          <w:lang w:val="sl-SI"/>
        </w:rPr>
        <w:t xml:space="preserve">in  </w:t>
      </w:r>
      <w:r w:rsidRPr="00214EAC">
        <w:rPr>
          <w:rFonts w:ascii="Arial" w:eastAsia="Arial" w:hAnsi="Arial" w:cs="Arial"/>
          <w:spacing w:val="22"/>
          <w:position w:val="-1"/>
          <w:lang w:val="sl-SI"/>
        </w:rPr>
        <w:t xml:space="preserve"> </w:t>
      </w:r>
      <w:r w:rsidRPr="00214EAC">
        <w:rPr>
          <w:rFonts w:ascii="Arial" w:eastAsia="Arial" w:hAnsi="Arial" w:cs="Arial"/>
          <w:position w:val="-1"/>
          <w:lang w:val="sl-SI"/>
        </w:rPr>
        <w:t xml:space="preserve">Evropska  </w:t>
      </w:r>
      <w:r w:rsidRPr="00214EAC">
        <w:rPr>
          <w:rFonts w:ascii="Arial" w:eastAsia="Arial" w:hAnsi="Arial" w:cs="Arial"/>
          <w:spacing w:val="22"/>
          <w:position w:val="-1"/>
          <w:lang w:val="sl-SI"/>
        </w:rPr>
        <w:t xml:space="preserve"> </w:t>
      </w:r>
      <w:r w:rsidRPr="00214EAC">
        <w:rPr>
          <w:rFonts w:ascii="Arial" w:eastAsia="Arial" w:hAnsi="Arial" w:cs="Arial"/>
          <w:position w:val="-1"/>
          <w:lang w:val="sl-SI"/>
        </w:rPr>
        <w:t xml:space="preserve">unija  </w:t>
      </w:r>
      <w:r w:rsidRPr="00214EAC">
        <w:rPr>
          <w:rFonts w:ascii="Arial" w:eastAsia="Arial" w:hAnsi="Arial" w:cs="Arial"/>
          <w:spacing w:val="21"/>
          <w:position w:val="-1"/>
          <w:lang w:val="sl-SI"/>
        </w:rPr>
        <w:t xml:space="preserve"> </w:t>
      </w:r>
      <w:r w:rsidRPr="00214EAC">
        <w:rPr>
          <w:rFonts w:ascii="Arial" w:eastAsia="Arial" w:hAnsi="Arial" w:cs="Arial"/>
          <w:position w:val="-1"/>
          <w:lang w:val="sl-SI"/>
        </w:rPr>
        <w:t>–</w:t>
      </w:r>
      <w:r w:rsidR="00E946B7" w:rsidRPr="00214EAC">
        <w:rPr>
          <w:rFonts w:ascii="Arial" w:eastAsia="Arial" w:hAnsi="Arial" w:cs="Arial"/>
          <w:position w:val="-1"/>
          <w:lang w:val="sl-SI"/>
        </w:rPr>
        <w:t xml:space="preserve"> </w:t>
      </w:r>
      <w:proofErr w:type="spellStart"/>
      <w:r w:rsidRPr="00214EAC">
        <w:rPr>
          <w:rFonts w:ascii="Arial" w:eastAsia="Arial" w:hAnsi="Arial" w:cs="Arial"/>
          <w:lang w:val="sl-SI"/>
        </w:rPr>
        <w:t>NextGenerationEU</w:t>
      </w:r>
      <w:proofErr w:type="spellEnd"/>
      <w:r w:rsidRPr="00214EAC">
        <w:rPr>
          <w:rFonts w:ascii="Arial" w:eastAsia="Arial" w:hAnsi="Arial" w:cs="Arial"/>
          <w:lang w:val="sl-SI"/>
        </w:rPr>
        <w:t>; projekt se izvaja skladno z načrtom v okviru razvojnega področja Zdravstvo in socialna varnost, komponente Zdravstvo (C4 K1), za ukrep reforma/investicija C. Digitalna preobrazba</w:t>
      </w:r>
      <w:r w:rsidRPr="00214EAC">
        <w:rPr>
          <w:rFonts w:ascii="Arial" w:eastAsia="Arial" w:hAnsi="Arial" w:cs="Arial"/>
          <w:spacing w:val="-10"/>
          <w:lang w:val="sl-SI"/>
        </w:rPr>
        <w:t xml:space="preserve"> </w:t>
      </w:r>
      <w:r w:rsidRPr="00214EAC">
        <w:rPr>
          <w:rFonts w:ascii="Arial" w:eastAsia="Arial" w:hAnsi="Arial" w:cs="Arial"/>
          <w:lang w:val="sl-SI"/>
        </w:rPr>
        <w:t>zdravstva</w:t>
      </w:r>
      <w:r w:rsidR="00214EAC" w:rsidRPr="00214EAC">
        <w:rPr>
          <w:rFonts w:ascii="Arial" w:eastAsia="Arial" w:hAnsi="Arial" w:cs="Arial"/>
          <w:lang w:val="sl-SI"/>
        </w:rPr>
        <w:t xml:space="preserve"> -NOO-MZ in postavki </w:t>
      </w:r>
      <w:r w:rsidR="00214EAC" w:rsidRPr="002827FA">
        <w:rPr>
          <w:rFonts w:ascii="Arial" w:eastAsia="Arial" w:hAnsi="Arial" w:cs="Arial"/>
          <w:lang w:val="sl-SI"/>
        </w:rPr>
        <w:t>231110 Plačilo DDV za NOO in NRP 2711-24-0013. ter iz Sklada za okrevanje in odpornost ter iz Evropskega socialnega sklada plus (v nadaljevanju: ESS+);</w:t>
      </w:r>
    </w:p>
    <w:p w14:paraId="2B443768" w14:textId="77777777" w:rsidR="002827FA" w:rsidRDefault="00A73133" w:rsidP="002827FA">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2827FA">
        <w:rPr>
          <w:rFonts w:ascii="Arial" w:eastAsia="Arial" w:hAnsi="Arial" w:cs="Arial"/>
          <w:position w:val="-1"/>
          <w:lang w:val="sl-SI"/>
        </w:rPr>
        <w:t>so</w:t>
      </w:r>
      <w:r w:rsidRPr="002827FA">
        <w:rPr>
          <w:rFonts w:ascii="Arial" w:eastAsia="Arial" w:hAnsi="Arial" w:cs="Arial"/>
          <w:spacing w:val="9"/>
          <w:position w:val="-1"/>
          <w:lang w:val="sl-SI"/>
        </w:rPr>
        <w:t xml:space="preserve"> </w:t>
      </w:r>
      <w:r w:rsidRPr="002827FA">
        <w:rPr>
          <w:rFonts w:ascii="Arial" w:eastAsia="Arial" w:hAnsi="Arial" w:cs="Arial"/>
          <w:position w:val="-1"/>
          <w:lang w:val="sl-SI"/>
        </w:rPr>
        <w:t>sredstva</w:t>
      </w:r>
      <w:r w:rsidRPr="002827FA">
        <w:rPr>
          <w:rFonts w:ascii="Arial" w:eastAsia="Arial" w:hAnsi="Arial" w:cs="Arial"/>
          <w:spacing w:val="9"/>
          <w:position w:val="-1"/>
          <w:lang w:val="sl-SI"/>
        </w:rPr>
        <w:t xml:space="preserve"> </w:t>
      </w:r>
      <w:r w:rsidRPr="002827FA">
        <w:rPr>
          <w:rFonts w:ascii="Arial" w:eastAsia="Arial" w:hAnsi="Arial" w:cs="Arial"/>
          <w:position w:val="-1"/>
          <w:lang w:val="sl-SI"/>
        </w:rPr>
        <w:t>za</w:t>
      </w:r>
      <w:r w:rsidRPr="002827FA">
        <w:rPr>
          <w:rFonts w:ascii="Arial" w:eastAsia="Arial" w:hAnsi="Arial" w:cs="Arial"/>
          <w:spacing w:val="9"/>
          <w:position w:val="-1"/>
          <w:lang w:val="sl-SI"/>
        </w:rPr>
        <w:t xml:space="preserve"> </w:t>
      </w:r>
      <w:r w:rsidRPr="002827FA">
        <w:rPr>
          <w:rFonts w:ascii="Arial" w:eastAsia="Arial" w:hAnsi="Arial" w:cs="Arial"/>
          <w:position w:val="-1"/>
          <w:lang w:val="sl-SI"/>
        </w:rPr>
        <w:t>izvedbo</w:t>
      </w:r>
      <w:r w:rsidRPr="002827FA">
        <w:rPr>
          <w:rFonts w:ascii="Arial" w:eastAsia="Arial" w:hAnsi="Arial" w:cs="Arial"/>
          <w:spacing w:val="9"/>
          <w:position w:val="-1"/>
          <w:lang w:val="sl-SI"/>
        </w:rPr>
        <w:t xml:space="preserve"> </w:t>
      </w:r>
      <w:r w:rsidRPr="002827FA">
        <w:rPr>
          <w:rFonts w:ascii="Arial" w:eastAsia="Arial" w:hAnsi="Arial" w:cs="Arial"/>
          <w:position w:val="-1"/>
          <w:lang w:val="sl-SI"/>
        </w:rPr>
        <w:t>pogodbe</w:t>
      </w:r>
      <w:r w:rsidR="00214EAC" w:rsidRPr="002827FA">
        <w:rPr>
          <w:rFonts w:ascii="Arial" w:eastAsia="Arial" w:hAnsi="Arial" w:cs="Arial"/>
          <w:position w:val="-1"/>
          <w:lang w:val="sl-SI"/>
        </w:rPr>
        <w:t xml:space="preserve"> so</w:t>
      </w:r>
      <w:r w:rsidRPr="002827FA">
        <w:rPr>
          <w:rFonts w:ascii="Arial" w:eastAsia="Arial" w:hAnsi="Arial" w:cs="Arial"/>
          <w:spacing w:val="9"/>
          <w:position w:val="-1"/>
          <w:lang w:val="sl-SI"/>
        </w:rPr>
        <w:t xml:space="preserve"> </w:t>
      </w:r>
      <w:r w:rsidRPr="002827FA">
        <w:rPr>
          <w:rFonts w:ascii="Arial" w:eastAsia="Arial" w:hAnsi="Arial" w:cs="Arial"/>
          <w:position w:val="-1"/>
          <w:lang w:val="sl-SI"/>
        </w:rPr>
        <w:t>zagotovljena</w:t>
      </w:r>
      <w:r w:rsidRPr="002827FA">
        <w:rPr>
          <w:rFonts w:ascii="Arial" w:eastAsia="Arial" w:hAnsi="Arial" w:cs="Arial"/>
          <w:spacing w:val="9"/>
          <w:position w:val="-1"/>
          <w:lang w:val="sl-SI"/>
        </w:rPr>
        <w:t xml:space="preserve"> </w:t>
      </w:r>
      <w:r w:rsidRPr="002827FA">
        <w:rPr>
          <w:rFonts w:ascii="Arial" w:eastAsia="Arial" w:hAnsi="Arial" w:cs="Arial"/>
          <w:lang w:val="sl-SI"/>
        </w:rPr>
        <w:t>do</w:t>
      </w:r>
      <w:r w:rsidRPr="002827FA">
        <w:rPr>
          <w:rFonts w:ascii="Arial" w:eastAsia="Arial" w:hAnsi="Arial" w:cs="Arial"/>
          <w:spacing w:val="27"/>
          <w:lang w:val="sl-SI"/>
        </w:rPr>
        <w:t xml:space="preserve"> </w:t>
      </w:r>
      <w:r w:rsidRPr="002827FA">
        <w:rPr>
          <w:rFonts w:ascii="Arial" w:eastAsia="Arial" w:hAnsi="Arial" w:cs="Arial"/>
          <w:lang w:val="sl-SI"/>
        </w:rPr>
        <w:t>3</w:t>
      </w:r>
      <w:r w:rsidR="002827FA" w:rsidRPr="002827FA">
        <w:rPr>
          <w:rFonts w:ascii="Arial" w:eastAsia="Arial" w:hAnsi="Arial" w:cs="Arial"/>
          <w:lang w:val="sl-SI"/>
        </w:rPr>
        <w:t>0</w:t>
      </w:r>
      <w:r w:rsidRPr="002827FA">
        <w:rPr>
          <w:rFonts w:ascii="Arial" w:eastAsia="Arial" w:hAnsi="Arial" w:cs="Arial"/>
          <w:lang w:val="sl-SI"/>
        </w:rPr>
        <w:t>.</w:t>
      </w:r>
      <w:r w:rsidRPr="002827FA">
        <w:rPr>
          <w:rFonts w:ascii="Arial" w:eastAsia="Arial" w:hAnsi="Arial" w:cs="Arial"/>
          <w:spacing w:val="27"/>
          <w:lang w:val="sl-SI"/>
        </w:rPr>
        <w:t xml:space="preserve"> </w:t>
      </w:r>
      <w:r w:rsidR="002827FA" w:rsidRPr="002827FA">
        <w:rPr>
          <w:rFonts w:ascii="Arial" w:eastAsia="Arial" w:hAnsi="Arial" w:cs="Arial"/>
          <w:spacing w:val="27"/>
          <w:lang w:val="sl-SI"/>
        </w:rPr>
        <w:t>6</w:t>
      </w:r>
      <w:r w:rsidRPr="002827FA">
        <w:rPr>
          <w:rFonts w:ascii="Arial" w:eastAsia="Arial" w:hAnsi="Arial" w:cs="Arial"/>
          <w:lang w:val="sl-SI"/>
        </w:rPr>
        <w:t>.</w:t>
      </w:r>
      <w:r w:rsidR="00E946B7" w:rsidRPr="002827FA">
        <w:rPr>
          <w:rFonts w:ascii="Arial" w:eastAsia="Arial" w:hAnsi="Arial" w:cs="Arial"/>
          <w:lang w:val="sl-SI"/>
        </w:rPr>
        <w:t xml:space="preserve"> </w:t>
      </w:r>
      <w:r w:rsidRPr="002827FA">
        <w:rPr>
          <w:rFonts w:ascii="Arial" w:eastAsia="Arial" w:hAnsi="Arial" w:cs="Arial"/>
          <w:lang w:val="sl-SI"/>
        </w:rPr>
        <w:t>2026; za čas po tem datumu bo naročnik iskal nov vir financiranja, vendar brez zagotovila uspeha;</w:t>
      </w:r>
    </w:p>
    <w:p w14:paraId="60743075" w14:textId="1A0E223D" w:rsidR="00965737" w:rsidRPr="002827FA" w:rsidRDefault="00A73133" w:rsidP="002827FA">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2827FA">
        <w:rPr>
          <w:rFonts w:ascii="Arial" w:eastAsia="Arial" w:hAnsi="Arial" w:cs="Arial"/>
          <w:lang w:val="sl-SI"/>
        </w:rPr>
        <w:lastRenderedPageBreak/>
        <w:t>od</w:t>
      </w:r>
      <w:r w:rsidRPr="002827FA">
        <w:rPr>
          <w:rFonts w:ascii="Arial" w:eastAsia="Arial" w:hAnsi="Arial" w:cs="Arial"/>
          <w:spacing w:val="7"/>
          <w:lang w:val="sl-SI"/>
        </w:rPr>
        <w:t xml:space="preserve"> </w:t>
      </w:r>
      <w:r w:rsidR="00536A75" w:rsidRPr="002827FA">
        <w:rPr>
          <w:rFonts w:ascii="Arial" w:eastAsia="Arial" w:hAnsi="Arial" w:cs="Arial"/>
          <w:spacing w:val="7"/>
          <w:lang w:val="sl-SI"/>
        </w:rPr>
        <w:t>3</w:t>
      </w:r>
      <w:r w:rsidR="002827FA" w:rsidRPr="002827FA">
        <w:rPr>
          <w:rFonts w:ascii="Arial" w:eastAsia="Arial" w:hAnsi="Arial" w:cs="Arial"/>
          <w:spacing w:val="7"/>
          <w:lang w:val="sl-SI"/>
        </w:rPr>
        <w:t>0</w:t>
      </w:r>
      <w:r w:rsidR="00536A75" w:rsidRPr="002827FA">
        <w:rPr>
          <w:rFonts w:ascii="Arial" w:eastAsia="Arial" w:hAnsi="Arial" w:cs="Arial"/>
          <w:spacing w:val="7"/>
          <w:lang w:val="sl-SI"/>
        </w:rPr>
        <w:t xml:space="preserve">. </w:t>
      </w:r>
      <w:r w:rsidR="002827FA" w:rsidRPr="002827FA">
        <w:rPr>
          <w:rFonts w:ascii="Arial" w:eastAsia="Arial" w:hAnsi="Arial" w:cs="Arial"/>
          <w:spacing w:val="7"/>
          <w:lang w:val="sl-SI"/>
        </w:rPr>
        <w:t>6</w:t>
      </w:r>
      <w:r w:rsidR="00536A75" w:rsidRPr="002827FA">
        <w:rPr>
          <w:rFonts w:ascii="Arial" w:eastAsia="Arial" w:hAnsi="Arial" w:cs="Arial"/>
          <w:spacing w:val="7"/>
          <w:lang w:val="sl-SI"/>
        </w:rPr>
        <w:t>. 2026</w:t>
      </w:r>
      <w:r w:rsidRPr="002827FA">
        <w:rPr>
          <w:rFonts w:ascii="Arial" w:eastAsia="Arial" w:hAnsi="Arial" w:cs="Arial"/>
          <w:spacing w:val="7"/>
          <w:lang w:val="sl-SI"/>
        </w:rPr>
        <w:t xml:space="preserve"> </w:t>
      </w:r>
      <w:r w:rsidRPr="002827FA">
        <w:rPr>
          <w:rFonts w:ascii="Arial" w:eastAsia="Arial" w:hAnsi="Arial" w:cs="Arial"/>
          <w:lang w:val="sl-SI"/>
        </w:rPr>
        <w:t>ta</w:t>
      </w:r>
      <w:r w:rsidRPr="002827FA">
        <w:rPr>
          <w:rFonts w:ascii="Arial" w:eastAsia="Arial" w:hAnsi="Arial" w:cs="Arial"/>
          <w:spacing w:val="7"/>
          <w:lang w:val="sl-SI"/>
        </w:rPr>
        <w:t xml:space="preserve"> </w:t>
      </w:r>
      <w:r w:rsidRPr="002827FA">
        <w:rPr>
          <w:rFonts w:ascii="Arial" w:eastAsia="Arial" w:hAnsi="Arial" w:cs="Arial"/>
          <w:lang w:val="sl-SI"/>
        </w:rPr>
        <w:t>pogodba</w:t>
      </w:r>
      <w:r w:rsidRPr="002827FA">
        <w:rPr>
          <w:rFonts w:ascii="Arial" w:eastAsia="Arial" w:hAnsi="Arial" w:cs="Arial"/>
          <w:spacing w:val="7"/>
          <w:lang w:val="sl-SI"/>
        </w:rPr>
        <w:t xml:space="preserve"> </w:t>
      </w:r>
      <w:r w:rsidRPr="002827FA">
        <w:rPr>
          <w:rFonts w:ascii="Arial" w:eastAsia="Arial" w:hAnsi="Arial" w:cs="Arial"/>
          <w:lang w:val="sl-SI"/>
        </w:rPr>
        <w:t>velja</w:t>
      </w:r>
      <w:r w:rsidRPr="002827FA">
        <w:rPr>
          <w:rFonts w:ascii="Arial" w:eastAsia="Arial" w:hAnsi="Arial" w:cs="Arial"/>
          <w:spacing w:val="7"/>
          <w:lang w:val="sl-SI"/>
        </w:rPr>
        <w:t xml:space="preserve"> </w:t>
      </w:r>
      <w:r w:rsidRPr="002827FA">
        <w:rPr>
          <w:rFonts w:ascii="Arial" w:eastAsia="Arial" w:hAnsi="Arial" w:cs="Arial"/>
          <w:lang w:val="sl-SI"/>
        </w:rPr>
        <w:t>pod</w:t>
      </w:r>
      <w:r w:rsidRPr="002827FA">
        <w:rPr>
          <w:rFonts w:ascii="Arial" w:eastAsia="Arial" w:hAnsi="Arial" w:cs="Arial"/>
          <w:spacing w:val="7"/>
          <w:lang w:val="sl-SI"/>
        </w:rPr>
        <w:t xml:space="preserve"> </w:t>
      </w:r>
      <w:proofErr w:type="spellStart"/>
      <w:r w:rsidRPr="002827FA">
        <w:rPr>
          <w:rFonts w:ascii="Arial" w:eastAsia="Arial" w:hAnsi="Arial" w:cs="Arial"/>
          <w:lang w:val="sl-SI"/>
        </w:rPr>
        <w:t>odložnim</w:t>
      </w:r>
      <w:proofErr w:type="spellEnd"/>
      <w:r w:rsidRPr="002827FA">
        <w:rPr>
          <w:rFonts w:ascii="Arial" w:eastAsia="Arial" w:hAnsi="Arial" w:cs="Arial"/>
          <w:spacing w:val="7"/>
          <w:lang w:val="sl-SI"/>
        </w:rPr>
        <w:t xml:space="preserve"> </w:t>
      </w:r>
      <w:r w:rsidRPr="002827FA">
        <w:rPr>
          <w:rFonts w:ascii="Arial" w:eastAsia="Arial" w:hAnsi="Arial" w:cs="Arial"/>
          <w:lang w:val="sl-SI"/>
        </w:rPr>
        <w:t>pogojem,</w:t>
      </w:r>
      <w:r w:rsidRPr="002827FA">
        <w:rPr>
          <w:rFonts w:ascii="Arial" w:eastAsia="Arial" w:hAnsi="Arial" w:cs="Arial"/>
          <w:spacing w:val="7"/>
          <w:lang w:val="sl-SI"/>
        </w:rPr>
        <w:t xml:space="preserve"> </w:t>
      </w:r>
      <w:r w:rsidRPr="002827FA">
        <w:rPr>
          <w:rFonts w:ascii="Arial" w:eastAsia="Arial" w:hAnsi="Arial" w:cs="Arial"/>
          <w:lang w:val="sl-SI"/>
        </w:rPr>
        <w:t>da</w:t>
      </w:r>
      <w:r w:rsidRPr="002827FA">
        <w:rPr>
          <w:rFonts w:ascii="Arial" w:eastAsia="Arial" w:hAnsi="Arial" w:cs="Arial"/>
          <w:spacing w:val="7"/>
          <w:lang w:val="sl-SI"/>
        </w:rPr>
        <w:t xml:space="preserve"> </w:t>
      </w:r>
      <w:r w:rsidRPr="002827FA">
        <w:rPr>
          <w:rFonts w:ascii="Arial" w:eastAsia="Arial" w:hAnsi="Arial" w:cs="Arial"/>
          <w:lang w:val="sl-SI"/>
        </w:rPr>
        <w:t>bodo</w:t>
      </w:r>
      <w:r w:rsidRPr="002827FA">
        <w:rPr>
          <w:rFonts w:ascii="Arial" w:eastAsia="Arial" w:hAnsi="Arial" w:cs="Arial"/>
          <w:spacing w:val="7"/>
          <w:lang w:val="sl-SI"/>
        </w:rPr>
        <w:t xml:space="preserve"> </w:t>
      </w:r>
      <w:r w:rsidRPr="002827FA">
        <w:rPr>
          <w:rFonts w:ascii="Arial" w:eastAsia="Arial" w:hAnsi="Arial" w:cs="Arial"/>
          <w:lang w:val="sl-SI"/>
        </w:rPr>
        <w:t>zagotovljena</w:t>
      </w:r>
      <w:r w:rsidRPr="002827FA">
        <w:rPr>
          <w:rFonts w:ascii="Arial" w:eastAsia="Arial" w:hAnsi="Arial" w:cs="Arial"/>
          <w:spacing w:val="7"/>
          <w:lang w:val="sl-SI"/>
        </w:rPr>
        <w:t xml:space="preserve"> </w:t>
      </w:r>
      <w:r w:rsidRPr="002827FA">
        <w:rPr>
          <w:rFonts w:ascii="Arial" w:eastAsia="Arial" w:hAnsi="Arial" w:cs="Arial"/>
          <w:lang w:val="sl-SI"/>
        </w:rPr>
        <w:t>sredstva</w:t>
      </w:r>
      <w:r w:rsidRPr="002827FA">
        <w:rPr>
          <w:rFonts w:ascii="Arial" w:eastAsia="Arial" w:hAnsi="Arial" w:cs="Arial"/>
          <w:spacing w:val="8"/>
          <w:lang w:val="sl-SI"/>
        </w:rPr>
        <w:t xml:space="preserve"> </w:t>
      </w:r>
      <w:r w:rsidRPr="002827FA">
        <w:rPr>
          <w:rFonts w:ascii="Arial" w:eastAsia="Arial" w:hAnsi="Arial" w:cs="Arial"/>
          <w:lang w:val="sl-SI"/>
        </w:rPr>
        <w:t>za</w:t>
      </w:r>
      <w:r w:rsidRPr="002827FA">
        <w:rPr>
          <w:rFonts w:ascii="Arial" w:eastAsia="Arial" w:hAnsi="Arial" w:cs="Arial"/>
          <w:spacing w:val="7"/>
          <w:lang w:val="sl-SI"/>
        </w:rPr>
        <w:t xml:space="preserve"> </w:t>
      </w:r>
      <w:r w:rsidRPr="002827FA">
        <w:rPr>
          <w:rFonts w:ascii="Arial" w:eastAsia="Arial" w:hAnsi="Arial" w:cs="Arial"/>
          <w:lang w:val="sl-SI"/>
        </w:rPr>
        <w:t>izvedbo pogodbe v nadaljnjem obdobju, kot je podrobneje določeno v tej pogodbi.</w:t>
      </w:r>
    </w:p>
    <w:p w14:paraId="6473E586" w14:textId="77777777" w:rsidR="00965737" w:rsidRPr="00B54D93" w:rsidRDefault="00965737" w:rsidP="009510EE">
      <w:pPr>
        <w:keepNext/>
        <w:keepLines/>
        <w:widowControl w:val="0"/>
        <w:spacing w:before="11" w:line="276" w:lineRule="auto"/>
        <w:ind w:right="9"/>
        <w:contextualSpacing/>
        <w:rPr>
          <w:rFonts w:ascii="Arial" w:hAnsi="Arial" w:cs="Arial"/>
          <w:lang w:val="sl-SI"/>
        </w:rPr>
      </w:pPr>
    </w:p>
    <w:p w14:paraId="29184AA1" w14:textId="77777777" w:rsidR="009510EE" w:rsidRPr="00B54D93" w:rsidRDefault="009510EE" w:rsidP="009510EE">
      <w:pPr>
        <w:keepNext/>
        <w:keepLines/>
        <w:widowControl w:val="0"/>
        <w:spacing w:line="276" w:lineRule="auto"/>
        <w:ind w:right="9"/>
        <w:contextualSpacing/>
        <w:rPr>
          <w:rFonts w:ascii="Arial" w:eastAsia="Arial" w:hAnsi="Arial" w:cs="Arial"/>
          <w:b/>
          <w:lang w:val="sl-SI"/>
        </w:rPr>
      </w:pPr>
    </w:p>
    <w:p w14:paraId="15727688" w14:textId="3F380EA3" w:rsidR="009510EE" w:rsidRPr="00B54D93" w:rsidRDefault="009510EE" w:rsidP="009510EE">
      <w:pPr>
        <w:pStyle w:val="ListParagraph"/>
        <w:keepNext/>
        <w:keepLines/>
        <w:widowControl w:val="0"/>
        <w:numPr>
          <w:ilvl w:val="0"/>
          <w:numId w:val="6"/>
        </w:numPr>
        <w:spacing w:before="34" w:line="276" w:lineRule="auto"/>
        <w:ind w:left="0" w:right="9"/>
        <w:jc w:val="center"/>
        <w:rPr>
          <w:rFonts w:ascii="Arial" w:eastAsia="Arial" w:hAnsi="Arial" w:cs="Arial"/>
          <w:b/>
          <w:lang w:val="sl-SI"/>
        </w:rPr>
      </w:pPr>
      <w:r w:rsidRPr="00B54D93">
        <w:rPr>
          <w:rFonts w:ascii="Arial" w:eastAsia="Arial" w:hAnsi="Arial" w:cs="Arial"/>
          <w:b/>
          <w:lang w:val="sl-SI"/>
        </w:rPr>
        <w:t>člen</w:t>
      </w:r>
    </w:p>
    <w:p w14:paraId="59917CD6" w14:textId="04766B4A" w:rsidR="008A4D62" w:rsidRPr="00B54D93" w:rsidRDefault="009510EE" w:rsidP="009510EE">
      <w:pPr>
        <w:keepNext/>
        <w:keepLines/>
        <w:widowControl w:val="0"/>
        <w:spacing w:before="34" w:line="276" w:lineRule="auto"/>
        <w:ind w:right="9"/>
        <w:jc w:val="center"/>
        <w:rPr>
          <w:rFonts w:ascii="Arial" w:eastAsia="Arial" w:hAnsi="Arial" w:cs="Arial"/>
          <w:b/>
          <w:lang w:val="sl-SI"/>
        </w:rPr>
      </w:pPr>
      <w:r w:rsidRPr="00B54D93">
        <w:rPr>
          <w:rFonts w:ascii="Arial" w:eastAsia="Arial" w:hAnsi="Arial" w:cs="Arial"/>
          <w:b/>
          <w:lang w:val="sl-SI"/>
        </w:rPr>
        <w:t>(predmet pogodbe)</w:t>
      </w:r>
    </w:p>
    <w:p w14:paraId="7488B5C5" w14:textId="77777777" w:rsidR="009510EE" w:rsidRPr="00B54D93" w:rsidRDefault="009510EE" w:rsidP="009510EE">
      <w:pPr>
        <w:keepNext/>
        <w:keepLines/>
        <w:widowControl w:val="0"/>
        <w:spacing w:before="34" w:line="276" w:lineRule="auto"/>
        <w:ind w:right="9"/>
        <w:jc w:val="center"/>
        <w:rPr>
          <w:rFonts w:ascii="Arial" w:eastAsia="Arial" w:hAnsi="Arial" w:cs="Arial"/>
          <w:b/>
          <w:lang w:val="sl-SI"/>
        </w:rPr>
      </w:pPr>
    </w:p>
    <w:p w14:paraId="139D4B3B" w14:textId="64E7028D" w:rsidR="00965737" w:rsidRPr="00B54D93" w:rsidRDefault="00A73133" w:rsidP="009510EE">
      <w:pPr>
        <w:keepNext/>
        <w:keepLines/>
        <w:widowControl w:val="0"/>
        <w:spacing w:before="34" w:line="276" w:lineRule="auto"/>
        <w:ind w:right="9"/>
        <w:contextualSpacing/>
        <w:jc w:val="both"/>
        <w:rPr>
          <w:rFonts w:ascii="Arial" w:eastAsia="Arial" w:hAnsi="Arial" w:cs="Arial"/>
        </w:rPr>
      </w:pPr>
      <w:proofErr w:type="spellStart"/>
      <w:r w:rsidRPr="00B54D93">
        <w:rPr>
          <w:rFonts w:ascii="Arial" w:eastAsia="Arial" w:hAnsi="Arial" w:cs="Arial"/>
        </w:rPr>
        <w:t>Predmet</w:t>
      </w:r>
      <w:proofErr w:type="spellEnd"/>
      <w:r w:rsidRPr="00B54D93">
        <w:rPr>
          <w:rFonts w:ascii="Arial" w:eastAsia="Arial" w:hAnsi="Arial" w:cs="Arial"/>
          <w:spacing w:val="1"/>
        </w:rPr>
        <w:t xml:space="preserve"> </w:t>
      </w:r>
      <w:proofErr w:type="spellStart"/>
      <w:r w:rsidRPr="00B54D93">
        <w:rPr>
          <w:rFonts w:ascii="Arial" w:eastAsia="Arial" w:hAnsi="Arial" w:cs="Arial"/>
        </w:rPr>
        <w:t>pogodbe</w:t>
      </w:r>
      <w:proofErr w:type="spellEnd"/>
      <w:r w:rsidRPr="00B54D93">
        <w:rPr>
          <w:rFonts w:ascii="Arial" w:eastAsia="Arial" w:hAnsi="Arial" w:cs="Arial"/>
        </w:rPr>
        <w:t xml:space="preserve"> je</w:t>
      </w:r>
      <w:r w:rsidRPr="00B54D93">
        <w:rPr>
          <w:rFonts w:ascii="Arial" w:eastAsia="Arial" w:hAnsi="Arial" w:cs="Arial"/>
          <w:spacing w:val="1"/>
        </w:rPr>
        <w:t xml:space="preserve"> </w:t>
      </w:r>
      <w:proofErr w:type="spellStart"/>
      <w:r w:rsidRPr="00B54D93">
        <w:rPr>
          <w:rFonts w:ascii="Arial" w:eastAsia="Arial" w:hAnsi="Arial" w:cs="Arial"/>
        </w:rPr>
        <w:t>nakup</w:t>
      </w:r>
      <w:proofErr w:type="spellEnd"/>
      <w:r w:rsidRPr="00B54D93">
        <w:rPr>
          <w:rFonts w:ascii="Arial" w:eastAsia="Arial" w:hAnsi="Arial" w:cs="Arial"/>
          <w:spacing w:val="1"/>
        </w:rPr>
        <w:t xml:space="preserve"> </w:t>
      </w:r>
      <w:r w:rsidRPr="00B54D93">
        <w:rPr>
          <w:rFonts w:ascii="Arial" w:eastAsia="Arial" w:hAnsi="Arial" w:cs="Arial"/>
        </w:rPr>
        <w:t>in</w:t>
      </w:r>
      <w:r w:rsidRPr="00B54D93">
        <w:rPr>
          <w:rFonts w:ascii="Arial" w:eastAsia="Arial" w:hAnsi="Arial" w:cs="Arial"/>
          <w:spacing w:val="1"/>
        </w:rPr>
        <w:t xml:space="preserve"> </w:t>
      </w:r>
      <w:proofErr w:type="spellStart"/>
      <w:r w:rsidR="009510EE" w:rsidRPr="00B54D93">
        <w:rPr>
          <w:rFonts w:ascii="Arial" w:eastAsia="Arial" w:hAnsi="Arial" w:cs="Arial"/>
        </w:rPr>
        <w:t>vzpostavitev</w:t>
      </w:r>
      <w:proofErr w:type="spellEnd"/>
      <w:r w:rsidR="009510EE" w:rsidRPr="00B54D93">
        <w:rPr>
          <w:rFonts w:ascii="Arial" w:eastAsia="Arial" w:hAnsi="Arial" w:cs="Arial"/>
        </w:rPr>
        <w:t xml:space="preserve"> </w:t>
      </w:r>
      <w:proofErr w:type="spellStart"/>
      <w:r w:rsidR="009510EE" w:rsidRPr="00B54D93">
        <w:rPr>
          <w:rFonts w:ascii="Arial" w:eastAsia="Arial" w:hAnsi="Arial" w:cs="Arial"/>
        </w:rPr>
        <w:t>informacijskega</w:t>
      </w:r>
      <w:proofErr w:type="spellEnd"/>
      <w:r w:rsidR="009510EE" w:rsidRPr="00B54D93">
        <w:rPr>
          <w:rFonts w:ascii="Arial" w:eastAsia="Arial" w:hAnsi="Arial" w:cs="Arial"/>
        </w:rPr>
        <w:t xml:space="preserve"> </w:t>
      </w:r>
      <w:proofErr w:type="spellStart"/>
      <w:r w:rsidR="009510EE" w:rsidRPr="00B54D93">
        <w:rPr>
          <w:rFonts w:ascii="Arial" w:eastAsia="Arial" w:hAnsi="Arial" w:cs="Arial"/>
        </w:rPr>
        <w:t>sistema</w:t>
      </w:r>
      <w:proofErr w:type="spellEnd"/>
      <w:r w:rsidR="009510EE" w:rsidRPr="00B54D93">
        <w:rPr>
          <w:rFonts w:ascii="Arial" w:eastAsia="Arial" w:hAnsi="Arial" w:cs="Arial"/>
        </w:rPr>
        <w:t xml:space="preserve"> za </w:t>
      </w:r>
      <w:proofErr w:type="spellStart"/>
      <w:r w:rsidR="009510EE" w:rsidRPr="00B54D93">
        <w:rPr>
          <w:rFonts w:ascii="Arial" w:eastAsia="Arial" w:hAnsi="Arial" w:cs="Arial"/>
        </w:rPr>
        <w:t>potrebe</w:t>
      </w:r>
      <w:proofErr w:type="spellEnd"/>
      <w:r w:rsidR="009510EE" w:rsidRPr="00B54D93">
        <w:rPr>
          <w:rFonts w:ascii="Arial" w:eastAsia="Arial" w:hAnsi="Arial" w:cs="Arial"/>
        </w:rPr>
        <w:t xml:space="preserve"> </w:t>
      </w:r>
      <w:proofErr w:type="spellStart"/>
      <w:r w:rsidR="009510EE" w:rsidRPr="00B54D93">
        <w:rPr>
          <w:rFonts w:ascii="Arial" w:eastAsia="Arial" w:hAnsi="Arial" w:cs="Arial"/>
        </w:rPr>
        <w:t>Dispečerske</w:t>
      </w:r>
      <w:proofErr w:type="spellEnd"/>
      <w:r w:rsidR="009510EE" w:rsidRPr="00B54D93">
        <w:rPr>
          <w:rFonts w:ascii="Arial" w:eastAsia="Arial" w:hAnsi="Arial" w:cs="Arial"/>
        </w:rPr>
        <w:t xml:space="preserve"> </w:t>
      </w:r>
      <w:proofErr w:type="spellStart"/>
      <w:r w:rsidR="009510EE" w:rsidRPr="00B54D93">
        <w:rPr>
          <w:rFonts w:ascii="Arial" w:eastAsia="Arial" w:hAnsi="Arial" w:cs="Arial"/>
        </w:rPr>
        <w:t>službe</w:t>
      </w:r>
      <w:proofErr w:type="spellEnd"/>
      <w:r w:rsidR="009510EE" w:rsidRPr="00B54D93">
        <w:rPr>
          <w:rFonts w:ascii="Arial" w:eastAsia="Arial" w:hAnsi="Arial" w:cs="Arial"/>
        </w:rPr>
        <w:t xml:space="preserve"> </w:t>
      </w:r>
      <w:proofErr w:type="spellStart"/>
      <w:r w:rsidR="009510EE" w:rsidRPr="00B54D93">
        <w:rPr>
          <w:rFonts w:ascii="Arial" w:eastAsia="Arial" w:hAnsi="Arial" w:cs="Arial"/>
        </w:rPr>
        <w:t>zdravstva</w:t>
      </w:r>
      <w:proofErr w:type="spellEnd"/>
      <w:r w:rsidR="009510EE" w:rsidRPr="00B54D93">
        <w:rPr>
          <w:rFonts w:ascii="Arial" w:eastAsia="Arial" w:hAnsi="Arial" w:cs="Arial"/>
        </w:rPr>
        <w:t xml:space="preserve"> in </w:t>
      </w:r>
      <w:proofErr w:type="spellStart"/>
      <w:r w:rsidR="009510EE" w:rsidRPr="00B54D93">
        <w:rPr>
          <w:rFonts w:ascii="Arial" w:eastAsia="Arial" w:hAnsi="Arial" w:cs="Arial"/>
        </w:rPr>
        <w:t>mobilnih</w:t>
      </w:r>
      <w:proofErr w:type="spellEnd"/>
      <w:r w:rsidR="009510EE" w:rsidRPr="00B54D93">
        <w:rPr>
          <w:rFonts w:ascii="Arial" w:eastAsia="Arial" w:hAnsi="Arial" w:cs="Arial"/>
        </w:rPr>
        <w:t xml:space="preserve"> </w:t>
      </w:r>
      <w:proofErr w:type="spellStart"/>
      <w:r w:rsidR="009510EE" w:rsidRPr="00B54D93">
        <w:rPr>
          <w:rFonts w:ascii="Arial" w:eastAsia="Arial" w:hAnsi="Arial" w:cs="Arial"/>
        </w:rPr>
        <w:t>enot</w:t>
      </w:r>
      <w:proofErr w:type="spellEnd"/>
      <w:r w:rsidR="009510EE" w:rsidRPr="00B54D93">
        <w:rPr>
          <w:rFonts w:ascii="Arial" w:eastAsia="Arial" w:hAnsi="Arial" w:cs="Arial"/>
        </w:rPr>
        <w:t xml:space="preserve"> </w:t>
      </w:r>
      <w:proofErr w:type="spellStart"/>
      <w:r w:rsidR="009510EE" w:rsidRPr="00B54D93">
        <w:rPr>
          <w:rFonts w:ascii="Arial" w:eastAsia="Arial" w:hAnsi="Arial" w:cs="Arial"/>
        </w:rPr>
        <w:t>nujne</w:t>
      </w:r>
      <w:proofErr w:type="spellEnd"/>
      <w:r w:rsidR="009510EE" w:rsidRPr="00B54D93">
        <w:rPr>
          <w:rFonts w:ascii="Arial" w:eastAsia="Arial" w:hAnsi="Arial" w:cs="Arial"/>
        </w:rPr>
        <w:t xml:space="preserve"> </w:t>
      </w:r>
      <w:proofErr w:type="spellStart"/>
      <w:r w:rsidR="009510EE" w:rsidRPr="00B54D93">
        <w:rPr>
          <w:rFonts w:ascii="Arial" w:eastAsia="Arial" w:hAnsi="Arial" w:cs="Arial"/>
        </w:rPr>
        <w:t>medicinske</w:t>
      </w:r>
      <w:proofErr w:type="spellEnd"/>
      <w:r w:rsidR="009510EE" w:rsidRPr="00B54D93">
        <w:rPr>
          <w:rFonts w:ascii="Arial" w:eastAsia="Arial" w:hAnsi="Arial" w:cs="Arial"/>
        </w:rPr>
        <w:t xml:space="preserve"> </w:t>
      </w:r>
      <w:proofErr w:type="spellStart"/>
      <w:r w:rsidR="009510EE" w:rsidRPr="00B54D93">
        <w:rPr>
          <w:rFonts w:ascii="Arial" w:eastAsia="Arial" w:hAnsi="Arial" w:cs="Arial"/>
        </w:rPr>
        <w:t>pomoči</w:t>
      </w:r>
      <w:proofErr w:type="spellEnd"/>
      <w:r w:rsidR="009510EE" w:rsidRPr="00B54D93">
        <w:rPr>
          <w:rFonts w:ascii="Arial" w:eastAsia="Arial" w:hAnsi="Arial" w:cs="Arial"/>
        </w:rPr>
        <w:t>,</w:t>
      </w:r>
      <w:r w:rsidRPr="00B54D93">
        <w:rPr>
          <w:rFonts w:ascii="Arial" w:eastAsia="Arial" w:hAnsi="Arial" w:cs="Arial"/>
        </w:rPr>
        <w:t xml:space="preserve"> </w:t>
      </w:r>
      <w:proofErr w:type="spellStart"/>
      <w:r w:rsidRPr="00B54D93">
        <w:rPr>
          <w:rFonts w:ascii="Arial" w:eastAsia="Arial" w:hAnsi="Arial" w:cs="Arial"/>
        </w:rPr>
        <w:t>skladno</w:t>
      </w:r>
      <w:proofErr w:type="spellEnd"/>
      <w:r w:rsidRPr="00B54D93">
        <w:rPr>
          <w:rFonts w:ascii="Arial" w:eastAsia="Arial" w:hAnsi="Arial" w:cs="Arial"/>
        </w:rPr>
        <w:t xml:space="preserve"> z </w:t>
      </w:r>
      <w:proofErr w:type="spellStart"/>
      <w:r w:rsidRPr="00B54D93">
        <w:rPr>
          <w:rFonts w:ascii="Arial" w:eastAsia="Arial" w:hAnsi="Arial" w:cs="Arial"/>
        </w:rPr>
        <w:t>zahtevami</w:t>
      </w:r>
      <w:proofErr w:type="spellEnd"/>
      <w:r w:rsidRPr="00B54D93">
        <w:rPr>
          <w:rFonts w:ascii="Arial" w:eastAsia="Arial" w:hAnsi="Arial" w:cs="Arial"/>
        </w:rPr>
        <w:t xml:space="preserve"> </w:t>
      </w:r>
      <w:proofErr w:type="spellStart"/>
      <w:r w:rsidRPr="00B54D93">
        <w:rPr>
          <w:rFonts w:ascii="Arial" w:eastAsia="Arial" w:hAnsi="Arial" w:cs="Arial"/>
        </w:rPr>
        <w:t>naročnika</w:t>
      </w:r>
      <w:proofErr w:type="spellEnd"/>
      <w:r w:rsidRPr="00B54D93">
        <w:rPr>
          <w:rFonts w:ascii="Arial" w:eastAsia="Arial" w:hAnsi="Arial" w:cs="Arial"/>
        </w:rPr>
        <w:t xml:space="preserve">, </w:t>
      </w:r>
      <w:proofErr w:type="spellStart"/>
      <w:r w:rsidRPr="00B54D93">
        <w:rPr>
          <w:rFonts w:ascii="Arial" w:eastAsia="Arial" w:hAnsi="Arial" w:cs="Arial"/>
        </w:rPr>
        <w:t>kot</w:t>
      </w:r>
      <w:proofErr w:type="spellEnd"/>
      <w:r w:rsidRPr="00B54D93">
        <w:rPr>
          <w:rFonts w:ascii="Arial" w:eastAsia="Arial" w:hAnsi="Arial" w:cs="Arial"/>
        </w:rPr>
        <w:t xml:space="preserve"> </w:t>
      </w:r>
      <w:proofErr w:type="spellStart"/>
      <w:r w:rsidRPr="00B54D93">
        <w:rPr>
          <w:rFonts w:ascii="Arial" w:eastAsia="Arial" w:hAnsi="Arial" w:cs="Arial"/>
        </w:rPr>
        <w:t>izhajajo</w:t>
      </w:r>
      <w:proofErr w:type="spellEnd"/>
      <w:r w:rsidRPr="00B54D93">
        <w:rPr>
          <w:rFonts w:ascii="Arial" w:eastAsia="Arial" w:hAnsi="Arial" w:cs="Arial"/>
        </w:rPr>
        <w:t xml:space="preserve"> </w:t>
      </w:r>
      <w:proofErr w:type="spellStart"/>
      <w:r w:rsidRPr="00B54D93">
        <w:rPr>
          <w:rFonts w:ascii="Arial" w:eastAsia="Arial" w:hAnsi="Arial" w:cs="Arial"/>
        </w:rPr>
        <w:t>iz</w:t>
      </w:r>
      <w:proofErr w:type="spellEnd"/>
      <w:r w:rsidRPr="00B54D93">
        <w:rPr>
          <w:rFonts w:ascii="Arial" w:eastAsia="Arial" w:hAnsi="Arial" w:cs="Arial"/>
        </w:rPr>
        <w:t xml:space="preserve"> </w:t>
      </w:r>
      <w:proofErr w:type="spellStart"/>
      <w:r w:rsidRPr="00B54D93">
        <w:rPr>
          <w:rFonts w:ascii="Arial" w:eastAsia="Arial" w:hAnsi="Arial" w:cs="Arial"/>
        </w:rPr>
        <w:t>razpisne</w:t>
      </w:r>
      <w:proofErr w:type="spellEnd"/>
      <w:r w:rsidRPr="00B54D93">
        <w:rPr>
          <w:rFonts w:ascii="Arial" w:eastAsia="Arial" w:hAnsi="Arial" w:cs="Arial"/>
        </w:rPr>
        <w:t xml:space="preserve"> </w:t>
      </w:r>
      <w:proofErr w:type="spellStart"/>
      <w:r w:rsidRPr="00B54D93">
        <w:rPr>
          <w:rFonts w:ascii="Arial" w:eastAsia="Arial" w:hAnsi="Arial" w:cs="Arial"/>
        </w:rPr>
        <w:t>dokumentacije</w:t>
      </w:r>
      <w:proofErr w:type="spellEnd"/>
      <w:r w:rsidRPr="00B54D93">
        <w:rPr>
          <w:rFonts w:ascii="Arial" w:eastAsia="Arial" w:hAnsi="Arial" w:cs="Arial"/>
        </w:rPr>
        <w:t xml:space="preserve">, in </w:t>
      </w:r>
      <w:proofErr w:type="spellStart"/>
      <w:r w:rsidRPr="00B54D93">
        <w:rPr>
          <w:rFonts w:ascii="Arial" w:eastAsia="Arial" w:hAnsi="Arial" w:cs="Arial"/>
        </w:rPr>
        <w:t>skladno</w:t>
      </w:r>
      <w:proofErr w:type="spellEnd"/>
      <w:r w:rsidRPr="00B54D93">
        <w:rPr>
          <w:rFonts w:ascii="Arial" w:eastAsia="Arial" w:hAnsi="Arial" w:cs="Arial"/>
        </w:rPr>
        <w:t xml:space="preserve"> s </w:t>
      </w:r>
      <w:proofErr w:type="spellStart"/>
      <w:r w:rsidRPr="00B54D93">
        <w:rPr>
          <w:rFonts w:ascii="Arial" w:eastAsia="Arial" w:hAnsi="Arial" w:cs="Arial"/>
        </w:rPr>
        <w:t>ponudbo</w:t>
      </w:r>
      <w:proofErr w:type="spellEnd"/>
      <w:r w:rsidRPr="00B54D93">
        <w:rPr>
          <w:rFonts w:ascii="Arial" w:eastAsia="Arial" w:hAnsi="Arial" w:cs="Arial"/>
        </w:rPr>
        <w:t xml:space="preserve"> </w:t>
      </w:r>
      <w:proofErr w:type="spellStart"/>
      <w:r w:rsidRPr="00B54D93">
        <w:rPr>
          <w:rFonts w:ascii="Arial" w:eastAsia="Arial" w:hAnsi="Arial" w:cs="Arial"/>
        </w:rPr>
        <w:t>izvajalca</w:t>
      </w:r>
      <w:proofErr w:type="spellEnd"/>
      <w:r w:rsidRPr="00B54D93">
        <w:rPr>
          <w:rFonts w:ascii="Arial" w:eastAsia="Arial" w:hAnsi="Arial" w:cs="Arial"/>
        </w:rPr>
        <w:t xml:space="preserve"> z </w:t>
      </w:r>
      <w:proofErr w:type="spellStart"/>
      <w:r w:rsidRPr="00B54D93">
        <w:rPr>
          <w:rFonts w:ascii="Arial" w:eastAsia="Arial" w:hAnsi="Arial" w:cs="Arial"/>
        </w:rPr>
        <w:t>dne</w:t>
      </w:r>
      <w:proofErr w:type="spellEnd"/>
      <w:r w:rsidRPr="00B54D93">
        <w:rPr>
          <w:rFonts w:ascii="Arial" w:eastAsia="Arial" w:hAnsi="Arial" w:cs="Arial"/>
        </w:rPr>
        <w:t xml:space="preserve"> </w:t>
      </w:r>
      <w:r w:rsidR="009510EE" w:rsidRPr="00B54D93">
        <w:rPr>
          <w:rFonts w:ascii="Arial" w:eastAsia="Arial" w:hAnsi="Arial" w:cs="Arial"/>
        </w:rPr>
        <w:t>……</w:t>
      </w:r>
      <w:proofErr w:type="gramStart"/>
      <w:r w:rsidR="009510EE" w:rsidRPr="00B54D93">
        <w:rPr>
          <w:rFonts w:ascii="Arial" w:eastAsia="Arial" w:hAnsi="Arial" w:cs="Arial"/>
        </w:rPr>
        <w:t>….</w:t>
      </w:r>
      <w:r w:rsidRPr="00B54D93">
        <w:rPr>
          <w:rFonts w:ascii="Arial" w:eastAsia="Arial" w:hAnsi="Arial" w:cs="Arial"/>
        </w:rPr>
        <w:t>.</w:t>
      </w:r>
      <w:proofErr w:type="gramEnd"/>
      <w:r w:rsidR="009510EE" w:rsidRPr="00B54D93">
        <w:rPr>
          <w:rFonts w:ascii="Arial" w:eastAsia="Arial" w:hAnsi="Arial" w:cs="Arial"/>
        </w:rPr>
        <w:t xml:space="preserve"> (v </w:t>
      </w:r>
      <w:proofErr w:type="spellStart"/>
      <w:r w:rsidR="009510EE" w:rsidRPr="00B54D93">
        <w:rPr>
          <w:rFonts w:ascii="Arial" w:eastAsia="Arial" w:hAnsi="Arial" w:cs="Arial"/>
        </w:rPr>
        <w:t>nadaljevanju</w:t>
      </w:r>
      <w:proofErr w:type="spellEnd"/>
      <w:r w:rsidR="009510EE" w:rsidRPr="00B54D93">
        <w:rPr>
          <w:rFonts w:ascii="Arial" w:eastAsia="Arial" w:hAnsi="Arial" w:cs="Arial"/>
        </w:rPr>
        <w:t xml:space="preserve">: </w:t>
      </w:r>
      <w:r w:rsidR="00545AEF" w:rsidRPr="00B54D93">
        <w:rPr>
          <w:rFonts w:ascii="Arial" w:eastAsia="Arial" w:hAnsi="Arial" w:cs="Arial"/>
        </w:rPr>
        <w:t xml:space="preserve">IS DSZ+NMP </w:t>
      </w:r>
      <w:proofErr w:type="spellStart"/>
      <w:r w:rsidR="00545AEF" w:rsidRPr="00B54D93">
        <w:rPr>
          <w:rFonts w:ascii="Arial" w:eastAsia="Arial" w:hAnsi="Arial" w:cs="Arial"/>
        </w:rPr>
        <w:t>ali</w:t>
      </w:r>
      <w:proofErr w:type="spellEnd"/>
      <w:r w:rsidR="00545AEF" w:rsidRPr="00B54D93">
        <w:rPr>
          <w:rFonts w:ascii="Arial" w:eastAsia="Arial" w:hAnsi="Arial" w:cs="Arial"/>
        </w:rPr>
        <w:t xml:space="preserve"> </w:t>
      </w:r>
      <w:proofErr w:type="spellStart"/>
      <w:r w:rsidR="009510EE" w:rsidRPr="00B54D93">
        <w:rPr>
          <w:rFonts w:ascii="Arial" w:eastAsia="Arial" w:hAnsi="Arial" w:cs="Arial"/>
        </w:rPr>
        <w:t>storitev</w:t>
      </w:r>
      <w:proofErr w:type="spellEnd"/>
      <w:r w:rsidR="009510EE" w:rsidRPr="00B54D93">
        <w:rPr>
          <w:rFonts w:ascii="Arial" w:eastAsia="Arial" w:hAnsi="Arial" w:cs="Arial"/>
        </w:rPr>
        <w:t>).</w:t>
      </w:r>
    </w:p>
    <w:p w14:paraId="145BCF0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90682F1" w14:textId="260111C4"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F24C35A"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pogodbo izpolniti v celoti, kakovostno in pravočasno, v skladu z veljavnimi predpisi, normativi, standardi in pravili</w:t>
      </w:r>
      <w:r w:rsidRPr="00B54D93">
        <w:rPr>
          <w:rFonts w:ascii="Arial" w:eastAsia="Arial" w:hAnsi="Arial" w:cs="Arial"/>
          <w:spacing w:val="1"/>
          <w:lang w:val="sl-SI"/>
        </w:rPr>
        <w:t xml:space="preserve"> </w:t>
      </w:r>
      <w:r w:rsidRPr="00B54D93">
        <w:rPr>
          <w:rFonts w:ascii="Arial" w:eastAsia="Arial" w:hAnsi="Arial" w:cs="Arial"/>
          <w:lang w:val="sl-SI"/>
        </w:rPr>
        <w:t>stroke</w:t>
      </w:r>
      <w:r w:rsidRPr="00B54D93">
        <w:rPr>
          <w:rFonts w:ascii="Arial" w:eastAsia="Arial" w:hAnsi="Arial" w:cs="Arial"/>
          <w:spacing w:val="1"/>
          <w:lang w:val="sl-SI"/>
        </w:rPr>
        <w:t xml:space="preserve"> </w:t>
      </w:r>
      <w:r w:rsidRPr="00B54D93">
        <w:rPr>
          <w:rFonts w:ascii="Arial" w:eastAsia="Arial" w:hAnsi="Arial" w:cs="Arial"/>
          <w:lang w:val="sl-SI"/>
        </w:rPr>
        <w:t>ter</w:t>
      </w:r>
      <w:r w:rsidRPr="00B54D93">
        <w:rPr>
          <w:rFonts w:ascii="Arial" w:eastAsia="Arial" w:hAnsi="Arial" w:cs="Arial"/>
          <w:spacing w:val="1"/>
          <w:lang w:val="sl-SI"/>
        </w:rPr>
        <w:t xml:space="preserve"> </w:t>
      </w:r>
      <w:r w:rsidRPr="00B54D93">
        <w:rPr>
          <w:rFonts w:ascii="Arial" w:eastAsia="Arial" w:hAnsi="Arial" w:cs="Arial"/>
          <w:lang w:val="sl-SI"/>
        </w:rPr>
        <w:t>v skladu s standardom dobrega strokovnjaka ter zahtevami naročnika.</w:t>
      </w:r>
    </w:p>
    <w:p w14:paraId="00671AA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E765309"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5ACE73E5" w14:textId="77777777" w:rsidR="00536A75" w:rsidRPr="00B54D93" w:rsidRDefault="00536A75" w:rsidP="009510EE">
      <w:pPr>
        <w:keepNext/>
        <w:keepLines/>
        <w:widowControl w:val="0"/>
        <w:spacing w:line="276" w:lineRule="auto"/>
        <w:ind w:right="9"/>
        <w:contextualSpacing/>
        <w:jc w:val="both"/>
        <w:rPr>
          <w:rFonts w:ascii="Arial" w:eastAsia="Arial" w:hAnsi="Arial" w:cs="Arial"/>
          <w:lang w:val="sl-SI"/>
        </w:rPr>
      </w:pPr>
    </w:p>
    <w:p w14:paraId="7F109465" w14:textId="6A765758" w:rsidR="00536A75" w:rsidRPr="00B54D93" w:rsidRDefault="00536A75" w:rsidP="0060F6F4">
      <w:pPr>
        <w:keepNext/>
        <w:keepLines/>
        <w:widowControl w:val="0"/>
        <w:spacing w:line="276" w:lineRule="auto"/>
        <w:ind w:right="9"/>
        <w:jc w:val="both"/>
        <w:rPr>
          <w:rFonts w:ascii="Arial" w:eastAsia="Arial" w:hAnsi="Arial" w:cs="Arial"/>
          <w:lang w:val="sl-SI"/>
        </w:rPr>
      </w:pPr>
      <w:r w:rsidRPr="00B54D93">
        <w:rPr>
          <w:rFonts w:ascii="Arial" w:eastAsia="Arial" w:hAnsi="Arial" w:cs="Arial"/>
          <w:lang w:val="sl-SI"/>
        </w:rPr>
        <w:t>Če se glede na pripravljeno PZI dokumentacijo pokaže potreba po prilagoditvah rešitve, se lahko prilagoditve izvedejo v obsegu 30% prvotne pogodbene vrednosti iz 4. člena, pri čemer se obračunajo glede na enoto inženirske ure</w:t>
      </w:r>
      <w:r w:rsidR="3C4D068C" w:rsidRPr="00B54D93">
        <w:rPr>
          <w:rFonts w:ascii="Arial" w:eastAsia="Arial" w:hAnsi="Arial" w:cs="Arial"/>
          <w:lang w:val="sl-SI"/>
        </w:rPr>
        <w:t xml:space="preserve"> iz postavke 3.1. ponudbenega predračuna 4. člena</w:t>
      </w:r>
      <w:r w:rsidRPr="00B54D93">
        <w:rPr>
          <w:rFonts w:ascii="Arial" w:eastAsia="Arial" w:hAnsi="Arial" w:cs="Arial"/>
          <w:lang w:val="sl-SI"/>
        </w:rPr>
        <w:t>, ki jo je ponudnik navedel v ponudbi. Navedeno se šteje za vnaprej predvideno spremembo v skladu s prvo točko 1. odstavka 95. člena ZJN-3. </w:t>
      </w:r>
    </w:p>
    <w:p w14:paraId="6C5C35FE"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890428C"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3.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4155C8D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(veljavnost pogodbe)</w:t>
      </w:r>
    </w:p>
    <w:p w14:paraId="130744CA"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8E6BAF3" w14:textId="17BE8495"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Pogodba začne veljati pod </w:t>
      </w:r>
      <w:proofErr w:type="spellStart"/>
      <w:r w:rsidRPr="00B54D93">
        <w:rPr>
          <w:rFonts w:ascii="Arial" w:eastAsia="Arial" w:hAnsi="Arial" w:cs="Arial"/>
          <w:lang w:val="sl-SI"/>
        </w:rPr>
        <w:t>odložnim</w:t>
      </w:r>
      <w:proofErr w:type="spellEnd"/>
      <w:r w:rsidRPr="00B54D93">
        <w:rPr>
          <w:rFonts w:ascii="Arial" w:eastAsia="Arial" w:hAnsi="Arial" w:cs="Arial"/>
          <w:lang w:val="sl-SI"/>
        </w:rPr>
        <w:t xml:space="preserve"> pogojem, ki se izpolni, ko </w:t>
      </w:r>
      <w:r w:rsidR="009510EE" w:rsidRPr="00B54D93">
        <w:rPr>
          <w:rFonts w:ascii="Arial" w:eastAsia="Arial" w:hAnsi="Arial" w:cs="Arial"/>
          <w:lang w:val="sl-SI"/>
        </w:rPr>
        <w:t>izvajalec</w:t>
      </w:r>
      <w:r w:rsidRPr="00B54D93">
        <w:rPr>
          <w:rFonts w:ascii="Arial" w:eastAsia="Arial" w:hAnsi="Arial" w:cs="Arial"/>
          <w:lang w:val="sl-SI"/>
        </w:rPr>
        <w:t xml:space="preserve"> predloži finančno zavarovanje, kot je določeno v 15. členu te pogodbe</w:t>
      </w:r>
      <w:r w:rsidR="009510EE" w:rsidRPr="00B54D93">
        <w:rPr>
          <w:rFonts w:ascii="Arial" w:eastAsia="Arial" w:hAnsi="Arial" w:cs="Arial"/>
          <w:lang w:val="sl-SI"/>
        </w:rPr>
        <w:t xml:space="preserve"> in se sklepa </w:t>
      </w:r>
      <w:r w:rsidR="00EA38BF" w:rsidRPr="00B54D93">
        <w:rPr>
          <w:rFonts w:ascii="Arial" w:eastAsia="Arial" w:hAnsi="Arial" w:cs="Arial"/>
          <w:lang w:val="sl-SI"/>
        </w:rPr>
        <w:t xml:space="preserve">do </w:t>
      </w:r>
      <w:r w:rsidR="3F252356" w:rsidRPr="00B54D93">
        <w:rPr>
          <w:rFonts w:ascii="Arial" w:eastAsia="Arial" w:hAnsi="Arial" w:cs="Arial"/>
          <w:lang w:val="sl-SI"/>
        </w:rPr>
        <w:t>3</w:t>
      </w:r>
      <w:r w:rsidR="2D72A512" w:rsidRPr="00B54D93">
        <w:rPr>
          <w:rFonts w:ascii="Arial" w:eastAsia="Arial" w:hAnsi="Arial" w:cs="Arial"/>
          <w:lang w:val="sl-SI"/>
        </w:rPr>
        <w:t>1</w:t>
      </w:r>
      <w:r w:rsidR="00EA38BF" w:rsidRPr="00B54D93">
        <w:rPr>
          <w:rFonts w:ascii="Arial" w:eastAsia="Arial" w:hAnsi="Arial" w:cs="Arial"/>
          <w:lang w:val="sl-SI"/>
        </w:rPr>
        <w:t xml:space="preserve">. </w:t>
      </w:r>
      <w:r w:rsidR="5686F09B" w:rsidRPr="00B54D93">
        <w:rPr>
          <w:rFonts w:ascii="Arial" w:eastAsia="Arial" w:hAnsi="Arial" w:cs="Arial"/>
          <w:lang w:val="sl-SI"/>
        </w:rPr>
        <w:t>5</w:t>
      </w:r>
      <w:r w:rsidR="00EA38BF" w:rsidRPr="00B54D93">
        <w:rPr>
          <w:rFonts w:ascii="Arial" w:eastAsia="Arial" w:hAnsi="Arial" w:cs="Arial"/>
          <w:lang w:val="sl-SI"/>
        </w:rPr>
        <w:t>. 2029.</w:t>
      </w:r>
    </w:p>
    <w:p w14:paraId="5DB73CFF" w14:textId="11019A3F" w:rsidR="00965737" w:rsidRPr="00B54D93" w:rsidRDefault="00965737" w:rsidP="0BE5AD35">
      <w:pPr>
        <w:keepNext/>
        <w:keepLines/>
        <w:widowControl w:val="0"/>
        <w:spacing w:before="5" w:line="276" w:lineRule="auto"/>
        <w:ind w:right="9"/>
        <w:contextualSpacing/>
        <w:rPr>
          <w:rFonts w:ascii="Arial" w:hAnsi="Arial" w:cs="Arial"/>
          <w:lang w:val="sl-SI"/>
        </w:rPr>
      </w:pPr>
    </w:p>
    <w:p w14:paraId="59ABDCC6"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4.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141857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sectPr w:rsidR="00965737" w:rsidRPr="00B54D93" w:rsidSect="00B54D93">
          <w:headerReference w:type="default" r:id="rId11"/>
          <w:footerReference w:type="default" r:id="rId12"/>
          <w:pgSz w:w="11920" w:h="16840"/>
          <w:pgMar w:top="1320" w:right="1320" w:bottom="280" w:left="1300" w:header="0" w:footer="913" w:gutter="0"/>
          <w:pgNumType w:start="1"/>
          <w:cols w:space="708"/>
        </w:sectPr>
      </w:pPr>
      <w:r w:rsidRPr="00B54D93">
        <w:rPr>
          <w:rFonts w:ascii="Arial" w:eastAsia="Arial" w:hAnsi="Arial" w:cs="Arial"/>
          <w:b/>
          <w:lang w:val="sl-SI"/>
        </w:rPr>
        <w:t>(cene in ocenjena vrednost pogodbe)</w:t>
      </w:r>
    </w:p>
    <w:p w14:paraId="39AA623A" w14:textId="5F661443" w:rsidR="00965737" w:rsidRPr="00B54D93" w:rsidRDefault="00A73133" w:rsidP="009510EE">
      <w:pPr>
        <w:keepNext/>
        <w:keepLines/>
        <w:widowControl w:val="0"/>
        <w:spacing w:before="74" w:line="276" w:lineRule="auto"/>
        <w:ind w:right="9"/>
        <w:contextualSpacing/>
        <w:rPr>
          <w:rFonts w:ascii="Arial" w:eastAsia="Arial" w:hAnsi="Arial" w:cs="Arial"/>
          <w:lang w:val="sl-SI"/>
        </w:rPr>
      </w:pPr>
      <w:r w:rsidRPr="00B54D93">
        <w:rPr>
          <w:rFonts w:ascii="Arial" w:eastAsia="Arial" w:hAnsi="Arial" w:cs="Arial"/>
          <w:lang w:val="sl-SI"/>
        </w:rPr>
        <w:lastRenderedPageBreak/>
        <w:t>Izvajalec</w:t>
      </w:r>
      <w:r w:rsidRPr="00B54D93">
        <w:rPr>
          <w:rFonts w:ascii="Arial" w:eastAsia="Arial" w:hAnsi="Arial" w:cs="Arial"/>
          <w:spacing w:val="18"/>
          <w:lang w:val="sl-SI"/>
        </w:rPr>
        <w:t xml:space="preserve"> </w:t>
      </w:r>
      <w:r w:rsidRPr="00B54D93">
        <w:rPr>
          <w:rFonts w:ascii="Arial" w:eastAsia="Arial" w:hAnsi="Arial" w:cs="Arial"/>
          <w:lang w:val="sl-SI"/>
        </w:rPr>
        <w:t>bo</w:t>
      </w:r>
      <w:r w:rsidRPr="00B54D93">
        <w:rPr>
          <w:rFonts w:ascii="Arial" w:eastAsia="Arial" w:hAnsi="Arial" w:cs="Arial"/>
          <w:spacing w:val="18"/>
          <w:lang w:val="sl-SI"/>
        </w:rPr>
        <w:t xml:space="preserve"> </w:t>
      </w:r>
      <w:r w:rsidRPr="00B54D93">
        <w:rPr>
          <w:rFonts w:ascii="Arial" w:eastAsia="Arial" w:hAnsi="Arial" w:cs="Arial"/>
          <w:lang w:val="sl-SI"/>
        </w:rPr>
        <w:t>predmet</w:t>
      </w:r>
      <w:r w:rsidRPr="00B54D93">
        <w:rPr>
          <w:rFonts w:ascii="Arial" w:eastAsia="Arial" w:hAnsi="Arial" w:cs="Arial"/>
          <w:spacing w:val="18"/>
          <w:lang w:val="sl-SI"/>
        </w:rPr>
        <w:t xml:space="preserve"> </w:t>
      </w:r>
      <w:r w:rsidRPr="00B54D93">
        <w:rPr>
          <w:rFonts w:ascii="Arial" w:eastAsia="Arial" w:hAnsi="Arial" w:cs="Arial"/>
          <w:lang w:val="sl-SI"/>
        </w:rPr>
        <w:t>pogodbe</w:t>
      </w:r>
      <w:r w:rsidRPr="00B54D93">
        <w:rPr>
          <w:rFonts w:ascii="Arial" w:eastAsia="Arial" w:hAnsi="Arial" w:cs="Arial"/>
          <w:spacing w:val="18"/>
          <w:lang w:val="sl-SI"/>
        </w:rPr>
        <w:t xml:space="preserve"> </w:t>
      </w:r>
      <w:r w:rsidRPr="00B54D93">
        <w:rPr>
          <w:rFonts w:ascii="Arial" w:eastAsia="Arial" w:hAnsi="Arial" w:cs="Arial"/>
          <w:lang w:val="sl-SI"/>
        </w:rPr>
        <w:t>izvedel</w:t>
      </w:r>
      <w:r w:rsidRPr="00B54D93">
        <w:rPr>
          <w:rFonts w:ascii="Arial" w:eastAsia="Arial" w:hAnsi="Arial" w:cs="Arial"/>
          <w:spacing w:val="18"/>
          <w:lang w:val="sl-SI"/>
        </w:rPr>
        <w:t xml:space="preserve"> </w:t>
      </w:r>
      <w:r w:rsidRPr="00B54D93">
        <w:rPr>
          <w:rFonts w:ascii="Arial" w:eastAsia="Arial" w:hAnsi="Arial" w:cs="Arial"/>
          <w:lang w:val="sl-SI"/>
        </w:rPr>
        <w:t>skladno</w:t>
      </w:r>
      <w:r w:rsidRPr="00B54D93">
        <w:rPr>
          <w:rFonts w:ascii="Arial" w:eastAsia="Arial" w:hAnsi="Arial" w:cs="Arial"/>
          <w:spacing w:val="18"/>
          <w:lang w:val="sl-SI"/>
        </w:rPr>
        <w:t xml:space="preserve"> </w:t>
      </w:r>
      <w:r w:rsidRPr="00B54D93">
        <w:rPr>
          <w:rFonts w:ascii="Arial" w:eastAsia="Arial" w:hAnsi="Arial" w:cs="Arial"/>
          <w:lang w:val="sl-SI"/>
        </w:rPr>
        <w:t>s</w:t>
      </w:r>
      <w:r w:rsidRPr="00B54D93">
        <w:rPr>
          <w:rFonts w:ascii="Arial" w:eastAsia="Arial" w:hAnsi="Arial" w:cs="Arial"/>
          <w:spacing w:val="18"/>
          <w:lang w:val="sl-SI"/>
        </w:rPr>
        <w:t xml:space="preserve"> </w:t>
      </w:r>
      <w:r w:rsidRPr="00B54D93">
        <w:rPr>
          <w:rFonts w:ascii="Arial" w:eastAsia="Arial" w:hAnsi="Arial" w:cs="Arial"/>
          <w:lang w:val="sl-SI"/>
        </w:rPr>
        <w:t>ponudbo</w:t>
      </w:r>
      <w:r w:rsidRPr="00B54D93">
        <w:rPr>
          <w:rFonts w:ascii="Arial" w:eastAsia="Arial" w:hAnsi="Arial" w:cs="Arial"/>
          <w:spacing w:val="18"/>
          <w:lang w:val="sl-SI"/>
        </w:rPr>
        <w:t xml:space="preserve"> </w:t>
      </w:r>
      <w:r w:rsidRPr="00B54D93">
        <w:rPr>
          <w:rFonts w:ascii="Arial" w:eastAsia="Arial" w:hAnsi="Arial" w:cs="Arial"/>
          <w:lang w:val="sl-SI"/>
        </w:rPr>
        <w:t>z</w:t>
      </w:r>
      <w:r w:rsidRPr="00B54D93">
        <w:rPr>
          <w:rFonts w:ascii="Arial" w:eastAsia="Arial" w:hAnsi="Arial" w:cs="Arial"/>
          <w:spacing w:val="18"/>
          <w:lang w:val="sl-SI"/>
        </w:rPr>
        <w:t xml:space="preserve"> </w:t>
      </w:r>
      <w:r w:rsidRPr="00B54D93">
        <w:rPr>
          <w:rFonts w:ascii="Arial" w:eastAsia="Arial" w:hAnsi="Arial" w:cs="Arial"/>
          <w:lang w:val="sl-SI"/>
        </w:rPr>
        <w:t>dne</w:t>
      </w:r>
      <w:r w:rsidRPr="00B54D93">
        <w:rPr>
          <w:rFonts w:ascii="Arial" w:eastAsia="Arial" w:hAnsi="Arial" w:cs="Arial"/>
          <w:spacing w:val="18"/>
          <w:lang w:val="sl-SI"/>
        </w:rPr>
        <w:t xml:space="preserve"> </w:t>
      </w:r>
      <w:r w:rsidR="00536A75" w:rsidRPr="00B54D93">
        <w:rPr>
          <w:rFonts w:ascii="Arial" w:eastAsia="Arial" w:hAnsi="Arial" w:cs="Arial"/>
          <w:lang w:val="sl-SI"/>
        </w:rPr>
        <w:t>…………</w:t>
      </w:r>
      <w:r w:rsidRPr="00B54D93">
        <w:rPr>
          <w:rFonts w:ascii="Arial" w:eastAsia="Arial" w:hAnsi="Arial" w:cs="Arial"/>
          <w:lang w:val="sl-SI"/>
        </w:rPr>
        <w:t>,</w:t>
      </w:r>
      <w:r w:rsidRPr="00B54D93">
        <w:rPr>
          <w:rFonts w:ascii="Arial" w:eastAsia="Arial" w:hAnsi="Arial" w:cs="Arial"/>
          <w:spacing w:val="18"/>
          <w:lang w:val="sl-SI"/>
        </w:rPr>
        <w:t xml:space="preserve"> </w:t>
      </w:r>
      <w:r w:rsidRPr="00B54D93">
        <w:rPr>
          <w:rFonts w:ascii="Arial" w:eastAsia="Arial" w:hAnsi="Arial" w:cs="Arial"/>
          <w:lang w:val="sl-SI"/>
        </w:rPr>
        <w:t>in</w:t>
      </w:r>
      <w:r w:rsidRPr="00B54D93">
        <w:rPr>
          <w:rFonts w:ascii="Arial" w:eastAsia="Arial" w:hAnsi="Arial" w:cs="Arial"/>
          <w:spacing w:val="18"/>
          <w:lang w:val="sl-SI"/>
        </w:rPr>
        <w:t xml:space="preserve"> </w:t>
      </w:r>
      <w:r w:rsidRPr="00B54D93">
        <w:rPr>
          <w:rFonts w:ascii="Arial" w:eastAsia="Arial" w:hAnsi="Arial" w:cs="Arial"/>
          <w:lang w:val="sl-SI"/>
        </w:rPr>
        <w:t>sicer</w:t>
      </w:r>
      <w:r w:rsidRPr="00B54D93">
        <w:rPr>
          <w:rFonts w:ascii="Arial" w:eastAsia="Arial" w:hAnsi="Arial" w:cs="Arial"/>
          <w:spacing w:val="18"/>
          <w:lang w:val="sl-SI"/>
        </w:rPr>
        <w:t xml:space="preserve"> </w:t>
      </w:r>
      <w:r w:rsidRPr="00B54D93">
        <w:rPr>
          <w:rFonts w:ascii="Arial" w:eastAsia="Arial" w:hAnsi="Arial" w:cs="Arial"/>
          <w:lang w:val="sl-SI"/>
        </w:rPr>
        <w:t>po</w:t>
      </w:r>
      <w:r w:rsidRPr="00B54D93">
        <w:rPr>
          <w:rFonts w:ascii="Arial" w:eastAsia="Arial" w:hAnsi="Arial" w:cs="Arial"/>
          <w:spacing w:val="18"/>
          <w:lang w:val="sl-SI"/>
        </w:rPr>
        <w:t xml:space="preserve"> </w:t>
      </w:r>
      <w:r w:rsidRPr="00B54D93">
        <w:rPr>
          <w:rFonts w:ascii="Arial" w:eastAsia="Arial" w:hAnsi="Arial" w:cs="Arial"/>
          <w:lang w:val="sl-SI"/>
        </w:rPr>
        <w:t>naslednjih cenah na enoto:</w:t>
      </w:r>
    </w:p>
    <w:p w14:paraId="58871ACB"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tbl>
      <w:tblPr>
        <w:tblW w:w="0" w:type="auto"/>
        <w:tblInd w:w="110" w:type="dxa"/>
        <w:tblLayout w:type="fixed"/>
        <w:tblCellMar>
          <w:left w:w="0" w:type="dxa"/>
          <w:right w:w="0" w:type="dxa"/>
        </w:tblCellMar>
        <w:tblLook w:val="01E0" w:firstRow="1" w:lastRow="1" w:firstColumn="1" w:lastColumn="1" w:noHBand="0" w:noVBand="0"/>
      </w:tblPr>
      <w:tblGrid>
        <w:gridCol w:w="569"/>
        <w:gridCol w:w="3788"/>
        <w:gridCol w:w="855"/>
        <w:gridCol w:w="592"/>
        <w:gridCol w:w="1559"/>
        <w:gridCol w:w="1691"/>
      </w:tblGrid>
      <w:tr w:rsidR="00965737" w:rsidRPr="00B54D93" w14:paraId="01A5EAE7" w14:textId="77777777">
        <w:trPr>
          <w:trHeight w:hRule="exact" w:val="922"/>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521BC1C6"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0DE5B594"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4073B0C7"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Enota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31519D1B"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304F458" w14:textId="77777777" w:rsidR="00965737" w:rsidRPr="00B54D93" w:rsidRDefault="00A73133" w:rsidP="009510EE">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Cena na enoto mere brez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101E9E27"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 xml:space="preserve">Cena   </w:t>
            </w:r>
            <w:r w:rsidRPr="00B54D93">
              <w:rPr>
                <w:rFonts w:ascii="Arial" w:eastAsia="Arial" w:hAnsi="Arial" w:cs="Arial"/>
                <w:spacing w:val="15"/>
                <w:lang w:val="sl-SI"/>
              </w:rPr>
              <w:t xml:space="preserve"> </w:t>
            </w:r>
            <w:r w:rsidRPr="00B54D93">
              <w:rPr>
                <w:rFonts w:ascii="Arial" w:eastAsia="Arial" w:hAnsi="Arial" w:cs="Arial"/>
                <w:lang w:val="sl-SI"/>
              </w:rPr>
              <w:t>postavke brez DDV (EUR)</w:t>
            </w:r>
          </w:p>
        </w:tc>
      </w:tr>
      <w:tr w:rsidR="00965737" w:rsidRPr="00B54D93" w14:paraId="6367127B" w14:textId="77777777">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2DFDE44" w14:textId="3F7E2116" w:rsidR="00965737" w:rsidRPr="00B54D93" w:rsidRDefault="000A128A"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1.</w:t>
            </w:r>
          </w:p>
        </w:tc>
        <w:tc>
          <w:tcPr>
            <w:tcW w:w="6794" w:type="dxa"/>
            <w:gridSpan w:val="4"/>
            <w:tcBorders>
              <w:top w:val="single" w:sz="6" w:space="0" w:color="000000"/>
              <w:left w:val="single" w:sz="6" w:space="0" w:color="000000"/>
              <w:bottom w:val="single" w:sz="6" w:space="0" w:color="000000"/>
              <w:right w:val="single" w:sz="6" w:space="0" w:color="000000"/>
            </w:tcBorders>
            <w:shd w:val="clear" w:color="auto" w:fill="E8E8E8"/>
          </w:tcPr>
          <w:p w14:paraId="69540E68" w14:textId="33ABB288" w:rsidR="00965737" w:rsidRPr="00B54D93" w:rsidRDefault="000A128A"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Projekt za izvedbo (PZI)</w:t>
            </w: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58B99A73" w14:textId="77777777" w:rsidR="00965737" w:rsidRPr="00B54D93" w:rsidRDefault="00965737" w:rsidP="009510EE">
            <w:pPr>
              <w:keepNext/>
              <w:keepLines/>
              <w:widowControl w:val="0"/>
              <w:spacing w:line="276" w:lineRule="auto"/>
              <w:ind w:right="9"/>
              <w:contextualSpacing/>
              <w:rPr>
                <w:rFonts w:ascii="Arial" w:hAnsi="Arial" w:cs="Arial"/>
                <w:lang w:val="sl-SI"/>
              </w:rPr>
            </w:pPr>
          </w:p>
        </w:tc>
      </w:tr>
      <w:tr w:rsidR="00965737" w:rsidRPr="00B54D93" w14:paraId="4F71A15D" w14:textId="77777777">
        <w:trPr>
          <w:trHeight w:hRule="exact" w:val="549"/>
        </w:trPr>
        <w:tc>
          <w:tcPr>
            <w:tcW w:w="569" w:type="dxa"/>
            <w:tcBorders>
              <w:top w:val="single" w:sz="6" w:space="0" w:color="000000"/>
              <w:left w:val="single" w:sz="6" w:space="0" w:color="000000"/>
              <w:bottom w:val="single" w:sz="6" w:space="0" w:color="000000"/>
              <w:right w:val="single" w:sz="6" w:space="0" w:color="000000"/>
            </w:tcBorders>
          </w:tcPr>
          <w:p w14:paraId="2D1D2813" w14:textId="3296F3DF"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3788" w:type="dxa"/>
            <w:tcBorders>
              <w:top w:val="single" w:sz="6" w:space="0" w:color="000000"/>
              <w:left w:val="single" w:sz="6" w:space="0" w:color="000000"/>
              <w:bottom w:val="single" w:sz="6" w:space="0" w:color="000000"/>
              <w:right w:val="single" w:sz="6" w:space="0" w:color="000000"/>
            </w:tcBorders>
          </w:tcPr>
          <w:p w14:paraId="0F5C1533" w14:textId="2014B58D" w:rsidR="00965737" w:rsidRPr="00B54D93" w:rsidRDefault="00EA38BF"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PZI</w:t>
            </w:r>
          </w:p>
        </w:tc>
        <w:tc>
          <w:tcPr>
            <w:tcW w:w="855" w:type="dxa"/>
            <w:tcBorders>
              <w:top w:val="single" w:sz="6" w:space="0" w:color="000000"/>
              <w:left w:val="single" w:sz="6" w:space="0" w:color="000000"/>
              <w:bottom w:val="single" w:sz="6" w:space="0" w:color="000000"/>
              <w:right w:val="single" w:sz="6" w:space="0" w:color="000000"/>
            </w:tcBorders>
          </w:tcPr>
          <w:p w14:paraId="2AE9FD13" w14:textId="334CDF1E" w:rsidR="00965737" w:rsidRPr="00B54D93" w:rsidRDefault="00EA38BF" w:rsidP="009510EE">
            <w:pPr>
              <w:keepNext/>
              <w:keepLines/>
              <w:widowControl w:val="0"/>
              <w:spacing w:line="276" w:lineRule="auto"/>
              <w:ind w:right="9"/>
              <w:contextualSpacing/>
              <w:rPr>
                <w:rFonts w:ascii="Arial" w:eastAsia="Arial" w:hAnsi="Arial" w:cs="Arial"/>
                <w:lang w:val="sl-SI"/>
              </w:rPr>
            </w:pPr>
            <w:proofErr w:type="spellStart"/>
            <w:r w:rsidRPr="00B54D93">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74D00779" w14:textId="13991A8C" w:rsidR="00965737" w:rsidRPr="00B54D93" w:rsidRDefault="00EA38BF"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1A05CE9C" w14:textId="550DE2B1"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3D9670C9" w14:textId="65750356"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3B2CB608" w14:textId="77777777">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545F308A" w14:textId="0604007F" w:rsidR="00965737" w:rsidRPr="00B54D93" w:rsidRDefault="000A128A"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2.</w:t>
            </w: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49BB8D68" w14:textId="075F9AB1" w:rsidR="00965737" w:rsidRPr="00B54D93" w:rsidRDefault="000A128A"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Implementacija</w:t>
            </w:r>
            <w:r w:rsidR="00EA38BF" w:rsidRPr="00B54D93">
              <w:rPr>
                <w:rFonts w:ascii="Arial" w:eastAsia="Arial" w:hAnsi="Arial" w:cs="Arial"/>
                <w:lang w:val="sl-SI"/>
              </w:rPr>
              <w:t xml:space="preserve"> in garancijsko vzdrževanje</w:t>
            </w:r>
          </w:p>
        </w:tc>
      </w:tr>
      <w:tr w:rsidR="00965737" w:rsidRPr="00B54D93" w14:paraId="0BEF84CB" w14:textId="77777777">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F31D301" w14:textId="5EF99506" w:rsidR="00965737" w:rsidRPr="00B54D93" w:rsidRDefault="000A128A"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2.1.</w:t>
            </w:r>
          </w:p>
        </w:tc>
        <w:tc>
          <w:tcPr>
            <w:tcW w:w="3788" w:type="dxa"/>
            <w:tcBorders>
              <w:top w:val="single" w:sz="6" w:space="0" w:color="000000"/>
              <w:left w:val="single" w:sz="6" w:space="0" w:color="000000"/>
              <w:bottom w:val="single" w:sz="6" w:space="0" w:color="000000"/>
              <w:right w:val="single" w:sz="6" w:space="0" w:color="000000"/>
            </w:tcBorders>
          </w:tcPr>
          <w:p w14:paraId="5578888E" w14:textId="056C3591" w:rsidR="00965737" w:rsidRPr="00B54D93" w:rsidRDefault="00E02FEF" w:rsidP="009510EE">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Implementacija in garancijsko vzdrževanje za obdobje 36 mesecev</w:t>
            </w:r>
          </w:p>
        </w:tc>
        <w:tc>
          <w:tcPr>
            <w:tcW w:w="855" w:type="dxa"/>
            <w:tcBorders>
              <w:top w:val="single" w:sz="6" w:space="0" w:color="000000"/>
              <w:left w:val="single" w:sz="6" w:space="0" w:color="000000"/>
              <w:bottom w:val="single" w:sz="6" w:space="0" w:color="000000"/>
              <w:right w:val="single" w:sz="6" w:space="0" w:color="000000"/>
            </w:tcBorders>
          </w:tcPr>
          <w:p w14:paraId="3F18FCAF" w14:textId="698DAA06" w:rsidR="00965737" w:rsidRPr="00B54D93" w:rsidRDefault="00EA38BF" w:rsidP="00EA38BF">
            <w:pPr>
              <w:keepNext/>
              <w:keepLines/>
              <w:widowControl w:val="0"/>
              <w:spacing w:before="34" w:line="276" w:lineRule="auto"/>
              <w:ind w:right="9"/>
              <w:contextualSpacing/>
              <w:rPr>
                <w:rFonts w:ascii="Arial" w:eastAsia="Arial" w:hAnsi="Arial" w:cs="Arial"/>
                <w:lang w:val="sl-SI"/>
              </w:rPr>
            </w:pPr>
            <w:proofErr w:type="spellStart"/>
            <w:r w:rsidRPr="00B54D93">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6529D27" w14:textId="79BE2A20" w:rsidR="00965737" w:rsidRPr="00B54D93" w:rsidRDefault="00EA38BF"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D612A9F" w14:textId="725FBF93"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1FFB6F74" w14:textId="30421656"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0A128A" w:rsidRPr="00B54D93" w14:paraId="174F7F2E" w14:textId="77777777">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04E058C" w14:textId="4F1B6B40" w:rsidR="000A128A" w:rsidRPr="00B54D93" w:rsidRDefault="00E02FEF" w:rsidP="000A128A">
            <w:pPr>
              <w:keepNext/>
              <w:keepLines/>
              <w:widowControl w:val="0"/>
              <w:spacing w:before="5" w:line="276" w:lineRule="auto"/>
              <w:ind w:right="9"/>
              <w:contextualSpacing/>
              <w:rPr>
                <w:rFonts w:ascii="Arial" w:hAnsi="Arial" w:cs="Arial"/>
                <w:lang w:val="sl-SI"/>
              </w:rPr>
            </w:pPr>
            <w:r w:rsidRPr="00B54D93">
              <w:rPr>
                <w:rFonts w:ascii="Arial" w:hAnsi="Arial" w:cs="Arial"/>
                <w:lang w:val="sl-SI"/>
              </w:rPr>
              <w:t>3</w:t>
            </w:r>
            <w:r w:rsidR="000A128A" w:rsidRPr="00B54D93">
              <w:rPr>
                <w:rFonts w:ascii="Arial" w:hAnsi="Arial" w:cs="Arial"/>
                <w:lang w:val="sl-SI"/>
              </w:rPr>
              <w:t>.</w:t>
            </w:r>
          </w:p>
          <w:p w14:paraId="2C37AB3F" w14:textId="6A0DD1DC" w:rsidR="000A128A" w:rsidRPr="00B54D93" w:rsidRDefault="000A128A" w:rsidP="000A128A">
            <w:pPr>
              <w:keepNext/>
              <w:keepLines/>
              <w:widowControl w:val="0"/>
              <w:spacing w:line="276" w:lineRule="auto"/>
              <w:ind w:right="9"/>
              <w:contextualSpacing/>
              <w:rPr>
                <w:rFonts w:ascii="Arial" w:eastAsia="Arial" w:hAnsi="Arial" w:cs="Arial"/>
                <w:lang w:val="sl-SI"/>
              </w:rPr>
            </w:pP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6EB14C20" w14:textId="77777777" w:rsidR="000A128A" w:rsidRPr="00B54D93" w:rsidRDefault="000A128A" w:rsidP="000A128A">
            <w:pPr>
              <w:keepNext/>
              <w:keepLines/>
              <w:widowControl w:val="0"/>
              <w:spacing w:before="5" w:line="276" w:lineRule="auto"/>
              <w:ind w:right="9"/>
              <w:contextualSpacing/>
              <w:rPr>
                <w:rFonts w:ascii="Arial" w:hAnsi="Arial" w:cs="Arial"/>
                <w:lang w:val="sl-SI"/>
              </w:rPr>
            </w:pPr>
          </w:p>
          <w:p w14:paraId="22C26954" w14:textId="74184CEE" w:rsidR="000A128A" w:rsidRPr="00B54D93" w:rsidRDefault="00642421" w:rsidP="000A128A">
            <w:pPr>
              <w:keepNext/>
              <w:keepLines/>
              <w:widowControl w:val="0"/>
              <w:spacing w:line="276" w:lineRule="auto"/>
              <w:ind w:right="9"/>
              <w:contextualSpacing/>
              <w:rPr>
                <w:rFonts w:ascii="Arial" w:eastAsia="Arial" w:hAnsi="Arial" w:cs="Arial"/>
                <w:lang w:val="sl-SI"/>
              </w:rPr>
            </w:pPr>
            <w:r w:rsidRPr="00B54D93">
              <w:rPr>
                <w:rFonts w:ascii="Arial" w:eastAsia="Arial" w:hAnsi="Arial" w:cs="Arial"/>
                <w:b/>
                <w:lang w:val="sl-SI"/>
              </w:rPr>
              <w:t>Dodatne stor</w:t>
            </w:r>
            <w:r w:rsidR="005267B6" w:rsidRPr="00B54D93">
              <w:rPr>
                <w:rFonts w:ascii="Arial" w:eastAsia="Arial" w:hAnsi="Arial" w:cs="Arial"/>
                <w:b/>
                <w:lang w:val="sl-SI"/>
              </w:rPr>
              <w:t>i</w:t>
            </w:r>
            <w:r w:rsidRPr="00B54D93">
              <w:rPr>
                <w:rFonts w:ascii="Arial" w:eastAsia="Arial" w:hAnsi="Arial" w:cs="Arial"/>
                <w:b/>
                <w:lang w:val="sl-SI"/>
              </w:rPr>
              <w:t xml:space="preserve">tve - </w:t>
            </w:r>
            <w:r w:rsidR="000A128A" w:rsidRPr="00B54D93">
              <w:rPr>
                <w:rFonts w:ascii="Arial" w:eastAsia="Arial" w:hAnsi="Arial" w:cs="Arial"/>
                <w:b/>
                <w:lang w:val="sl-SI"/>
              </w:rPr>
              <w:t>Dopolnilno vzdrževanje (po dejanski porabi)</w:t>
            </w:r>
          </w:p>
        </w:tc>
      </w:tr>
      <w:tr w:rsidR="000A128A" w:rsidRPr="00B54D93" w14:paraId="0FCE46DA" w14:textId="77777777">
        <w:trPr>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5FCEBC02" w14:textId="77777777" w:rsidR="000A128A" w:rsidRPr="00B54D93" w:rsidRDefault="000A128A" w:rsidP="000A128A">
            <w:pPr>
              <w:keepNext/>
              <w:keepLines/>
              <w:widowControl w:val="0"/>
              <w:spacing w:before="9" w:line="276" w:lineRule="auto"/>
              <w:ind w:right="9"/>
              <w:contextualSpacing/>
              <w:rPr>
                <w:rFonts w:ascii="Arial" w:hAnsi="Arial" w:cs="Arial"/>
                <w:lang w:val="sl-SI"/>
              </w:rPr>
            </w:pPr>
          </w:p>
          <w:p w14:paraId="190F90B1" w14:textId="7572404F" w:rsidR="000A128A" w:rsidRPr="00B54D93" w:rsidRDefault="00E02FEF" w:rsidP="000A128A">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3</w:t>
            </w:r>
            <w:r w:rsidR="000A128A" w:rsidRPr="00B54D93">
              <w:rPr>
                <w:rFonts w:ascii="Arial" w:eastAsia="Arial" w:hAnsi="Arial" w:cs="Arial"/>
                <w:lang w:val="sl-SI"/>
              </w:rPr>
              <w:t>.1</w:t>
            </w:r>
          </w:p>
        </w:tc>
        <w:tc>
          <w:tcPr>
            <w:tcW w:w="3788" w:type="dxa"/>
            <w:tcBorders>
              <w:top w:val="single" w:sz="6" w:space="0" w:color="000000"/>
              <w:left w:val="single" w:sz="6" w:space="0" w:color="000000"/>
              <w:bottom w:val="single" w:sz="6" w:space="0" w:color="000000"/>
              <w:right w:val="single" w:sz="6" w:space="0" w:color="000000"/>
            </w:tcBorders>
          </w:tcPr>
          <w:p w14:paraId="644BD5C4" w14:textId="594B1CB1" w:rsidR="000A128A" w:rsidRPr="00B54D93" w:rsidRDefault="000A128A" w:rsidP="000A128A">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Dopolnilno vzdrževanje</w:t>
            </w:r>
          </w:p>
        </w:tc>
        <w:tc>
          <w:tcPr>
            <w:tcW w:w="855" w:type="dxa"/>
            <w:tcBorders>
              <w:top w:val="single" w:sz="6" w:space="0" w:color="000000"/>
              <w:left w:val="single" w:sz="6" w:space="0" w:color="000000"/>
              <w:bottom w:val="single" w:sz="6" w:space="0" w:color="000000"/>
              <w:right w:val="single" w:sz="6" w:space="0" w:color="000000"/>
            </w:tcBorders>
          </w:tcPr>
          <w:p w14:paraId="4C54B1F2" w14:textId="77777777" w:rsidR="000A128A" w:rsidRPr="00B54D93" w:rsidRDefault="000A128A" w:rsidP="000A128A">
            <w:pPr>
              <w:keepNext/>
              <w:keepLines/>
              <w:widowControl w:val="0"/>
              <w:spacing w:before="9" w:line="276" w:lineRule="auto"/>
              <w:ind w:right="9"/>
              <w:contextualSpacing/>
              <w:rPr>
                <w:rFonts w:ascii="Arial" w:hAnsi="Arial" w:cs="Arial"/>
                <w:lang w:val="sl-SI"/>
              </w:rPr>
            </w:pPr>
          </w:p>
          <w:p w14:paraId="683B6069" w14:textId="77777777" w:rsidR="000A128A" w:rsidRPr="00B54D93" w:rsidRDefault="000A128A" w:rsidP="000A128A">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ura</w:t>
            </w:r>
          </w:p>
        </w:tc>
        <w:tc>
          <w:tcPr>
            <w:tcW w:w="592" w:type="dxa"/>
            <w:tcBorders>
              <w:top w:val="single" w:sz="6" w:space="0" w:color="000000"/>
              <w:left w:val="single" w:sz="6" w:space="0" w:color="000000"/>
              <w:bottom w:val="single" w:sz="6" w:space="0" w:color="000000"/>
              <w:right w:val="single" w:sz="6" w:space="0" w:color="000000"/>
            </w:tcBorders>
          </w:tcPr>
          <w:p w14:paraId="48EE91A2" w14:textId="77777777" w:rsidR="000A128A" w:rsidRPr="00B54D93" w:rsidRDefault="000A128A" w:rsidP="000A128A">
            <w:pPr>
              <w:keepNext/>
              <w:keepLines/>
              <w:widowControl w:val="0"/>
              <w:spacing w:before="9" w:line="276" w:lineRule="auto"/>
              <w:ind w:right="9"/>
              <w:contextualSpacing/>
              <w:rPr>
                <w:rFonts w:ascii="Arial" w:hAnsi="Arial" w:cs="Arial"/>
                <w:lang w:val="sl-SI"/>
              </w:rPr>
            </w:pPr>
          </w:p>
          <w:p w14:paraId="0355C680" w14:textId="20357CE2" w:rsidR="000A128A" w:rsidRPr="00B54D93" w:rsidRDefault="000A128A" w:rsidP="000A128A">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1440</w:t>
            </w:r>
          </w:p>
        </w:tc>
        <w:tc>
          <w:tcPr>
            <w:tcW w:w="1559" w:type="dxa"/>
            <w:tcBorders>
              <w:top w:val="single" w:sz="6" w:space="0" w:color="000000"/>
              <w:left w:val="single" w:sz="6" w:space="0" w:color="000000"/>
              <w:bottom w:val="single" w:sz="6" w:space="0" w:color="000000"/>
              <w:right w:val="single" w:sz="6" w:space="0" w:color="000000"/>
            </w:tcBorders>
          </w:tcPr>
          <w:p w14:paraId="5EB60457" w14:textId="2EFE69DD" w:rsidR="000A128A" w:rsidRPr="00B54D93" w:rsidRDefault="000A128A" w:rsidP="000A128A">
            <w:pPr>
              <w:keepNext/>
              <w:keepLines/>
              <w:widowControl w:val="0"/>
              <w:spacing w:line="276" w:lineRule="auto"/>
              <w:ind w:right="9"/>
              <w:contextualSpacing/>
              <w:jc w:val="center"/>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972AFC8" w14:textId="3F049CC1" w:rsidR="000A128A" w:rsidRPr="00B54D93" w:rsidRDefault="000A128A" w:rsidP="000A128A">
            <w:pPr>
              <w:keepNext/>
              <w:keepLines/>
              <w:widowControl w:val="0"/>
              <w:spacing w:line="276" w:lineRule="auto"/>
              <w:ind w:right="9"/>
              <w:contextualSpacing/>
              <w:rPr>
                <w:rFonts w:ascii="Arial" w:eastAsia="Arial" w:hAnsi="Arial" w:cs="Arial"/>
                <w:lang w:val="sl-SI"/>
              </w:rPr>
            </w:pPr>
          </w:p>
        </w:tc>
      </w:tr>
    </w:tbl>
    <w:p w14:paraId="7780DFB3" w14:textId="77777777" w:rsidR="00965737" w:rsidRPr="00B54D93" w:rsidRDefault="00965737" w:rsidP="009510EE">
      <w:pPr>
        <w:keepNext/>
        <w:keepLines/>
        <w:widowControl w:val="0"/>
        <w:spacing w:before="4" w:line="276" w:lineRule="auto"/>
        <w:ind w:right="9"/>
        <w:contextualSpacing/>
        <w:rPr>
          <w:rFonts w:ascii="Arial" w:hAnsi="Arial" w:cs="Arial"/>
          <w:lang w:val="sl-SI"/>
        </w:rPr>
      </w:pPr>
    </w:p>
    <w:tbl>
      <w:tblPr>
        <w:tblW w:w="0" w:type="auto"/>
        <w:tblInd w:w="110" w:type="dxa"/>
        <w:tblLayout w:type="fixed"/>
        <w:tblCellMar>
          <w:left w:w="0" w:type="dxa"/>
          <w:right w:w="0" w:type="dxa"/>
        </w:tblCellMar>
        <w:tblLook w:val="01E0" w:firstRow="1" w:lastRow="1" w:firstColumn="1" w:lastColumn="1" w:noHBand="0" w:noVBand="0"/>
      </w:tblPr>
      <w:tblGrid>
        <w:gridCol w:w="4844"/>
        <w:gridCol w:w="4210"/>
      </w:tblGrid>
      <w:tr w:rsidR="00965737" w:rsidRPr="00B54D93" w14:paraId="21EA4AD9" w14:textId="77777777" w:rsidTr="00536A75">
        <w:trPr>
          <w:trHeight w:hRule="exact" w:val="808"/>
        </w:trPr>
        <w:tc>
          <w:tcPr>
            <w:tcW w:w="4844" w:type="dxa"/>
            <w:tcBorders>
              <w:top w:val="single" w:sz="6" w:space="0" w:color="00000A"/>
              <w:left w:val="single" w:sz="6" w:space="0" w:color="00000A"/>
              <w:bottom w:val="single" w:sz="6" w:space="0" w:color="00000A"/>
              <w:right w:val="single" w:sz="6" w:space="0" w:color="00000A"/>
            </w:tcBorders>
          </w:tcPr>
          <w:p w14:paraId="2612D34F"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spacing w:val="-2"/>
                <w:lang w:val="sl-SI"/>
              </w:rPr>
              <w:t>Skupn</w:t>
            </w:r>
            <w:r w:rsidRPr="00B54D93">
              <w:rPr>
                <w:rFonts w:ascii="Arial" w:eastAsia="Arial" w:hAnsi="Arial" w:cs="Arial"/>
                <w:lang w:val="sl-SI"/>
              </w:rPr>
              <w:t xml:space="preserve">a </w:t>
            </w:r>
            <w:r w:rsidRPr="00B54D93">
              <w:rPr>
                <w:rFonts w:ascii="Arial" w:eastAsia="Arial" w:hAnsi="Arial" w:cs="Arial"/>
                <w:spacing w:val="-2"/>
                <w:lang w:val="sl-SI"/>
              </w:rPr>
              <w:t>ocenjen</w:t>
            </w:r>
            <w:r w:rsidRPr="00B54D93">
              <w:rPr>
                <w:rFonts w:ascii="Arial" w:eastAsia="Arial" w:hAnsi="Arial" w:cs="Arial"/>
                <w:lang w:val="sl-SI"/>
              </w:rPr>
              <w:t xml:space="preserve">a </w:t>
            </w:r>
            <w:r w:rsidRPr="00B54D93">
              <w:rPr>
                <w:rFonts w:ascii="Arial" w:eastAsia="Arial" w:hAnsi="Arial" w:cs="Arial"/>
                <w:spacing w:val="-2"/>
                <w:lang w:val="sl-SI"/>
              </w:rPr>
              <w:t>vrednos</w:t>
            </w:r>
            <w:r w:rsidRPr="00B54D93">
              <w:rPr>
                <w:rFonts w:ascii="Arial" w:eastAsia="Arial" w:hAnsi="Arial" w:cs="Arial"/>
                <w:lang w:val="sl-SI"/>
              </w:rPr>
              <w:t xml:space="preserve">t </w:t>
            </w:r>
            <w:r w:rsidRPr="00B54D93">
              <w:rPr>
                <w:rFonts w:ascii="Arial" w:eastAsia="Arial" w:hAnsi="Arial" w:cs="Arial"/>
                <w:spacing w:val="-2"/>
                <w:lang w:val="sl-SI"/>
              </w:rPr>
              <w:t>pogodb</w:t>
            </w:r>
            <w:r w:rsidRPr="00B54D93">
              <w:rPr>
                <w:rFonts w:ascii="Arial" w:eastAsia="Arial" w:hAnsi="Arial" w:cs="Arial"/>
                <w:lang w:val="sl-SI"/>
              </w:rPr>
              <w:t xml:space="preserve">e </w:t>
            </w:r>
            <w:r w:rsidRPr="00B54D93">
              <w:rPr>
                <w:rFonts w:ascii="Arial" w:eastAsia="Arial" w:hAnsi="Arial" w:cs="Arial"/>
                <w:spacing w:val="-2"/>
                <w:lang w:val="sl-SI"/>
              </w:rPr>
              <w:t>bre</w:t>
            </w:r>
            <w:r w:rsidRPr="00B54D93">
              <w:rPr>
                <w:rFonts w:ascii="Arial" w:eastAsia="Arial" w:hAnsi="Arial" w:cs="Arial"/>
                <w:lang w:val="sl-SI"/>
              </w:rPr>
              <w:t xml:space="preserve">z </w:t>
            </w:r>
            <w:r w:rsidRPr="00B54D93">
              <w:rPr>
                <w:rFonts w:ascii="Arial" w:eastAsia="Arial" w:hAnsi="Arial" w:cs="Arial"/>
                <w:spacing w:val="-2"/>
                <w:lang w:val="sl-SI"/>
              </w:rPr>
              <w:t>DD</w:t>
            </w:r>
            <w:r w:rsidRPr="00B54D93">
              <w:rPr>
                <w:rFonts w:ascii="Arial" w:eastAsia="Arial" w:hAnsi="Arial" w:cs="Arial"/>
                <w:lang w:val="sl-SI"/>
              </w:rPr>
              <w:t xml:space="preserve">V </w:t>
            </w:r>
            <w:r w:rsidRPr="00B54D93">
              <w:rPr>
                <w:rFonts w:ascii="Arial" w:eastAsia="Arial" w:hAnsi="Arial" w:cs="Arial"/>
                <w:spacing w:val="-2"/>
                <w:lang w:val="sl-SI"/>
              </w:rPr>
              <w:t>(sešteve</w:t>
            </w:r>
            <w:r w:rsidRPr="00B54D93">
              <w:rPr>
                <w:rFonts w:ascii="Arial" w:eastAsia="Arial" w:hAnsi="Arial" w:cs="Arial"/>
                <w:lang w:val="sl-SI"/>
              </w:rPr>
              <w:t>k</w:t>
            </w:r>
            <w:r w:rsidRPr="00B54D93">
              <w:rPr>
                <w:rFonts w:ascii="Arial" w:eastAsia="Arial" w:hAnsi="Arial" w:cs="Arial"/>
                <w:spacing w:val="-1"/>
                <w:lang w:val="sl-SI"/>
              </w:rPr>
              <w:t xml:space="preserve"> </w:t>
            </w:r>
            <w:r w:rsidRPr="00B54D93">
              <w:rPr>
                <w:rFonts w:ascii="Arial" w:eastAsia="Arial" w:hAnsi="Arial" w:cs="Arial"/>
                <w:spacing w:val="-2"/>
                <w:lang w:val="sl-SI"/>
              </w:rPr>
              <w:t>zgornji</w:t>
            </w:r>
            <w:r w:rsidRPr="00B54D93">
              <w:rPr>
                <w:rFonts w:ascii="Arial" w:eastAsia="Arial" w:hAnsi="Arial" w:cs="Arial"/>
                <w:lang w:val="sl-SI"/>
              </w:rPr>
              <w:t>h</w:t>
            </w:r>
            <w:r w:rsidRPr="00B54D93">
              <w:rPr>
                <w:rFonts w:ascii="Arial" w:eastAsia="Arial" w:hAnsi="Arial" w:cs="Arial"/>
                <w:spacing w:val="-1"/>
                <w:lang w:val="sl-SI"/>
              </w:rPr>
              <w:t xml:space="preserve"> </w:t>
            </w:r>
            <w:r w:rsidRPr="00B54D93">
              <w:rPr>
                <w:rFonts w:ascii="Arial" w:eastAsia="Arial" w:hAnsi="Arial" w:cs="Arial"/>
                <w:spacing w:val="-2"/>
                <w:lang w:val="sl-SI"/>
              </w:rPr>
              <w:t>postavk</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spacing w:val="-2"/>
                <w:lang w:val="sl-SI"/>
              </w:rPr>
              <w:t>n</w:t>
            </w:r>
            <w:r w:rsidRPr="00B54D93">
              <w:rPr>
                <w:rFonts w:ascii="Arial" w:eastAsia="Arial" w:hAnsi="Arial" w:cs="Arial"/>
                <w:lang w:val="sl-SI"/>
              </w:rPr>
              <w:t>a</w:t>
            </w:r>
            <w:r w:rsidRPr="00B54D93">
              <w:rPr>
                <w:rFonts w:ascii="Arial" w:eastAsia="Arial" w:hAnsi="Arial" w:cs="Arial"/>
                <w:spacing w:val="-1"/>
                <w:lang w:val="sl-SI"/>
              </w:rPr>
              <w:t xml:space="preserve"> </w:t>
            </w:r>
            <w:r w:rsidRPr="00B54D93">
              <w:rPr>
                <w:rFonts w:ascii="Arial" w:eastAsia="Arial" w:hAnsi="Arial" w:cs="Arial"/>
                <w:spacing w:val="-2"/>
                <w:lang w:val="sl-SI"/>
              </w:rPr>
              <w:t>podlag</w:t>
            </w:r>
            <w:r w:rsidRPr="00B54D93">
              <w:rPr>
                <w:rFonts w:ascii="Arial" w:eastAsia="Arial" w:hAnsi="Arial" w:cs="Arial"/>
                <w:lang w:val="sl-SI"/>
              </w:rPr>
              <w:t>i</w:t>
            </w:r>
            <w:r w:rsidRPr="00B54D93">
              <w:rPr>
                <w:rFonts w:ascii="Arial" w:eastAsia="Arial" w:hAnsi="Arial" w:cs="Arial"/>
                <w:spacing w:val="-1"/>
                <w:lang w:val="sl-SI"/>
              </w:rPr>
              <w:t xml:space="preserve"> </w:t>
            </w:r>
            <w:r w:rsidRPr="00B54D93">
              <w:rPr>
                <w:rFonts w:ascii="Arial" w:eastAsia="Arial" w:hAnsi="Arial" w:cs="Arial"/>
                <w:spacing w:val="-2"/>
                <w:lang w:val="sl-SI"/>
              </w:rPr>
              <w:t>ponudb</w:t>
            </w:r>
            <w:r w:rsidRPr="00B54D93">
              <w:rPr>
                <w:rFonts w:ascii="Arial" w:eastAsia="Arial" w:hAnsi="Arial" w:cs="Arial"/>
                <w:lang w:val="sl-SI"/>
              </w:rPr>
              <w:t xml:space="preserve">e </w:t>
            </w:r>
            <w:r w:rsidRPr="00B54D93">
              <w:rPr>
                <w:rFonts w:ascii="Arial" w:eastAsia="Arial" w:hAnsi="Arial" w:cs="Arial"/>
                <w:spacing w:val="-2"/>
                <w:lang w:val="sl-SI"/>
              </w:rPr>
              <w:t>izvajalc</w:t>
            </w:r>
            <w:r w:rsidRPr="00B54D93">
              <w:rPr>
                <w:rFonts w:ascii="Arial" w:eastAsia="Arial" w:hAnsi="Arial" w:cs="Arial"/>
                <w:lang w:val="sl-SI"/>
              </w:rPr>
              <w:t>a</w:t>
            </w:r>
          </w:p>
        </w:tc>
        <w:tc>
          <w:tcPr>
            <w:tcW w:w="4210" w:type="dxa"/>
            <w:tcBorders>
              <w:top w:val="single" w:sz="6" w:space="0" w:color="00000A"/>
              <w:left w:val="single" w:sz="6" w:space="0" w:color="00000A"/>
              <w:bottom w:val="single" w:sz="6" w:space="0" w:color="00000A"/>
              <w:right w:val="single" w:sz="6" w:space="0" w:color="00000A"/>
            </w:tcBorders>
          </w:tcPr>
          <w:p w14:paraId="53132E76" w14:textId="712FFD47"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2E0150E1"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3446227A"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p w14:paraId="01A56C47"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DDV 22 %</w:t>
            </w:r>
          </w:p>
        </w:tc>
        <w:tc>
          <w:tcPr>
            <w:tcW w:w="4210" w:type="dxa"/>
            <w:tcBorders>
              <w:top w:val="single" w:sz="6" w:space="0" w:color="00000A"/>
              <w:left w:val="single" w:sz="6" w:space="0" w:color="00000A"/>
              <w:bottom w:val="single" w:sz="6" w:space="0" w:color="00000A"/>
              <w:right w:val="single" w:sz="6" w:space="0" w:color="00000A"/>
            </w:tcBorders>
          </w:tcPr>
          <w:p w14:paraId="6AB49D3E" w14:textId="59147D42"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515121C2"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03889D29"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p w14:paraId="2B01E412"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spacing w:val="-1"/>
                <w:lang w:val="sl-SI"/>
              </w:rPr>
              <w:t>Skupn</w:t>
            </w:r>
            <w:r w:rsidRPr="00B54D93">
              <w:rPr>
                <w:rFonts w:ascii="Arial" w:eastAsia="Arial" w:hAnsi="Arial" w:cs="Arial"/>
                <w:lang w:val="sl-SI"/>
              </w:rPr>
              <w:t>a</w:t>
            </w:r>
            <w:r w:rsidRPr="00B54D93">
              <w:rPr>
                <w:rFonts w:ascii="Arial" w:eastAsia="Arial" w:hAnsi="Arial" w:cs="Arial"/>
                <w:spacing w:val="-2"/>
                <w:lang w:val="sl-SI"/>
              </w:rPr>
              <w:t xml:space="preserve"> ocenjen</w:t>
            </w:r>
            <w:r w:rsidRPr="00B54D93">
              <w:rPr>
                <w:rFonts w:ascii="Arial" w:eastAsia="Arial" w:hAnsi="Arial" w:cs="Arial"/>
                <w:lang w:val="sl-SI"/>
              </w:rPr>
              <w:t>a</w:t>
            </w:r>
            <w:r w:rsidRPr="00B54D93">
              <w:rPr>
                <w:rFonts w:ascii="Arial" w:eastAsia="Arial" w:hAnsi="Arial" w:cs="Arial"/>
                <w:spacing w:val="-4"/>
                <w:lang w:val="sl-SI"/>
              </w:rPr>
              <w:t xml:space="preserve"> </w:t>
            </w:r>
            <w:r w:rsidRPr="00B54D93">
              <w:rPr>
                <w:rFonts w:ascii="Arial" w:eastAsia="Arial" w:hAnsi="Arial" w:cs="Arial"/>
                <w:spacing w:val="-2"/>
                <w:lang w:val="sl-SI"/>
              </w:rPr>
              <w:t>vrednos</w:t>
            </w:r>
            <w:r w:rsidRPr="00B54D93">
              <w:rPr>
                <w:rFonts w:ascii="Arial" w:eastAsia="Arial" w:hAnsi="Arial" w:cs="Arial"/>
                <w:lang w:val="sl-SI"/>
              </w:rPr>
              <w:t>t</w:t>
            </w:r>
            <w:r w:rsidRPr="00B54D93">
              <w:rPr>
                <w:rFonts w:ascii="Arial" w:eastAsia="Arial" w:hAnsi="Arial" w:cs="Arial"/>
                <w:spacing w:val="-4"/>
                <w:lang w:val="sl-SI"/>
              </w:rPr>
              <w:t xml:space="preserve"> </w:t>
            </w:r>
            <w:r w:rsidRPr="00B54D93">
              <w:rPr>
                <w:rFonts w:ascii="Arial" w:eastAsia="Arial" w:hAnsi="Arial" w:cs="Arial"/>
                <w:spacing w:val="-2"/>
                <w:lang w:val="sl-SI"/>
              </w:rPr>
              <w:t>pogodb</w:t>
            </w:r>
            <w:r w:rsidRPr="00B54D93">
              <w:rPr>
                <w:rFonts w:ascii="Arial" w:eastAsia="Arial" w:hAnsi="Arial" w:cs="Arial"/>
                <w:lang w:val="sl-SI"/>
              </w:rPr>
              <w:t>e</w:t>
            </w:r>
            <w:r w:rsidRPr="00B54D93">
              <w:rPr>
                <w:rFonts w:ascii="Arial" w:eastAsia="Arial" w:hAnsi="Arial" w:cs="Arial"/>
                <w:spacing w:val="-4"/>
                <w:lang w:val="sl-SI"/>
              </w:rPr>
              <w:t xml:space="preserve"> </w:t>
            </w:r>
            <w:r w:rsidRPr="00B54D93">
              <w:rPr>
                <w:rFonts w:ascii="Arial" w:eastAsia="Arial" w:hAnsi="Arial" w:cs="Arial"/>
                <w:lang w:val="sl-SI"/>
              </w:rPr>
              <w:t>z</w:t>
            </w:r>
            <w:r w:rsidRPr="00B54D93">
              <w:rPr>
                <w:rFonts w:ascii="Arial" w:eastAsia="Arial" w:hAnsi="Arial" w:cs="Arial"/>
                <w:spacing w:val="-2"/>
                <w:lang w:val="sl-SI"/>
              </w:rPr>
              <w:t xml:space="preserve"> </w:t>
            </w:r>
            <w:r w:rsidRPr="00B54D93">
              <w:rPr>
                <w:rFonts w:ascii="Arial" w:eastAsia="Arial" w:hAnsi="Arial" w:cs="Arial"/>
                <w:spacing w:val="-1"/>
                <w:lang w:val="sl-SI"/>
              </w:rPr>
              <w:t>DD</w:t>
            </w:r>
            <w:r w:rsidRPr="00B54D93">
              <w:rPr>
                <w:rFonts w:ascii="Arial" w:eastAsia="Arial" w:hAnsi="Arial" w:cs="Arial"/>
                <w:lang w:val="sl-SI"/>
              </w:rPr>
              <w:t>V</w:t>
            </w:r>
          </w:p>
        </w:tc>
        <w:tc>
          <w:tcPr>
            <w:tcW w:w="4210" w:type="dxa"/>
            <w:tcBorders>
              <w:top w:val="single" w:sz="6" w:space="0" w:color="00000A"/>
              <w:left w:val="single" w:sz="6" w:space="0" w:color="00000A"/>
              <w:bottom w:val="single" w:sz="6" w:space="0" w:color="00000A"/>
              <w:right w:val="single" w:sz="6" w:space="0" w:color="00000A"/>
            </w:tcBorders>
          </w:tcPr>
          <w:p w14:paraId="00798788" w14:textId="02163F8C" w:rsidR="00965737" w:rsidRPr="00B54D93" w:rsidRDefault="00965737" w:rsidP="009510EE">
            <w:pPr>
              <w:keepNext/>
              <w:keepLines/>
              <w:widowControl w:val="0"/>
              <w:spacing w:line="276" w:lineRule="auto"/>
              <w:ind w:right="9"/>
              <w:contextualSpacing/>
              <w:rPr>
                <w:rFonts w:ascii="Arial" w:eastAsia="Arial" w:hAnsi="Arial" w:cs="Arial"/>
                <w:lang w:val="sl-SI"/>
              </w:rPr>
            </w:pPr>
          </w:p>
        </w:tc>
      </w:tr>
    </w:tbl>
    <w:p w14:paraId="3088E68A"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0F01056A" w14:textId="4E696A63"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Količine v postavk</w:t>
      </w:r>
      <w:r w:rsidR="00E02FEF" w:rsidRPr="00B54D93">
        <w:rPr>
          <w:rFonts w:ascii="Arial" w:eastAsia="Arial" w:hAnsi="Arial" w:cs="Arial"/>
          <w:lang w:val="sl-SI"/>
        </w:rPr>
        <w:t>i 3</w:t>
      </w:r>
      <w:r w:rsidRPr="00B54D93">
        <w:rPr>
          <w:rFonts w:ascii="Arial" w:eastAsia="Arial" w:hAnsi="Arial" w:cs="Arial"/>
          <w:lang w:val="sl-SI"/>
        </w:rPr>
        <w:t xml:space="preserve"> zgornje tabele so</w:t>
      </w:r>
      <w:r w:rsidRPr="00B54D93">
        <w:rPr>
          <w:rFonts w:ascii="Arial" w:eastAsia="Arial" w:hAnsi="Arial" w:cs="Arial"/>
          <w:spacing w:val="1"/>
          <w:lang w:val="sl-SI"/>
        </w:rPr>
        <w:t xml:space="preserve"> </w:t>
      </w:r>
      <w:r w:rsidRPr="00B54D93">
        <w:rPr>
          <w:rFonts w:ascii="Arial" w:eastAsia="Arial" w:hAnsi="Arial" w:cs="Arial"/>
          <w:lang w:val="sl-SI"/>
        </w:rPr>
        <w:t>samo okvirne. Dejanskih količin zaradi objektivno nepredvidljivih</w:t>
      </w:r>
      <w:r w:rsidRPr="00B54D93">
        <w:rPr>
          <w:rFonts w:ascii="Arial" w:eastAsia="Arial" w:hAnsi="Arial" w:cs="Arial"/>
          <w:spacing w:val="-12"/>
          <w:lang w:val="sl-SI"/>
        </w:rPr>
        <w:t xml:space="preserve"> </w:t>
      </w:r>
      <w:r w:rsidRPr="00B54D93">
        <w:rPr>
          <w:rFonts w:ascii="Arial" w:eastAsia="Arial" w:hAnsi="Arial" w:cs="Arial"/>
          <w:lang w:val="sl-SI"/>
        </w:rPr>
        <w:t>okoliščin</w:t>
      </w:r>
      <w:r w:rsidRPr="00B54D93">
        <w:rPr>
          <w:rFonts w:ascii="Arial" w:eastAsia="Arial" w:hAnsi="Arial" w:cs="Arial"/>
          <w:spacing w:val="-12"/>
          <w:lang w:val="sl-SI"/>
        </w:rPr>
        <w:t xml:space="preserve"> </w:t>
      </w:r>
      <w:r w:rsidRPr="00B54D93">
        <w:rPr>
          <w:rFonts w:ascii="Arial" w:eastAsia="Arial" w:hAnsi="Arial" w:cs="Arial"/>
          <w:lang w:val="sl-SI"/>
        </w:rPr>
        <w:t>ni</w:t>
      </w:r>
      <w:r w:rsidRPr="00B54D93">
        <w:rPr>
          <w:rFonts w:ascii="Arial" w:eastAsia="Arial" w:hAnsi="Arial" w:cs="Arial"/>
          <w:spacing w:val="-12"/>
          <w:lang w:val="sl-SI"/>
        </w:rPr>
        <w:t xml:space="preserve"> </w:t>
      </w:r>
      <w:r w:rsidRPr="00B54D93">
        <w:rPr>
          <w:rFonts w:ascii="Arial" w:eastAsia="Arial" w:hAnsi="Arial" w:cs="Arial"/>
          <w:lang w:val="sl-SI"/>
        </w:rPr>
        <w:t>mogoče</w:t>
      </w:r>
      <w:r w:rsidRPr="00B54D93">
        <w:rPr>
          <w:rFonts w:ascii="Arial" w:eastAsia="Arial" w:hAnsi="Arial" w:cs="Arial"/>
          <w:spacing w:val="-12"/>
          <w:lang w:val="sl-SI"/>
        </w:rPr>
        <w:t xml:space="preserve"> </w:t>
      </w:r>
      <w:r w:rsidRPr="00B54D93">
        <w:rPr>
          <w:rFonts w:ascii="Arial" w:eastAsia="Arial" w:hAnsi="Arial" w:cs="Arial"/>
          <w:lang w:val="sl-SI"/>
        </w:rPr>
        <w:t>določiti</w:t>
      </w:r>
      <w:r w:rsidRPr="00B54D93">
        <w:rPr>
          <w:rFonts w:ascii="Arial" w:eastAsia="Arial" w:hAnsi="Arial" w:cs="Arial"/>
          <w:spacing w:val="-12"/>
          <w:lang w:val="sl-SI"/>
        </w:rPr>
        <w:t xml:space="preserve"> </w:t>
      </w:r>
      <w:r w:rsidRPr="00B54D93">
        <w:rPr>
          <w:rFonts w:ascii="Arial" w:eastAsia="Arial" w:hAnsi="Arial" w:cs="Arial"/>
          <w:lang w:val="sl-SI"/>
        </w:rPr>
        <w:t>vnaprej,</w:t>
      </w:r>
      <w:r w:rsidRPr="00B54D93">
        <w:rPr>
          <w:rFonts w:ascii="Arial" w:eastAsia="Arial" w:hAnsi="Arial" w:cs="Arial"/>
          <w:spacing w:val="-12"/>
          <w:lang w:val="sl-SI"/>
        </w:rPr>
        <w:t xml:space="preserve"> </w:t>
      </w:r>
      <w:r w:rsidRPr="00B54D93">
        <w:rPr>
          <w:rFonts w:ascii="Arial" w:eastAsia="Arial" w:hAnsi="Arial" w:cs="Arial"/>
          <w:lang w:val="sl-SI"/>
        </w:rPr>
        <w:t>zato</w:t>
      </w:r>
      <w:r w:rsidRPr="00B54D93">
        <w:rPr>
          <w:rFonts w:ascii="Arial" w:eastAsia="Arial" w:hAnsi="Arial" w:cs="Arial"/>
          <w:spacing w:val="-12"/>
          <w:lang w:val="sl-SI"/>
        </w:rPr>
        <w:t xml:space="preserve"> </w:t>
      </w:r>
      <w:r w:rsidRPr="00B54D93">
        <w:rPr>
          <w:rFonts w:ascii="Arial" w:eastAsia="Arial" w:hAnsi="Arial" w:cs="Arial"/>
          <w:lang w:val="sl-SI"/>
        </w:rPr>
        <w:t>je</w:t>
      </w:r>
      <w:r w:rsidRPr="00B54D93">
        <w:rPr>
          <w:rFonts w:ascii="Arial" w:eastAsia="Arial" w:hAnsi="Arial" w:cs="Arial"/>
          <w:spacing w:val="-12"/>
          <w:lang w:val="sl-SI"/>
        </w:rPr>
        <w:t xml:space="preserve"> </w:t>
      </w:r>
      <w:r w:rsidRPr="00B54D93">
        <w:rPr>
          <w:rFonts w:ascii="Arial" w:eastAsia="Arial" w:hAnsi="Arial" w:cs="Arial"/>
          <w:lang w:val="sl-SI"/>
        </w:rPr>
        <w:t>v</w:t>
      </w:r>
      <w:r w:rsidRPr="00B54D93">
        <w:rPr>
          <w:rFonts w:ascii="Arial" w:eastAsia="Arial" w:hAnsi="Arial" w:cs="Arial"/>
          <w:spacing w:val="-12"/>
          <w:lang w:val="sl-SI"/>
        </w:rPr>
        <w:t xml:space="preserve"> </w:t>
      </w:r>
      <w:r w:rsidRPr="00B54D93">
        <w:rPr>
          <w:rFonts w:ascii="Arial" w:eastAsia="Arial" w:hAnsi="Arial" w:cs="Arial"/>
          <w:lang w:val="sl-SI"/>
        </w:rPr>
        <w:t>skladu</w:t>
      </w:r>
      <w:r w:rsidRPr="00B54D93">
        <w:rPr>
          <w:rFonts w:ascii="Arial" w:eastAsia="Arial" w:hAnsi="Arial" w:cs="Arial"/>
          <w:spacing w:val="-12"/>
          <w:lang w:val="sl-SI"/>
        </w:rPr>
        <w:t xml:space="preserve"> </w:t>
      </w:r>
      <w:r w:rsidRPr="00B54D93">
        <w:rPr>
          <w:rFonts w:ascii="Arial" w:eastAsia="Arial" w:hAnsi="Arial" w:cs="Arial"/>
          <w:lang w:val="sl-SI"/>
        </w:rPr>
        <w:t>s</w:t>
      </w:r>
      <w:r w:rsidRPr="00B54D93">
        <w:rPr>
          <w:rFonts w:ascii="Arial" w:eastAsia="Arial" w:hAnsi="Arial" w:cs="Arial"/>
          <w:spacing w:val="-12"/>
          <w:lang w:val="sl-SI"/>
        </w:rPr>
        <w:t xml:space="preserve"> </w:t>
      </w:r>
      <w:r w:rsidRPr="00B54D93">
        <w:rPr>
          <w:rFonts w:ascii="Arial" w:eastAsia="Arial" w:hAnsi="Arial" w:cs="Arial"/>
          <w:lang w:val="sl-SI"/>
        </w:rPr>
        <w:t>četrtim</w:t>
      </w:r>
      <w:r w:rsidRPr="00B54D93">
        <w:rPr>
          <w:rFonts w:ascii="Arial" w:eastAsia="Arial" w:hAnsi="Arial" w:cs="Arial"/>
          <w:spacing w:val="-12"/>
          <w:lang w:val="sl-SI"/>
        </w:rPr>
        <w:t xml:space="preserve"> </w:t>
      </w:r>
      <w:r w:rsidRPr="00B54D93">
        <w:rPr>
          <w:rFonts w:ascii="Arial" w:eastAsia="Arial" w:hAnsi="Arial" w:cs="Arial"/>
          <w:lang w:val="sl-SI"/>
        </w:rPr>
        <w:t>odstavkom</w:t>
      </w:r>
      <w:r w:rsidRPr="00B54D93">
        <w:rPr>
          <w:rFonts w:ascii="Arial" w:eastAsia="Arial" w:hAnsi="Arial" w:cs="Arial"/>
          <w:spacing w:val="-12"/>
          <w:lang w:val="sl-SI"/>
        </w:rPr>
        <w:t xml:space="preserve"> </w:t>
      </w:r>
      <w:r w:rsidRPr="00B54D93">
        <w:rPr>
          <w:rFonts w:ascii="Arial" w:eastAsia="Arial" w:hAnsi="Arial" w:cs="Arial"/>
          <w:lang w:val="sl-SI"/>
        </w:rPr>
        <w:t>67.</w:t>
      </w:r>
      <w:r w:rsidRPr="00B54D93">
        <w:rPr>
          <w:rFonts w:ascii="Arial" w:eastAsia="Arial" w:hAnsi="Arial" w:cs="Arial"/>
          <w:spacing w:val="-12"/>
          <w:lang w:val="sl-SI"/>
        </w:rPr>
        <w:t xml:space="preserve"> </w:t>
      </w:r>
      <w:r w:rsidRPr="00B54D93">
        <w:rPr>
          <w:rFonts w:ascii="Arial" w:eastAsia="Arial" w:hAnsi="Arial" w:cs="Arial"/>
          <w:lang w:val="sl-SI"/>
        </w:rPr>
        <w:t>člena</w:t>
      </w:r>
      <w:r w:rsidRPr="00B54D93">
        <w:rPr>
          <w:rFonts w:ascii="Arial" w:eastAsia="Arial" w:hAnsi="Arial" w:cs="Arial"/>
          <w:spacing w:val="-12"/>
          <w:lang w:val="sl-SI"/>
        </w:rPr>
        <w:t xml:space="preserve"> </w:t>
      </w:r>
      <w:r w:rsidRPr="00B54D93">
        <w:rPr>
          <w:rFonts w:ascii="Arial" w:eastAsia="Arial" w:hAnsi="Arial" w:cs="Arial"/>
          <w:lang w:val="sl-SI"/>
        </w:rPr>
        <w:t>ZJN-3 navedena skupna ocenjena vrednost pogodbe. Naročnik se zavezuje izvajalcu plačati dejansko naročeno in opravljeno količino teh storitev v času veljavnosti pogodbe.</w:t>
      </w:r>
    </w:p>
    <w:p w14:paraId="35397FB6"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E31C9A7" w14:textId="77777777" w:rsidR="00B54D93" w:rsidRPr="00B54D93" w:rsidRDefault="00A73133" w:rsidP="00B54D93">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Cene </w:t>
      </w:r>
      <w:r w:rsidR="00536A75" w:rsidRPr="00B54D93">
        <w:rPr>
          <w:rFonts w:ascii="Arial" w:eastAsia="Arial" w:hAnsi="Arial" w:cs="Arial"/>
          <w:lang w:val="sl-SI"/>
        </w:rPr>
        <w:t xml:space="preserve">na enoto </w:t>
      </w:r>
      <w:r w:rsidRPr="00B54D93">
        <w:rPr>
          <w:rFonts w:ascii="Arial" w:eastAsia="Arial" w:hAnsi="Arial" w:cs="Arial"/>
          <w:lang w:val="sl-SI"/>
        </w:rPr>
        <w:t>so fiksne in nespremenljive celotno obdobje veljavnosti pogodbe</w:t>
      </w:r>
      <w:r w:rsidR="00B54D93" w:rsidRPr="00B54D93">
        <w:rPr>
          <w:rFonts w:ascii="Arial" w:eastAsia="Arial" w:hAnsi="Arial" w:cs="Arial"/>
          <w:lang w:val="sl-SI"/>
        </w:rPr>
        <w:t>.</w:t>
      </w:r>
    </w:p>
    <w:p w14:paraId="47B7DA34" w14:textId="77777777" w:rsidR="00B54D93" w:rsidRPr="00B54D93" w:rsidRDefault="00B54D93" w:rsidP="00B54D93">
      <w:pPr>
        <w:keepNext/>
        <w:keepLines/>
        <w:widowControl w:val="0"/>
        <w:spacing w:line="276" w:lineRule="auto"/>
        <w:ind w:right="9"/>
        <w:contextualSpacing/>
        <w:jc w:val="both"/>
        <w:rPr>
          <w:rFonts w:ascii="Arial" w:eastAsia="Arial" w:hAnsi="Arial" w:cs="Arial"/>
          <w:lang w:val="sl-SI"/>
        </w:rPr>
      </w:pPr>
    </w:p>
    <w:p w14:paraId="35794613" w14:textId="3711FA30" w:rsidR="00965737" w:rsidRPr="00B54D93" w:rsidRDefault="00A73133" w:rsidP="00B54D93">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Pogodbena vrednost zajema vse stroške, potrebne za izvedbo storitev, vključno s potnimi stroški, nočninami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dnevnicami pristojnih oseb</w:t>
      </w:r>
      <w:r w:rsidRPr="00B54D93">
        <w:rPr>
          <w:rFonts w:ascii="Arial" w:eastAsia="Arial" w:hAnsi="Arial" w:cs="Arial"/>
          <w:spacing w:val="1"/>
          <w:lang w:val="sl-SI"/>
        </w:rPr>
        <w:t xml:space="preserve"> </w:t>
      </w:r>
      <w:r w:rsidRPr="00B54D93">
        <w:rPr>
          <w:rFonts w:ascii="Arial" w:eastAsia="Arial" w:hAnsi="Arial" w:cs="Arial"/>
          <w:lang w:val="sl-SI"/>
        </w:rPr>
        <w:t>izvajalca, režijskimi stroški, stroški</w:t>
      </w:r>
      <w:r w:rsidRPr="00B54D93">
        <w:rPr>
          <w:rFonts w:ascii="Arial" w:eastAsia="Arial" w:hAnsi="Arial" w:cs="Arial"/>
          <w:spacing w:val="1"/>
          <w:lang w:val="sl-SI"/>
        </w:rPr>
        <w:t xml:space="preserve"> </w:t>
      </w:r>
      <w:r w:rsidRPr="00B54D93">
        <w:rPr>
          <w:rFonts w:ascii="Arial" w:eastAsia="Arial" w:hAnsi="Arial" w:cs="Arial"/>
          <w:lang w:val="sl-SI"/>
        </w:rPr>
        <w:t>dela, stroški</w:t>
      </w:r>
      <w:r w:rsidRPr="00B54D93">
        <w:rPr>
          <w:rFonts w:ascii="Arial" w:eastAsia="Arial" w:hAnsi="Arial" w:cs="Arial"/>
          <w:spacing w:val="1"/>
          <w:lang w:val="sl-SI"/>
        </w:rPr>
        <w:t xml:space="preserve"> </w:t>
      </w:r>
      <w:r w:rsidRPr="00B54D93">
        <w:rPr>
          <w:rFonts w:ascii="Arial" w:eastAsia="Arial" w:hAnsi="Arial" w:cs="Arial"/>
          <w:lang w:val="sl-SI"/>
        </w:rPr>
        <w:t>instalacije, šolanjem delavcev naročnika, stroški za uporabo pravic intelektualne lastnine, stroški potrošnega materiala,</w:t>
      </w:r>
      <w:r w:rsidRPr="00B54D93">
        <w:rPr>
          <w:rFonts w:ascii="Arial" w:eastAsia="Arial" w:hAnsi="Arial" w:cs="Arial"/>
          <w:spacing w:val="-12"/>
          <w:lang w:val="sl-SI"/>
        </w:rPr>
        <w:t xml:space="preserve"> </w:t>
      </w:r>
      <w:r w:rsidRPr="00B54D93">
        <w:rPr>
          <w:rFonts w:ascii="Arial" w:eastAsia="Arial" w:hAnsi="Arial" w:cs="Arial"/>
          <w:lang w:val="sl-SI"/>
        </w:rPr>
        <w:t>delovnih</w:t>
      </w:r>
      <w:r w:rsidRPr="00B54D93">
        <w:rPr>
          <w:rFonts w:ascii="Arial" w:eastAsia="Arial" w:hAnsi="Arial" w:cs="Arial"/>
          <w:spacing w:val="-12"/>
          <w:lang w:val="sl-SI"/>
        </w:rPr>
        <w:t xml:space="preserve"> </w:t>
      </w:r>
      <w:r w:rsidRPr="00B54D93">
        <w:rPr>
          <w:rFonts w:ascii="Arial" w:eastAsia="Arial" w:hAnsi="Arial" w:cs="Arial"/>
          <w:lang w:val="sl-SI"/>
        </w:rPr>
        <w:t>naprav</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opreme,</w:t>
      </w:r>
      <w:r w:rsidRPr="00B54D93">
        <w:rPr>
          <w:rFonts w:ascii="Arial" w:eastAsia="Arial" w:hAnsi="Arial" w:cs="Arial"/>
          <w:spacing w:val="-12"/>
          <w:lang w:val="sl-SI"/>
        </w:rPr>
        <w:t xml:space="preserve"> </w:t>
      </w:r>
      <w:r w:rsidRPr="00B54D93">
        <w:rPr>
          <w:rFonts w:ascii="Arial" w:eastAsia="Arial" w:hAnsi="Arial" w:cs="Arial"/>
          <w:lang w:val="sl-SI"/>
        </w:rPr>
        <w:t>zavarovanj,</w:t>
      </w:r>
      <w:r w:rsidRPr="00B54D93">
        <w:rPr>
          <w:rFonts w:ascii="Arial" w:eastAsia="Arial" w:hAnsi="Arial" w:cs="Arial"/>
          <w:spacing w:val="-12"/>
          <w:lang w:val="sl-SI"/>
        </w:rPr>
        <w:t xml:space="preserve"> </w:t>
      </w:r>
      <w:r w:rsidRPr="00B54D93">
        <w:rPr>
          <w:rFonts w:ascii="Arial" w:eastAsia="Arial" w:hAnsi="Arial" w:cs="Arial"/>
          <w:lang w:val="sl-SI"/>
        </w:rPr>
        <w:t>pridobitve</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kopiranja</w:t>
      </w:r>
      <w:r w:rsidRPr="00B54D93">
        <w:rPr>
          <w:rFonts w:ascii="Arial" w:eastAsia="Arial" w:hAnsi="Arial" w:cs="Arial"/>
          <w:spacing w:val="-12"/>
          <w:lang w:val="sl-SI"/>
        </w:rPr>
        <w:t xml:space="preserve"> </w:t>
      </w:r>
      <w:r w:rsidRPr="00B54D93">
        <w:rPr>
          <w:rFonts w:ascii="Arial" w:eastAsia="Arial" w:hAnsi="Arial" w:cs="Arial"/>
          <w:lang w:val="sl-SI"/>
        </w:rPr>
        <w:t>listin</w:t>
      </w:r>
      <w:r w:rsidRPr="00B54D93">
        <w:rPr>
          <w:rFonts w:ascii="Arial" w:eastAsia="Arial" w:hAnsi="Arial" w:cs="Arial"/>
          <w:spacing w:val="-11"/>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dokumentacije,</w:t>
      </w:r>
      <w:r w:rsidRPr="00B54D93">
        <w:rPr>
          <w:rFonts w:ascii="Arial" w:eastAsia="Arial" w:hAnsi="Arial" w:cs="Arial"/>
          <w:spacing w:val="-12"/>
          <w:lang w:val="sl-SI"/>
        </w:rPr>
        <w:t xml:space="preserve"> </w:t>
      </w:r>
      <w:r w:rsidRPr="00B54D93">
        <w:rPr>
          <w:rFonts w:ascii="Arial" w:eastAsia="Arial" w:hAnsi="Arial" w:cs="Arial"/>
          <w:lang w:val="sl-SI"/>
        </w:rPr>
        <w:t>dobave blaga, prevozne, organizacijske, manipulativne stroške, trošarine, takse, carine, davke ter vse druge stroške, ki</w:t>
      </w:r>
      <w:r w:rsidRPr="00B54D93">
        <w:rPr>
          <w:rFonts w:ascii="Arial" w:eastAsia="Arial" w:hAnsi="Arial" w:cs="Arial"/>
          <w:spacing w:val="1"/>
          <w:lang w:val="sl-SI"/>
        </w:rPr>
        <w:t xml:space="preserve"> </w:t>
      </w:r>
      <w:r w:rsidRPr="00B54D93">
        <w:rPr>
          <w:rFonts w:ascii="Arial" w:eastAsia="Arial" w:hAnsi="Arial" w:cs="Arial"/>
          <w:lang w:val="sl-SI"/>
        </w:rPr>
        <w:t>so neposredno ali posredno povezani z</w:t>
      </w:r>
      <w:r w:rsidRPr="00B54D93">
        <w:rPr>
          <w:rFonts w:ascii="Arial" w:eastAsia="Arial" w:hAnsi="Arial" w:cs="Arial"/>
          <w:spacing w:val="1"/>
          <w:lang w:val="sl-SI"/>
        </w:rPr>
        <w:t xml:space="preserve"> </w:t>
      </w:r>
      <w:r w:rsidRPr="00B54D93">
        <w:rPr>
          <w:rFonts w:ascii="Arial" w:eastAsia="Arial" w:hAnsi="Arial" w:cs="Arial"/>
          <w:lang w:val="sl-SI"/>
        </w:rPr>
        <w:t>izpolnitvijo predmeta</w:t>
      </w:r>
      <w:r w:rsidRPr="00B54D93">
        <w:rPr>
          <w:rFonts w:ascii="Arial" w:eastAsia="Arial" w:hAnsi="Arial" w:cs="Arial"/>
          <w:spacing w:val="1"/>
          <w:lang w:val="sl-SI"/>
        </w:rPr>
        <w:t xml:space="preserve"> </w:t>
      </w:r>
      <w:r w:rsidRPr="00B54D93">
        <w:rPr>
          <w:rFonts w:ascii="Arial" w:eastAsia="Arial" w:hAnsi="Arial" w:cs="Arial"/>
          <w:lang w:val="sl-SI"/>
        </w:rPr>
        <w:t>pogodbe in</w:t>
      </w:r>
      <w:r w:rsidRPr="00B54D93">
        <w:rPr>
          <w:rFonts w:ascii="Arial" w:eastAsia="Arial" w:hAnsi="Arial" w:cs="Arial"/>
          <w:spacing w:val="1"/>
          <w:lang w:val="sl-SI"/>
        </w:rPr>
        <w:t xml:space="preserve"> </w:t>
      </w:r>
      <w:r w:rsidRPr="00B54D93">
        <w:rPr>
          <w:rFonts w:ascii="Arial" w:eastAsia="Arial" w:hAnsi="Arial" w:cs="Arial"/>
          <w:lang w:val="sl-SI"/>
        </w:rPr>
        <w:t>ki nastanejo izvajalcu</w:t>
      </w:r>
      <w:r w:rsidRPr="00B54D93">
        <w:rPr>
          <w:rFonts w:ascii="Arial" w:eastAsia="Arial" w:hAnsi="Arial" w:cs="Arial"/>
          <w:spacing w:val="1"/>
          <w:lang w:val="sl-SI"/>
        </w:rPr>
        <w:t xml:space="preserve"> </w:t>
      </w:r>
      <w:r w:rsidRPr="00B54D93">
        <w:rPr>
          <w:rFonts w:ascii="Arial" w:eastAsia="Arial" w:hAnsi="Arial" w:cs="Arial"/>
          <w:lang w:val="sl-SI"/>
        </w:rPr>
        <w:t>in/ali njegovim podizvajalcem. Naročnik</w:t>
      </w:r>
      <w:r w:rsidRPr="00B54D93">
        <w:rPr>
          <w:rFonts w:ascii="Arial" w:eastAsia="Arial" w:hAnsi="Arial" w:cs="Arial"/>
          <w:spacing w:val="1"/>
          <w:lang w:val="sl-SI"/>
        </w:rPr>
        <w:t xml:space="preserve"> </w:t>
      </w:r>
      <w:r w:rsidRPr="00B54D93">
        <w:rPr>
          <w:rFonts w:ascii="Arial" w:eastAsia="Arial" w:hAnsi="Arial" w:cs="Arial"/>
          <w:lang w:val="sl-SI"/>
        </w:rPr>
        <w:t>ni</w:t>
      </w:r>
      <w:r w:rsidRPr="00B54D93">
        <w:rPr>
          <w:rFonts w:ascii="Arial" w:eastAsia="Arial" w:hAnsi="Arial" w:cs="Arial"/>
          <w:spacing w:val="1"/>
          <w:lang w:val="sl-SI"/>
        </w:rPr>
        <w:t xml:space="preserve"> </w:t>
      </w:r>
      <w:r w:rsidRPr="00B54D93">
        <w:rPr>
          <w:rFonts w:ascii="Arial" w:eastAsia="Arial" w:hAnsi="Arial" w:cs="Arial"/>
          <w:lang w:val="sl-SI"/>
        </w:rPr>
        <w:t>zavezan izvajalcu</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podizvajalcem povrniti kakršnihkoli</w:t>
      </w:r>
      <w:r w:rsidRPr="00B54D93">
        <w:rPr>
          <w:rFonts w:ascii="Arial" w:eastAsia="Arial" w:hAnsi="Arial" w:cs="Arial"/>
          <w:spacing w:val="-2"/>
          <w:lang w:val="sl-SI"/>
        </w:rPr>
        <w:t xml:space="preserve"> </w:t>
      </w:r>
      <w:r w:rsidRPr="00B54D93">
        <w:rPr>
          <w:rFonts w:ascii="Arial" w:eastAsia="Arial" w:hAnsi="Arial" w:cs="Arial"/>
          <w:lang w:val="sl-SI"/>
        </w:rPr>
        <w:t>stroškov,</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niso</w:t>
      </w:r>
      <w:r w:rsidRPr="00B54D93">
        <w:rPr>
          <w:rFonts w:ascii="Arial" w:eastAsia="Arial" w:hAnsi="Arial" w:cs="Arial"/>
          <w:spacing w:val="-2"/>
          <w:lang w:val="sl-SI"/>
        </w:rPr>
        <w:t xml:space="preserve"> </w:t>
      </w:r>
      <w:r w:rsidRPr="00B54D93">
        <w:rPr>
          <w:rFonts w:ascii="Arial" w:eastAsia="Arial" w:hAnsi="Arial" w:cs="Arial"/>
          <w:lang w:val="sl-SI"/>
        </w:rPr>
        <w:t>zajeti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pogodbeni</w:t>
      </w:r>
      <w:r w:rsidRPr="00B54D93">
        <w:rPr>
          <w:rFonts w:ascii="Arial" w:eastAsia="Arial" w:hAnsi="Arial" w:cs="Arial"/>
          <w:spacing w:val="-2"/>
          <w:lang w:val="sl-SI"/>
        </w:rPr>
        <w:t xml:space="preserve"> </w:t>
      </w:r>
      <w:r w:rsidRPr="00B54D93">
        <w:rPr>
          <w:rFonts w:ascii="Arial" w:eastAsia="Arial" w:hAnsi="Arial" w:cs="Arial"/>
          <w:lang w:val="sl-SI"/>
        </w:rPr>
        <w:t>vrednosti.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primeru</w:t>
      </w:r>
      <w:r w:rsidRPr="00B54D93">
        <w:rPr>
          <w:rFonts w:ascii="Arial" w:eastAsia="Arial" w:hAnsi="Arial" w:cs="Arial"/>
          <w:spacing w:val="-2"/>
          <w:lang w:val="sl-SI"/>
        </w:rPr>
        <w:t xml:space="preserve"> </w:t>
      </w:r>
      <w:r w:rsidRPr="00B54D93">
        <w:rPr>
          <w:rFonts w:ascii="Arial" w:eastAsia="Arial" w:hAnsi="Arial" w:cs="Arial"/>
          <w:lang w:val="sl-SI"/>
        </w:rPr>
        <w:t>plačila,</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bi</w:t>
      </w:r>
      <w:r w:rsidRPr="00B54D93">
        <w:rPr>
          <w:rFonts w:ascii="Arial" w:eastAsia="Arial" w:hAnsi="Arial" w:cs="Arial"/>
          <w:spacing w:val="-2"/>
          <w:lang w:val="sl-SI"/>
        </w:rPr>
        <w:t xml:space="preserve"> </w:t>
      </w:r>
      <w:r w:rsidRPr="00B54D93">
        <w:rPr>
          <w:rFonts w:ascii="Arial" w:eastAsia="Arial" w:hAnsi="Arial" w:cs="Arial"/>
          <w:lang w:val="sl-SI"/>
        </w:rPr>
        <w:t>bil</w:t>
      </w:r>
      <w:r w:rsidRPr="00B54D93">
        <w:rPr>
          <w:rFonts w:ascii="Arial" w:eastAsia="Arial" w:hAnsi="Arial" w:cs="Arial"/>
          <w:spacing w:val="-2"/>
          <w:lang w:val="sl-SI"/>
        </w:rPr>
        <w:t xml:space="preserve"> </w:t>
      </w:r>
      <w:r w:rsidRPr="00B54D93">
        <w:rPr>
          <w:rFonts w:ascii="Arial" w:eastAsia="Arial" w:hAnsi="Arial" w:cs="Arial"/>
          <w:lang w:val="sl-SI"/>
        </w:rPr>
        <w:t>predmet</w:t>
      </w:r>
      <w:r w:rsidRPr="00B54D93">
        <w:rPr>
          <w:rFonts w:ascii="Arial" w:eastAsia="Arial" w:hAnsi="Arial" w:cs="Arial"/>
          <w:spacing w:val="-2"/>
          <w:lang w:val="sl-SI"/>
        </w:rPr>
        <w:t xml:space="preserve"> </w:t>
      </w:r>
      <w:r w:rsidRPr="00B54D93">
        <w:rPr>
          <w:rFonts w:ascii="Arial" w:eastAsia="Arial" w:hAnsi="Arial" w:cs="Arial"/>
          <w:lang w:val="sl-SI"/>
        </w:rPr>
        <w:t>davčnega odtegljaja v Sloveniji, se davek odtegne v breme dohodka izvajalca.</w:t>
      </w:r>
    </w:p>
    <w:p w14:paraId="0882055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F12DA06"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izvajalcu</w:t>
      </w:r>
      <w:r w:rsidRPr="00B54D93">
        <w:rPr>
          <w:rFonts w:ascii="Arial" w:eastAsia="Arial" w:hAnsi="Arial" w:cs="Arial"/>
          <w:spacing w:val="-7"/>
          <w:lang w:val="sl-SI"/>
        </w:rPr>
        <w:t xml:space="preserve"> </w:t>
      </w:r>
      <w:r w:rsidRPr="00B54D93">
        <w:rPr>
          <w:rFonts w:ascii="Arial" w:eastAsia="Arial" w:hAnsi="Arial" w:cs="Arial"/>
          <w:lang w:val="sl-SI"/>
        </w:rPr>
        <w:t>zavezan</w:t>
      </w:r>
      <w:r w:rsidRPr="00B54D93">
        <w:rPr>
          <w:rFonts w:ascii="Arial" w:eastAsia="Arial" w:hAnsi="Arial" w:cs="Arial"/>
          <w:spacing w:val="-7"/>
          <w:lang w:val="sl-SI"/>
        </w:rPr>
        <w:t xml:space="preserve"> </w:t>
      </w:r>
      <w:r w:rsidRPr="00B54D93">
        <w:rPr>
          <w:rFonts w:ascii="Arial" w:eastAsia="Arial" w:hAnsi="Arial" w:cs="Arial"/>
          <w:lang w:val="sl-SI"/>
        </w:rPr>
        <w:t>plačati</w:t>
      </w:r>
      <w:r w:rsidRPr="00B54D93">
        <w:rPr>
          <w:rFonts w:ascii="Arial" w:eastAsia="Arial" w:hAnsi="Arial" w:cs="Arial"/>
          <w:spacing w:val="-7"/>
          <w:lang w:val="sl-SI"/>
        </w:rPr>
        <w:t xml:space="preserve"> </w:t>
      </w:r>
      <w:r w:rsidRPr="00B54D93">
        <w:rPr>
          <w:rFonts w:ascii="Arial" w:eastAsia="Arial" w:hAnsi="Arial" w:cs="Arial"/>
          <w:lang w:val="sl-SI"/>
        </w:rPr>
        <w:t>storitve,</w:t>
      </w:r>
      <w:r w:rsidRPr="00B54D93">
        <w:rPr>
          <w:rFonts w:ascii="Arial" w:eastAsia="Arial" w:hAnsi="Arial" w:cs="Arial"/>
          <w:spacing w:val="-7"/>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bodo</w:t>
      </w:r>
      <w:r w:rsidRPr="00B54D93">
        <w:rPr>
          <w:rFonts w:ascii="Arial" w:eastAsia="Arial" w:hAnsi="Arial" w:cs="Arial"/>
          <w:spacing w:val="-7"/>
          <w:lang w:val="sl-SI"/>
        </w:rPr>
        <w:t xml:space="preserve"> </w:t>
      </w:r>
      <w:r w:rsidRPr="00B54D93">
        <w:rPr>
          <w:rFonts w:ascii="Arial" w:eastAsia="Arial" w:hAnsi="Arial" w:cs="Arial"/>
          <w:lang w:val="sl-SI"/>
        </w:rPr>
        <w:t>izpolnjeni</w:t>
      </w:r>
      <w:r w:rsidRPr="00B54D93">
        <w:rPr>
          <w:rFonts w:ascii="Arial" w:eastAsia="Arial" w:hAnsi="Arial" w:cs="Arial"/>
          <w:spacing w:val="-7"/>
          <w:lang w:val="sl-SI"/>
        </w:rPr>
        <w:t xml:space="preserve"> </w:t>
      </w:r>
      <w:r w:rsidRPr="00B54D93">
        <w:rPr>
          <w:rFonts w:ascii="Arial" w:eastAsia="Arial" w:hAnsi="Arial" w:cs="Arial"/>
          <w:lang w:val="sl-SI"/>
        </w:rPr>
        <w:t>formalni</w:t>
      </w:r>
      <w:r w:rsidRPr="00B54D93">
        <w:rPr>
          <w:rFonts w:ascii="Arial" w:eastAsia="Arial" w:hAnsi="Arial" w:cs="Arial"/>
          <w:spacing w:val="-7"/>
          <w:lang w:val="sl-SI"/>
        </w:rPr>
        <w:t xml:space="preserve"> </w:t>
      </w:r>
      <w:r w:rsidRPr="00B54D93">
        <w:rPr>
          <w:rFonts w:ascii="Arial" w:eastAsia="Arial" w:hAnsi="Arial" w:cs="Arial"/>
          <w:lang w:val="sl-SI"/>
        </w:rPr>
        <w:t>pogoji</w:t>
      </w:r>
      <w:r w:rsidRPr="00B54D93">
        <w:rPr>
          <w:rFonts w:ascii="Arial" w:eastAsia="Arial" w:hAnsi="Arial" w:cs="Arial"/>
          <w:spacing w:val="-7"/>
          <w:lang w:val="sl-SI"/>
        </w:rPr>
        <w:t xml:space="preserve"> </w:t>
      </w:r>
      <w:r w:rsidRPr="00B54D93">
        <w:rPr>
          <w:rFonts w:ascii="Arial" w:eastAsia="Arial" w:hAnsi="Arial" w:cs="Arial"/>
          <w:lang w:val="sl-SI"/>
        </w:rPr>
        <w:t>glede</w:t>
      </w:r>
      <w:r w:rsidRPr="00B54D93">
        <w:rPr>
          <w:rFonts w:ascii="Arial" w:eastAsia="Arial" w:hAnsi="Arial" w:cs="Arial"/>
          <w:spacing w:val="-7"/>
          <w:lang w:val="sl-SI"/>
        </w:rPr>
        <w:t xml:space="preserve"> </w:t>
      </w:r>
      <w:r w:rsidRPr="00B54D93">
        <w:rPr>
          <w:rFonts w:ascii="Arial" w:eastAsia="Arial" w:hAnsi="Arial" w:cs="Arial"/>
          <w:lang w:val="sl-SI"/>
        </w:rPr>
        <w:t>na</w:t>
      </w:r>
      <w:r w:rsidRPr="00B54D93">
        <w:rPr>
          <w:rFonts w:ascii="Arial" w:eastAsia="Arial" w:hAnsi="Arial" w:cs="Arial"/>
          <w:spacing w:val="-7"/>
          <w:lang w:val="sl-SI"/>
        </w:rPr>
        <w:t xml:space="preserve"> </w:t>
      </w:r>
      <w:r w:rsidRPr="00B54D93">
        <w:rPr>
          <w:rFonts w:ascii="Arial" w:eastAsia="Arial" w:hAnsi="Arial" w:cs="Arial"/>
          <w:lang w:val="sl-SI"/>
        </w:rPr>
        <w:t>veljavni</w:t>
      </w:r>
      <w:r w:rsidRPr="00B54D93">
        <w:rPr>
          <w:rFonts w:ascii="Arial" w:eastAsia="Arial" w:hAnsi="Arial" w:cs="Arial"/>
          <w:spacing w:val="-7"/>
          <w:lang w:val="sl-SI"/>
        </w:rPr>
        <w:t xml:space="preserve"> </w:t>
      </w:r>
      <w:r w:rsidRPr="00B54D93">
        <w:rPr>
          <w:rFonts w:ascii="Arial" w:eastAsia="Arial" w:hAnsi="Arial" w:cs="Arial"/>
          <w:lang w:val="sl-SI"/>
        </w:rPr>
        <w:t>zakon o izvrševanju proračuna RS in veljavni proračun. V kolikor pogoji za plačila ne bodo izpolnjeni ali ne bodo več izpolnjeni, lahko naročnik odstopi od pogodbe v skladu s 16. členom te pogodbe in o datumu prenehanja</w:t>
      </w:r>
      <w:r w:rsidRPr="00B54D93">
        <w:rPr>
          <w:rFonts w:ascii="Arial" w:eastAsia="Arial" w:hAnsi="Arial" w:cs="Arial"/>
          <w:spacing w:val="-13"/>
          <w:lang w:val="sl-SI"/>
        </w:rPr>
        <w:t xml:space="preserve"> </w:t>
      </w:r>
      <w:r w:rsidRPr="00B54D93">
        <w:rPr>
          <w:rFonts w:ascii="Arial" w:eastAsia="Arial" w:hAnsi="Arial" w:cs="Arial"/>
          <w:lang w:val="sl-SI"/>
        </w:rPr>
        <w:t>pogodbe</w:t>
      </w:r>
      <w:r w:rsidRPr="00B54D93">
        <w:rPr>
          <w:rFonts w:ascii="Arial" w:eastAsia="Arial" w:hAnsi="Arial" w:cs="Arial"/>
          <w:spacing w:val="-13"/>
          <w:lang w:val="sl-SI"/>
        </w:rPr>
        <w:t xml:space="preserve"> </w:t>
      </w:r>
      <w:r w:rsidRPr="00B54D93">
        <w:rPr>
          <w:rFonts w:ascii="Arial" w:eastAsia="Arial" w:hAnsi="Arial" w:cs="Arial"/>
          <w:lang w:val="sl-SI"/>
        </w:rPr>
        <w:t>takoj</w:t>
      </w:r>
      <w:r w:rsidRPr="00B54D93">
        <w:rPr>
          <w:rFonts w:ascii="Arial" w:eastAsia="Arial" w:hAnsi="Arial" w:cs="Arial"/>
          <w:spacing w:val="-12"/>
          <w:lang w:val="sl-SI"/>
        </w:rPr>
        <w:t xml:space="preserve"> </w:t>
      </w:r>
      <w:r w:rsidRPr="00B54D93">
        <w:rPr>
          <w:rFonts w:ascii="Arial" w:eastAsia="Arial" w:hAnsi="Arial" w:cs="Arial"/>
          <w:lang w:val="sl-SI"/>
        </w:rPr>
        <w:t>obvesti</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Obveznosti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pravice,</w:t>
      </w:r>
      <w:r w:rsidRPr="00B54D93">
        <w:rPr>
          <w:rFonts w:ascii="Arial" w:eastAsia="Arial" w:hAnsi="Arial" w:cs="Arial"/>
          <w:spacing w:val="-13"/>
          <w:lang w:val="sl-SI"/>
        </w:rPr>
        <w:t xml:space="preserve"> </w:t>
      </w:r>
      <w:r w:rsidRPr="00B54D93">
        <w:rPr>
          <w:rFonts w:ascii="Arial" w:eastAsia="Arial" w:hAnsi="Arial" w:cs="Arial"/>
          <w:lang w:val="sl-SI"/>
        </w:rPr>
        <w:t>nastale</w:t>
      </w:r>
      <w:r w:rsidRPr="00B54D93">
        <w:rPr>
          <w:rFonts w:ascii="Arial" w:eastAsia="Arial" w:hAnsi="Arial" w:cs="Arial"/>
          <w:spacing w:val="-13"/>
          <w:lang w:val="sl-SI"/>
        </w:rPr>
        <w:t xml:space="preserve"> </w:t>
      </w:r>
      <w:r w:rsidRPr="00B54D93">
        <w:rPr>
          <w:rFonts w:ascii="Arial" w:eastAsia="Arial" w:hAnsi="Arial" w:cs="Arial"/>
          <w:lang w:val="sl-SI"/>
        </w:rPr>
        <w:t>do</w:t>
      </w:r>
      <w:r w:rsidRPr="00B54D93">
        <w:rPr>
          <w:rFonts w:ascii="Arial" w:eastAsia="Arial" w:hAnsi="Arial" w:cs="Arial"/>
          <w:spacing w:val="-13"/>
          <w:lang w:val="sl-SI"/>
        </w:rPr>
        <w:t xml:space="preserve"> </w:t>
      </w:r>
      <w:r w:rsidRPr="00B54D93">
        <w:rPr>
          <w:rFonts w:ascii="Arial" w:eastAsia="Arial" w:hAnsi="Arial" w:cs="Arial"/>
          <w:lang w:val="sl-SI"/>
        </w:rPr>
        <w:t>dne</w:t>
      </w:r>
      <w:r w:rsidRPr="00B54D93">
        <w:rPr>
          <w:rFonts w:ascii="Arial" w:eastAsia="Arial" w:hAnsi="Arial" w:cs="Arial"/>
          <w:spacing w:val="-13"/>
          <w:lang w:val="sl-SI"/>
        </w:rPr>
        <w:t xml:space="preserve"> </w:t>
      </w:r>
      <w:r w:rsidRPr="00B54D93">
        <w:rPr>
          <w:rFonts w:ascii="Arial" w:eastAsia="Arial" w:hAnsi="Arial" w:cs="Arial"/>
          <w:lang w:val="sl-SI"/>
        </w:rPr>
        <w:t>prenehanja</w:t>
      </w:r>
      <w:r w:rsidRPr="00B54D93">
        <w:rPr>
          <w:rFonts w:ascii="Arial" w:eastAsia="Arial" w:hAnsi="Arial" w:cs="Arial"/>
          <w:spacing w:val="-13"/>
          <w:lang w:val="sl-SI"/>
        </w:rPr>
        <w:t xml:space="preserve"> </w:t>
      </w:r>
      <w:r w:rsidRPr="00B54D93">
        <w:rPr>
          <w:rFonts w:ascii="Arial" w:eastAsia="Arial" w:hAnsi="Arial" w:cs="Arial"/>
          <w:lang w:val="sl-SI"/>
        </w:rPr>
        <w:t>pogodbe, sta naročnik in izvajalec dolžna medsebojno poravnati.</w:t>
      </w:r>
    </w:p>
    <w:p w14:paraId="1143241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7CBA52C" w14:textId="4AC9528F"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 xml:space="preserve">Dodatnih </w:t>
      </w:r>
      <w:r w:rsidR="00536A75" w:rsidRPr="00B54D93">
        <w:rPr>
          <w:rFonts w:ascii="Arial" w:eastAsia="Arial" w:hAnsi="Arial" w:cs="Arial"/>
          <w:lang w:val="sl-SI"/>
        </w:rPr>
        <w:t>storitev</w:t>
      </w:r>
      <w:r w:rsidRPr="00B54D93">
        <w:rPr>
          <w:rFonts w:ascii="Arial" w:eastAsia="Arial" w:hAnsi="Arial" w:cs="Arial"/>
          <w:lang w:val="sl-SI"/>
        </w:rPr>
        <w:t>, ki niso opredeljene s to pogodbo, izvajalec ne sme izvesti brez predhodnega pisnega soglasja naročnika.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 xml:space="preserve">dodatne ali nadomestne </w:t>
      </w:r>
      <w:r w:rsidR="4F883C1D" w:rsidRPr="00B54D93">
        <w:rPr>
          <w:rFonts w:ascii="Arial" w:eastAsia="Arial" w:hAnsi="Arial" w:cs="Arial"/>
          <w:lang w:val="sl-SI"/>
        </w:rPr>
        <w:t>storitve</w:t>
      </w:r>
      <w:r w:rsidRPr="00B54D93">
        <w:rPr>
          <w:rFonts w:ascii="Arial" w:eastAsia="Arial" w:hAnsi="Arial" w:cs="Arial"/>
          <w:lang w:val="sl-SI"/>
        </w:rPr>
        <w:t>, ki</w:t>
      </w:r>
      <w:r w:rsidRPr="00B54D93">
        <w:rPr>
          <w:rFonts w:ascii="Arial" w:eastAsia="Arial" w:hAnsi="Arial" w:cs="Arial"/>
          <w:spacing w:val="1"/>
          <w:lang w:val="sl-SI"/>
        </w:rPr>
        <w:t xml:space="preserve"> </w:t>
      </w:r>
      <w:r w:rsidRPr="00B54D93">
        <w:rPr>
          <w:rFonts w:ascii="Arial" w:eastAsia="Arial" w:hAnsi="Arial" w:cs="Arial"/>
          <w:lang w:val="sl-SI"/>
        </w:rPr>
        <w:t>bi</w:t>
      </w:r>
      <w:r w:rsidRPr="00B54D93">
        <w:rPr>
          <w:rFonts w:ascii="Arial" w:eastAsia="Arial" w:hAnsi="Arial" w:cs="Arial"/>
          <w:spacing w:val="1"/>
          <w:lang w:val="sl-SI"/>
        </w:rPr>
        <w:t xml:space="preserve"> </w:t>
      </w:r>
      <w:r w:rsidRPr="00B54D93">
        <w:rPr>
          <w:rFonts w:ascii="Arial" w:eastAsia="Arial" w:hAnsi="Arial" w:cs="Arial"/>
          <w:lang w:val="sl-SI"/>
        </w:rPr>
        <w:t>se izkazale</w:t>
      </w:r>
      <w:r w:rsidRPr="00B54D93">
        <w:rPr>
          <w:rFonts w:ascii="Arial" w:eastAsia="Arial" w:hAnsi="Arial" w:cs="Arial"/>
          <w:spacing w:val="1"/>
          <w:lang w:val="sl-SI"/>
        </w:rPr>
        <w:t xml:space="preserve"> </w:t>
      </w:r>
      <w:r w:rsidRPr="00B54D93">
        <w:rPr>
          <w:rFonts w:ascii="Arial" w:eastAsia="Arial" w:hAnsi="Arial" w:cs="Arial"/>
          <w:lang w:val="sl-SI"/>
        </w:rPr>
        <w:t>za potrebne šele po sklenitvi</w:t>
      </w:r>
      <w:r w:rsidRPr="00B54D93">
        <w:rPr>
          <w:rFonts w:ascii="Arial" w:eastAsia="Arial" w:hAnsi="Arial" w:cs="Arial"/>
          <w:spacing w:val="-2"/>
          <w:lang w:val="sl-SI"/>
        </w:rPr>
        <w:t xml:space="preserve"> </w:t>
      </w:r>
      <w:r w:rsidRPr="00B54D93">
        <w:rPr>
          <w:rFonts w:ascii="Arial" w:eastAsia="Arial" w:hAnsi="Arial" w:cs="Arial"/>
          <w:lang w:val="sl-SI"/>
        </w:rPr>
        <w:t>te</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lahko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2"/>
          <w:lang w:val="sl-SI"/>
        </w:rPr>
        <w:t xml:space="preserve"> </w:t>
      </w:r>
      <w:r w:rsidRPr="00B54D93">
        <w:rPr>
          <w:rFonts w:ascii="Arial" w:eastAsia="Arial" w:hAnsi="Arial" w:cs="Arial"/>
          <w:lang w:val="sl-SI"/>
        </w:rPr>
        <w:t>odda</w:t>
      </w:r>
      <w:r w:rsidRPr="00B54D93">
        <w:rPr>
          <w:rFonts w:ascii="Arial" w:eastAsia="Arial" w:hAnsi="Arial" w:cs="Arial"/>
          <w:spacing w:val="-2"/>
          <w:lang w:val="sl-SI"/>
        </w:rPr>
        <w:t xml:space="preserve"> </w:t>
      </w:r>
      <w:r w:rsidRPr="00B54D93">
        <w:rPr>
          <w:rFonts w:ascii="Arial" w:eastAsia="Arial" w:hAnsi="Arial" w:cs="Arial"/>
          <w:lang w:val="sl-SI"/>
        </w:rPr>
        <w:t>naročilo</w:t>
      </w:r>
      <w:r w:rsidRPr="00B54D93">
        <w:rPr>
          <w:rFonts w:ascii="Arial" w:eastAsia="Arial" w:hAnsi="Arial" w:cs="Arial"/>
          <w:spacing w:val="-2"/>
          <w:lang w:val="sl-SI"/>
        </w:rPr>
        <w:t xml:space="preserve"> </w:t>
      </w:r>
      <w:r w:rsidRPr="00B54D93">
        <w:rPr>
          <w:rFonts w:ascii="Arial" w:eastAsia="Arial" w:hAnsi="Arial" w:cs="Arial"/>
          <w:lang w:val="sl-SI"/>
        </w:rPr>
        <w:t>izvajalcu</w:t>
      </w:r>
      <w:r w:rsidRPr="00B54D93">
        <w:rPr>
          <w:rFonts w:ascii="Arial" w:eastAsia="Arial" w:hAnsi="Arial" w:cs="Arial"/>
          <w:spacing w:val="-2"/>
          <w:lang w:val="sl-SI"/>
        </w:rPr>
        <w:t xml:space="preserve"> </w:t>
      </w:r>
      <w:r w:rsidRPr="00B54D93">
        <w:rPr>
          <w:rFonts w:ascii="Arial" w:eastAsia="Arial" w:hAnsi="Arial" w:cs="Arial"/>
          <w:lang w:val="sl-SI"/>
        </w:rPr>
        <w:t>osnovnega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ob</w:t>
      </w:r>
      <w:r w:rsidRPr="00B54D93">
        <w:rPr>
          <w:rFonts w:ascii="Arial" w:eastAsia="Arial" w:hAnsi="Arial" w:cs="Arial"/>
          <w:spacing w:val="-2"/>
          <w:lang w:val="sl-SI"/>
        </w:rPr>
        <w:t xml:space="preserve"> </w:t>
      </w:r>
      <w:r w:rsidRPr="00B54D93">
        <w:rPr>
          <w:rFonts w:ascii="Arial" w:eastAsia="Arial" w:hAnsi="Arial" w:cs="Arial"/>
          <w:lang w:val="sl-SI"/>
        </w:rPr>
        <w:t>upoštevanju</w:t>
      </w:r>
      <w:r w:rsidRPr="00B54D93">
        <w:rPr>
          <w:rFonts w:ascii="Arial" w:eastAsia="Arial" w:hAnsi="Arial" w:cs="Arial"/>
          <w:spacing w:val="-2"/>
          <w:lang w:val="sl-SI"/>
        </w:rPr>
        <w:t xml:space="preserve"> </w:t>
      </w:r>
      <w:r w:rsidRPr="00B54D93">
        <w:rPr>
          <w:rFonts w:ascii="Arial" w:eastAsia="Arial" w:hAnsi="Arial" w:cs="Arial"/>
          <w:lang w:val="sl-SI"/>
        </w:rPr>
        <w:t>določb zakona,</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ureja</w:t>
      </w:r>
      <w:r w:rsidRPr="00B54D93">
        <w:rPr>
          <w:rFonts w:ascii="Arial" w:eastAsia="Arial" w:hAnsi="Arial" w:cs="Arial"/>
          <w:spacing w:val="1"/>
          <w:lang w:val="sl-SI"/>
        </w:rPr>
        <w:t xml:space="preserve"> </w:t>
      </w:r>
      <w:r w:rsidRPr="00B54D93">
        <w:rPr>
          <w:rFonts w:ascii="Arial" w:eastAsia="Arial" w:hAnsi="Arial" w:cs="Arial"/>
          <w:lang w:val="sl-SI"/>
        </w:rPr>
        <w:t>javno</w:t>
      </w:r>
      <w:r w:rsidRPr="00B54D93">
        <w:rPr>
          <w:rFonts w:ascii="Arial" w:eastAsia="Arial" w:hAnsi="Arial" w:cs="Arial"/>
          <w:spacing w:val="1"/>
          <w:lang w:val="sl-SI"/>
        </w:rPr>
        <w:t xml:space="preserve"> </w:t>
      </w:r>
      <w:r w:rsidRPr="00B54D93">
        <w:rPr>
          <w:rFonts w:ascii="Arial" w:eastAsia="Arial" w:hAnsi="Arial" w:cs="Arial"/>
          <w:lang w:val="sl-SI"/>
        </w:rPr>
        <w:t>naročanje.</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izvajalcem</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tem</w:t>
      </w:r>
      <w:r w:rsidRPr="00B54D93">
        <w:rPr>
          <w:rFonts w:ascii="Arial" w:eastAsia="Arial" w:hAnsi="Arial" w:cs="Arial"/>
          <w:spacing w:val="1"/>
          <w:lang w:val="sl-SI"/>
        </w:rPr>
        <w:t xml:space="preserve"> </w:t>
      </w:r>
      <w:r w:rsidRPr="00B54D93">
        <w:rPr>
          <w:rFonts w:ascii="Arial" w:eastAsia="Arial" w:hAnsi="Arial" w:cs="Arial"/>
          <w:lang w:val="sl-SI"/>
        </w:rPr>
        <w:t>primeru</w:t>
      </w:r>
      <w:r w:rsidRPr="00B54D93">
        <w:rPr>
          <w:rFonts w:ascii="Arial" w:eastAsia="Arial" w:hAnsi="Arial" w:cs="Arial"/>
          <w:spacing w:val="1"/>
          <w:lang w:val="sl-SI"/>
        </w:rPr>
        <w:t xml:space="preserve"> </w:t>
      </w:r>
      <w:r w:rsidRPr="00B54D93">
        <w:rPr>
          <w:rFonts w:ascii="Arial" w:eastAsia="Arial" w:hAnsi="Arial" w:cs="Arial"/>
          <w:lang w:val="sl-SI"/>
        </w:rPr>
        <w:t>sklene dodatek</w:t>
      </w:r>
      <w:r w:rsidRPr="00B54D93">
        <w:rPr>
          <w:rFonts w:ascii="Arial" w:eastAsia="Arial" w:hAnsi="Arial" w:cs="Arial"/>
          <w:spacing w:val="1"/>
          <w:lang w:val="sl-SI"/>
        </w:rPr>
        <w:t xml:space="preserve"> </w:t>
      </w:r>
      <w:r w:rsidRPr="00B54D93">
        <w:rPr>
          <w:rFonts w:ascii="Arial" w:eastAsia="Arial" w:hAnsi="Arial" w:cs="Arial"/>
          <w:lang w:val="sl-SI"/>
        </w:rPr>
        <w:t>k</w:t>
      </w:r>
      <w:r w:rsidRPr="00B54D93">
        <w:rPr>
          <w:rFonts w:ascii="Arial" w:eastAsia="Arial" w:hAnsi="Arial" w:cs="Arial"/>
          <w:spacing w:val="1"/>
          <w:lang w:val="sl-SI"/>
        </w:rPr>
        <w:t xml:space="preserve"> </w:t>
      </w:r>
      <w:r w:rsidRPr="00B54D93">
        <w:rPr>
          <w:rFonts w:ascii="Arial" w:eastAsia="Arial" w:hAnsi="Arial" w:cs="Arial"/>
          <w:lang w:val="sl-SI"/>
        </w:rPr>
        <w:t>osnovni</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ali nova pogodba.</w:t>
      </w:r>
    </w:p>
    <w:p w14:paraId="3A8C72A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9168F0A"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5.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17A3279"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(način obračunavanja)</w:t>
      </w:r>
    </w:p>
    <w:p w14:paraId="37EF1C81"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B2564D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Opravljene</w:t>
      </w:r>
      <w:r w:rsidRPr="00B54D93">
        <w:rPr>
          <w:rFonts w:ascii="Arial" w:eastAsia="Arial" w:hAnsi="Arial" w:cs="Arial"/>
          <w:spacing w:val="1"/>
          <w:lang w:val="sl-SI"/>
        </w:rPr>
        <w:t xml:space="preserve"> </w:t>
      </w:r>
      <w:r w:rsidRPr="00B54D93">
        <w:rPr>
          <w:rFonts w:ascii="Arial" w:eastAsia="Arial" w:hAnsi="Arial" w:cs="Arial"/>
          <w:lang w:val="sl-SI"/>
        </w:rPr>
        <w:t>storitve in izdelke po</w:t>
      </w:r>
      <w:r w:rsidRPr="00B54D93">
        <w:rPr>
          <w:rFonts w:ascii="Arial" w:eastAsia="Arial" w:hAnsi="Arial" w:cs="Arial"/>
          <w:spacing w:val="1"/>
          <w:lang w:val="sl-SI"/>
        </w:rPr>
        <w:t xml:space="preserve"> </w:t>
      </w:r>
      <w:r w:rsidRPr="00B54D93">
        <w:rPr>
          <w:rFonts w:ascii="Arial" w:eastAsia="Arial" w:hAnsi="Arial" w:cs="Arial"/>
          <w:lang w:val="sl-SI"/>
        </w:rPr>
        <w:t>tej</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izvajalec obračuna</w:t>
      </w:r>
      <w:r w:rsidRPr="00B54D93">
        <w:rPr>
          <w:rFonts w:ascii="Arial" w:eastAsia="Arial" w:hAnsi="Arial" w:cs="Arial"/>
          <w:spacing w:val="1"/>
          <w:lang w:val="sl-SI"/>
        </w:rPr>
        <w:t xml:space="preserve"> </w:t>
      </w:r>
      <w:r w:rsidRPr="00B54D93">
        <w:rPr>
          <w:rFonts w:ascii="Arial" w:eastAsia="Arial" w:hAnsi="Arial" w:cs="Arial"/>
          <w:lang w:val="sl-SI"/>
        </w:rPr>
        <w:t>naročniku</w:t>
      </w:r>
      <w:r w:rsidRPr="00B54D93">
        <w:rPr>
          <w:rFonts w:ascii="Arial" w:eastAsia="Arial" w:hAnsi="Arial" w:cs="Arial"/>
          <w:spacing w:val="1"/>
          <w:lang w:val="sl-SI"/>
        </w:rPr>
        <w:t xml:space="preserve"> </w:t>
      </w:r>
      <w:r w:rsidRPr="00B54D93">
        <w:rPr>
          <w:rFonts w:ascii="Arial" w:eastAsia="Arial" w:hAnsi="Arial" w:cs="Arial"/>
          <w:lang w:val="sl-SI"/>
        </w:rPr>
        <w:t>z izstavitvijo</w:t>
      </w:r>
      <w:r w:rsidRPr="00B54D93">
        <w:rPr>
          <w:rFonts w:ascii="Arial" w:eastAsia="Arial" w:hAnsi="Arial" w:cs="Arial"/>
          <w:spacing w:val="1"/>
          <w:lang w:val="sl-SI"/>
        </w:rPr>
        <w:t xml:space="preserve"> </w:t>
      </w:r>
      <w:r w:rsidRPr="00B54D93">
        <w:rPr>
          <w:rFonts w:ascii="Arial" w:eastAsia="Arial" w:hAnsi="Arial" w:cs="Arial"/>
          <w:lang w:val="sl-SI"/>
        </w:rPr>
        <w:t>računov,</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jih naročniku dostavi v elektronski obliki (e-račun), preko bank, vključenih v medbančno izmenjavo e- računov,</w:t>
      </w:r>
      <w:r w:rsidRPr="00B54D93">
        <w:rPr>
          <w:rFonts w:ascii="Arial" w:eastAsia="Arial" w:hAnsi="Arial" w:cs="Arial"/>
          <w:spacing w:val="-7"/>
          <w:lang w:val="sl-SI"/>
        </w:rPr>
        <w:t xml:space="preserve"> </w:t>
      </w:r>
      <w:r w:rsidRPr="00B54D93">
        <w:rPr>
          <w:rFonts w:ascii="Arial" w:eastAsia="Arial" w:hAnsi="Arial" w:cs="Arial"/>
          <w:lang w:val="sl-SI"/>
        </w:rPr>
        <w:t>preko</w:t>
      </w:r>
      <w:r w:rsidRPr="00B54D93">
        <w:rPr>
          <w:rFonts w:ascii="Arial" w:eastAsia="Arial" w:hAnsi="Arial" w:cs="Arial"/>
          <w:spacing w:val="-7"/>
          <w:lang w:val="sl-SI"/>
        </w:rPr>
        <w:t xml:space="preserve"> </w:t>
      </w:r>
      <w:r w:rsidRPr="00B54D93">
        <w:rPr>
          <w:rFonts w:ascii="Arial" w:eastAsia="Arial" w:hAnsi="Arial" w:cs="Arial"/>
          <w:lang w:val="sl-SI"/>
        </w:rPr>
        <w:t>ponudnikov</w:t>
      </w:r>
      <w:r w:rsidRPr="00B54D93">
        <w:rPr>
          <w:rFonts w:ascii="Arial" w:eastAsia="Arial" w:hAnsi="Arial" w:cs="Arial"/>
          <w:spacing w:val="-7"/>
          <w:lang w:val="sl-SI"/>
        </w:rPr>
        <w:t xml:space="preserve"> </w:t>
      </w:r>
      <w:r w:rsidRPr="00B54D93">
        <w:rPr>
          <w:rFonts w:ascii="Arial" w:eastAsia="Arial" w:hAnsi="Arial" w:cs="Arial"/>
          <w:lang w:val="sl-SI"/>
        </w:rPr>
        <w:t>elektronske</w:t>
      </w:r>
      <w:r w:rsidRPr="00B54D93">
        <w:rPr>
          <w:rFonts w:ascii="Arial" w:eastAsia="Arial" w:hAnsi="Arial" w:cs="Arial"/>
          <w:spacing w:val="-7"/>
          <w:lang w:val="sl-SI"/>
        </w:rPr>
        <w:t xml:space="preserve"> </w:t>
      </w:r>
      <w:r w:rsidRPr="00B54D93">
        <w:rPr>
          <w:rFonts w:ascii="Arial" w:eastAsia="Arial" w:hAnsi="Arial" w:cs="Arial"/>
          <w:lang w:val="sl-SI"/>
        </w:rPr>
        <w:t>poti,</w:t>
      </w:r>
      <w:r w:rsidRPr="00B54D93">
        <w:rPr>
          <w:rFonts w:ascii="Arial" w:eastAsia="Arial" w:hAnsi="Arial" w:cs="Arial"/>
          <w:spacing w:val="-7"/>
          <w:lang w:val="sl-SI"/>
        </w:rPr>
        <w:t xml:space="preserve"> </w:t>
      </w:r>
      <w:r w:rsidRPr="00B54D93">
        <w:rPr>
          <w:rFonts w:ascii="Arial" w:eastAsia="Arial" w:hAnsi="Arial" w:cs="Arial"/>
          <w:lang w:val="sl-SI"/>
        </w:rPr>
        <w:t>s</w:t>
      </w:r>
      <w:r w:rsidRPr="00B54D93">
        <w:rPr>
          <w:rFonts w:ascii="Arial" w:eastAsia="Arial" w:hAnsi="Arial" w:cs="Arial"/>
          <w:spacing w:val="-7"/>
          <w:lang w:val="sl-SI"/>
        </w:rPr>
        <w:t xml:space="preserve"> </w:t>
      </w:r>
      <w:r w:rsidRPr="00B54D93">
        <w:rPr>
          <w:rFonts w:ascii="Arial" w:eastAsia="Arial" w:hAnsi="Arial" w:cs="Arial"/>
          <w:lang w:val="sl-SI"/>
        </w:rPr>
        <w:t>katerimi</w:t>
      </w:r>
      <w:r w:rsidRPr="00B54D93">
        <w:rPr>
          <w:rFonts w:ascii="Arial" w:eastAsia="Arial" w:hAnsi="Arial" w:cs="Arial"/>
          <w:spacing w:val="-7"/>
          <w:lang w:val="sl-SI"/>
        </w:rPr>
        <w:t xml:space="preserve"> </w:t>
      </w:r>
      <w:r w:rsidRPr="00B54D93">
        <w:rPr>
          <w:rFonts w:ascii="Arial" w:eastAsia="Arial" w:hAnsi="Arial" w:cs="Arial"/>
          <w:lang w:val="sl-SI"/>
        </w:rPr>
        <w:t>ima</w:t>
      </w:r>
      <w:r w:rsidRPr="00B54D93">
        <w:rPr>
          <w:rFonts w:ascii="Arial" w:eastAsia="Arial" w:hAnsi="Arial" w:cs="Arial"/>
          <w:spacing w:val="-7"/>
          <w:lang w:val="sl-SI"/>
        </w:rPr>
        <w:t xml:space="preserve"> </w:t>
      </w:r>
      <w:r w:rsidRPr="00B54D93">
        <w:rPr>
          <w:rFonts w:ascii="Arial" w:eastAsia="Arial" w:hAnsi="Arial" w:cs="Arial"/>
          <w:lang w:val="sl-SI"/>
        </w:rPr>
        <w:t>UJP</w:t>
      </w:r>
      <w:r w:rsidRPr="00B54D93">
        <w:rPr>
          <w:rFonts w:ascii="Arial" w:eastAsia="Arial" w:hAnsi="Arial" w:cs="Arial"/>
          <w:spacing w:val="-7"/>
          <w:lang w:val="sl-SI"/>
        </w:rPr>
        <w:t xml:space="preserve"> </w:t>
      </w:r>
      <w:r w:rsidRPr="00B54D93">
        <w:rPr>
          <w:rFonts w:ascii="Arial" w:eastAsia="Arial" w:hAnsi="Arial" w:cs="Arial"/>
          <w:lang w:val="sl-SI"/>
        </w:rPr>
        <w:t>sklenjene</w:t>
      </w:r>
      <w:r w:rsidRPr="00B54D93">
        <w:rPr>
          <w:rFonts w:ascii="Arial" w:eastAsia="Arial" w:hAnsi="Arial" w:cs="Arial"/>
          <w:spacing w:val="-7"/>
          <w:lang w:val="sl-SI"/>
        </w:rPr>
        <w:t xml:space="preserve"> </w:t>
      </w:r>
      <w:r w:rsidRPr="00B54D93">
        <w:rPr>
          <w:rFonts w:ascii="Arial" w:eastAsia="Arial" w:hAnsi="Arial" w:cs="Arial"/>
          <w:lang w:val="sl-SI"/>
        </w:rPr>
        <w:t>pogodbe,</w:t>
      </w:r>
      <w:r w:rsidRPr="00B54D93">
        <w:rPr>
          <w:rFonts w:ascii="Arial" w:eastAsia="Arial" w:hAnsi="Arial" w:cs="Arial"/>
          <w:spacing w:val="-7"/>
          <w:lang w:val="sl-SI"/>
        </w:rPr>
        <w:t xml:space="preserve"> </w:t>
      </w:r>
      <w:r w:rsidRPr="00B54D93">
        <w:rPr>
          <w:rFonts w:ascii="Arial" w:eastAsia="Arial" w:hAnsi="Arial" w:cs="Arial"/>
          <w:lang w:val="sl-SI"/>
        </w:rPr>
        <w:t>ali</w:t>
      </w:r>
      <w:r w:rsidRPr="00B54D93">
        <w:rPr>
          <w:rFonts w:ascii="Arial" w:eastAsia="Arial" w:hAnsi="Arial" w:cs="Arial"/>
          <w:spacing w:val="-7"/>
          <w:lang w:val="sl-SI"/>
        </w:rPr>
        <w:t xml:space="preserve"> </w:t>
      </w:r>
      <w:r w:rsidRPr="00B54D93">
        <w:rPr>
          <w:rFonts w:ascii="Arial" w:eastAsia="Arial" w:hAnsi="Arial" w:cs="Arial"/>
          <w:lang w:val="sl-SI"/>
        </w:rPr>
        <w:t>preko</w:t>
      </w:r>
      <w:r w:rsidRPr="00B54D93">
        <w:rPr>
          <w:rFonts w:ascii="Arial" w:eastAsia="Arial" w:hAnsi="Arial" w:cs="Arial"/>
          <w:spacing w:val="-7"/>
          <w:lang w:val="sl-SI"/>
        </w:rPr>
        <w:t xml:space="preserve"> </w:t>
      </w:r>
      <w:r w:rsidRPr="00B54D93">
        <w:rPr>
          <w:rFonts w:ascii="Arial" w:eastAsia="Arial" w:hAnsi="Arial" w:cs="Arial"/>
          <w:lang w:val="sl-SI"/>
        </w:rPr>
        <w:t>spletnega portala UJP, namenjenega izdajateljem, ki v javni sektor letno pošljejo manjše število računov.</w:t>
      </w:r>
    </w:p>
    <w:p w14:paraId="14998B9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18D7F8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Pri</w:t>
      </w:r>
      <w:r w:rsidRPr="00B54D93">
        <w:rPr>
          <w:rFonts w:ascii="Arial" w:eastAsia="Arial" w:hAnsi="Arial" w:cs="Arial"/>
          <w:spacing w:val="-12"/>
          <w:lang w:val="sl-SI"/>
        </w:rPr>
        <w:t xml:space="preserve"> </w:t>
      </w:r>
      <w:r w:rsidRPr="00B54D93">
        <w:rPr>
          <w:rFonts w:ascii="Arial" w:eastAsia="Arial" w:hAnsi="Arial" w:cs="Arial"/>
          <w:lang w:val="sl-SI"/>
        </w:rPr>
        <w:t>izdaji</w:t>
      </w:r>
      <w:r w:rsidRPr="00B54D93">
        <w:rPr>
          <w:rFonts w:ascii="Arial" w:eastAsia="Arial" w:hAnsi="Arial" w:cs="Arial"/>
          <w:spacing w:val="-12"/>
          <w:lang w:val="sl-SI"/>
        </w:rPr>
        <w:t xml:space="preserve"> </w:t>
      </w:r>
      <w:r w:rsidRPr="00B54D93">
        <w:rPr>
          <w:rFonts w:ascii="Arial" w:eastAsia="Arial" w:hAnsi="Arial" w:cs="Arial"/>
          <w:lang w:val="sl-SI"/>
        </w:rPr>
        <w:t>e-računa</w:t>
      </w:r>
      <w:r w:rsidRPr="00B54D93">
        <w:rPr>
          <w:rFonts w:ascii="Arial" w:eastAsia="Arial" w:hAnsi="Arial" w:cs="Arial"/>
          <w:spacing w:val="-12"/>
          <w:lang w:val="sl-SI"/>
        </w:rPr>
        <w:t xml:space="preserve"> </w:t>
      </w:r>
      <w:r w:rsidRPr="00B54D93">
        <w:rPr>
          <w:rFonts w:ascii="Arial" w:eastAsia="Arial" w:hAnsi="Arial" w:cs="Arial"/>
          <w:lang w:val="sl-SI"/>
        </w:rPr>
        <w:t>se</w:t>
      </w:r>
      <w:r w:rsidRPr="00B54D93">
        <w:rPr>
          <w:rFonts w:ascii="Arial" w:eastAsia="Arial" w:hAnsi="Arial" w:cs="Arial"/>
          <w:spacing w:val="-12"/>
          <w:lang w:val="sl-SI"/>
        </w:rPr>
        <w:t xml:space="preserve"> </w:t>
      </w:r>
      <w:r w:rsidRPr="00B54D93">
        <w:rPr>
          <w:rFonts w:ascii="Arial" w:eastAsia="Arial" w:hAnsi="Arial" w:cs="Arial"/>
          <w:lang w:val="sl-SI"/>
        </w:rPr>
        <w:t>uporabi</w:t>
      </w:r>
      <w:r w:rsidRPr="00B54D93">
        <w:rPr>
          <w:rFonts w:ascii="Arial" w:eastAsia="Arial" w:hAnsi="Arial" w:cs="Arial"/>
          <w:spacing w:val="-12"/>
          <w:lang w:val="sl-SI"/>
        </w:rPr>
        <w:t xml:space="preserve"> </w:t>
      </w:r>
      <w:r w:rsidRPr="00B54D93">
        <w:rPr>
          <w:rFonts w:ascii="Arial" w:eastAsia="Arial" w:hAnsi="Arial" w:cs="Arial"/>
          <w:lang w:val="sl-SI"/>
        </w:rPr>
        <w:t>osnovne</w:t>
      </w:r>
      <w:r w:rsidRPr="00B54D93">
        <w:rPr>
          <w:rFonts w:ascii="Arial" w:eastAsia="Arial" w:hAnsi="Arial" w:cs="Arial"/>
          <w:spacing w:val="-12"/>
          <w:lang w:val="sl-SI"/>
        </w:rPr>
        <w:t xml:space="preserve"> </w:t>
      </w:r>
      <w:r w:rsidRPr="00B54D93">
        <w:rPr>
          <w:rFonts w:ascii="Arial" w:eastAsia="Arial" w:hAnsi="Arial" w:cs="Arial"/>
          <w:lang w:val="sl-SI"/>
        </w:rPr>
        <w:t>podatke</w:t>
      </w:r>
      <w:r w:rsidRPr="00B54D93">
        <w:rPr>
          <w:rFonts w:ascii="Arial" w:eastAsia="Arial" w:hAnsi="Arial" w:cs="Arial"/>
          <w:spacing w:val="-12"/>
          <w:lang w:val="sl-SI"/>
        </w:rPr>
        <w:t xml:space="preserve"> </w:t>
      </w:r>
      <w:r w:rsidRPr="00B54D93">
        <w:rPr>
          <w:rFonts w:ascii="Arial" w:eastAsia="Arial" w:hAnsi="Arial" w:cs="Arial"/>
          <w:lang w:val="sl-SI"/>
        </w:rPr>
        <w:t>naročnika,</w:t>
      </w:r>
      <w:r w:rsidRPr="00B54D93">
        <w:rPr>
          <w:rFonts w:ascii="Arial" w:eastAsia="Arial" w:hAnsi="Arial" w:cs="Arial"/>
          <w:spacing w:val="-12"/>
          <w:lang w:val="sl-SI"/>
        </w:rPr>
        <w:t xml:space="preserve"> </w:t>
      </w:r>
      <w:r w:rsidRPr="00B54D93">
        <w:rPr>
          <w:rFonts w:ascii="Arial" w:eastAsia="Arial" w:hAnsi="Arial" w:cs="Arial"/>
          <w:lang w:val="sl-SI"/>
        </w:rPr>
        <w:t>ki</w:t>
      </w:r>
      <w:r w:rsidRPr="00B54D93">
        <w:rPr>
          <w:rFonts w:ascii="Arial" w:eastAsia="Arial" w:hAnsi="Arial" w:cs="Arial"/>
          <w:spacing w:val="-12"/>
          <w:lang w:val="sl-SI"/>
        </w:rPr>
        <w:t xml:space="preserve"> </w:t>
      </w:r>
      <w:r w:rsidRPr="00B54D93">
        <w:rPr>
          <w:rFonts w:ascii="Arial" w:eastAsia="Arial" w:hAnsi="Arial" w:cs="Arial"/>
          <w:lang w:val="sl-SI"/>
        </w:rPr>
        <w:t>so</w:t>
      </w:r>
      <w:r w:rsidRPr="00B54D93">
        <w:rPr>
          <w:rFonts w:ascii="Arial" w:eastAsia="Arial" w:hAnsi="Arial" w:cs="Arial"/>
          <w:spacing w:val="-12"/>
          <w:lang w:val="sl-SI"/>
        </w:rPr>
        <w:t xml:space="preserve"> </w:t>
      </w:r>
      <w:r w:rsidRPr="00B54D93">
        <w:rPr>
          <w:rFonts w:ascii="Arial" w:eastAsia="Arial" w:hAnsi="Arial" w:cs="Arial"/>
          <w:lang w:val="sl-SI"/>
        </w:rPr>
        <w:t>navedeni</w:t>
      </w:r>
      <w:r w:rsidRPr="00B54D93">
        <w:rPr>
          <w:rFonts w:ascii="Arial" w:eastAsia="Arial" w:hAnsi="Arial" w:cs="Arial"/>
          <w:spacing w:val="-12"/>
          <w:lang w:val="sl-SI"/>
        </w:rPr>
        <w:t xml:space="preserve"> </w:t>
      </w:r>
      <w:r w:rsidRPr="00B54D93">
        <w:rPr>
          <w:rFonts w:ascii="Arial" w:eastAsia="Arial" w:hAnsi="Arial" w:cs="Arial"/>
          <w:lang w:val="sl-SI"/>
        </w:rPr>
        <w:t>na</w:t>
      </w:r>
      <w:r w:rsidRPr="00B54D93">
        <w:rPr>
          <w:rFonts w:ascii="Arial" w:eastAsia="Arial" w:hAnsi="Arial" w:cs="Arial"/>
          <w:spacing w:val="-12"/>
          <w:lang w:val="sl-SI"/>
        </w:rPr>
        <w:t xml:space="preserve"> </w:t>
      </w:r>
      <w:r w:rsidRPr="00B54D93">
        <w:rPr>
          <w:rFonts w:ascii="Arial" w:eastAsia="Arial" w:hAnsi="Arial" w:cs="Arial"/>
          <w:lang w:val="sl-SI"/>
        </w:rPr>
        <w:t>začetku</w:t>
      </w:r>
      <w:r w:rsidRPr="00B54D93">
        <w:rPr>
          <w:rFonts w:ascii="Arial" w:eastAsia="Arial" w:hAnsi="Arial" w:cs="Arial"/>
          <w:spacing w:val="-12"/>
          <w:lang w:val="sl-SI"/>
        </w:rPr>
        <w:t xml:space="preserve"> </w:t>
      </w:r>
      <w:r w:rsidRPr="00B54D93">
        <w:rPr>
          <w:rFonts w:ascii="Arial" w:eastAsia="Arial" w:hAnsi="Arial" w:cs="Arial"/>
          <w:lang w:val="sl-SI"/>
        </w:rPr>
        <w:t>te</w:t>
      </w:r>
      <w:r w:rsidRPr="00B54D93">
        <w:rPr>
          <w:rFonts w:ascii="Arial" w:eastAsia="Arial" w:hAnsi="Arial" w:cs="Arial"/>
          <w:spacing w:val="-12"/>
          <w:lang w:val="sl-SI"/>
        </w:rPr>
        <w:t xml:space="preserve"> </w:t>
      </w:r>
      <w:r w:rsidRPr="00B54D93">
        <w:rPr>
          <w:rFonts w:ascii="Arial" w:eastAsia="Arial" w:hAnsi="Arial" w:cs="Arial"/>
          <w:lang w:val="sl-SI"/>
        </w:rPr>
        <w:t>pogodbe.</w:t>
      </w:r>
      <w:r w:rsidRPr="00B54D93">
        <w:rPr>
          <w:rFonts w:ascii="Arial" w:eastAsia="Arial" w:hAnsi="Arial" w:cs="Arial"/>
          <w:spacing w:val="-12"/>
          <w:lang w:val="sl-SI"/>
        </w:rPr>
        <w:t xml:space="preserve"> </w:t>
      </w:r>
      <w:r w:rsidRPr="00B54D93">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EE9C45C"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je</w:t>
      </w:r>
      <w:r w:rsidRPr="00B54D93">
        <w:rPr>
          <w:rFonts w:ascii="Arial" w:eastAsia="Arial" w:hAnsi="Arial" w:cs="Arial"/>
          <w:spacing w:val="-3"/>
          <w:lang w:val="sl-SI"/>
        </w:rPr>
        <w:t xml:space="preserve"> </w:t>
      </w:r>
      <w:r w:rsidRPr="00B54D93">
        <w:rPr>
          <w:rFonts w:ascii="Arial" w:eastAsia="Arial" w:hAnsi="Arial" w:cs="Arial"/>
          <w:lang w:val="sl-SI"/>
        </w:rPr>
        <w:t>zavezan</w:t>
      </w:r>
      <w:r w:rsidRPr="00B54D93">
        <w:rPr>
          <w:rFonts w:ascii="Arial" w:eastAsia="Arial" w:hAnsi="Arial" w:cs="Arial"/>
          <w:spacing w:val="-3"/>
          <w:lang w:val="sl-SI"/>
        </w:rPr>
        <w:t xml:space="preserve"> </w:t>
      </w:r>
      <w:r w:rsidRPr="00B54D93">
        <w:rPr>
          <w:rFonts w:ascii="Arial" w:eastAsia="Arial" w:hAnsi="Arial" w:cs="Arial"/>
          <w:lang w:val="sl-SI"/>
        </w:rPr>
        <w:t>vsak</w:t>
      </w:r>
      <w:r w:rsidRPr="00B54D93">
        <w:rPr>
          <w:rFonts w:ascii="Arial" w:eastAsia="Arial" w:hAnsi="Arial" w:cs="Arial"/>
          <w:spacing w:val="-3"/>
          <w:lang w:val="sl-SI"/>
        </w:rPr>
        <w:t xml:space="preserve"> </w:t>
      </w:r>
      <w:r w:rsidRPr="00B54D93">
        <w:rPr>
          <w:rFonts w:ascii="Arial" w:eastAsia="Arial" w:hAnsi="Arial" w:cs="Arial"/>
          <w:lang w:val="sl-SI"/>
        </w:rPr>
        <w:t>račun</w:t>
      </w:r>
      <w:r w:rsidRPr="00B54D93">
        <w:rPr>
          <w:rFonts w:ascii="Arial" w:eastAsia="Arial" w:hAnsi="Arial" w:cs="Arial"/>
          <w:spacing w:val="-3"/>
          <w:lang w:val="sl-SI"/>
        </w:rPr>
        <w:t xml:space="preserve"> </w:t>
      </w:r>
      <w:r w:rsidRPr="00B54D93">
        <w:rPr>
          <w:rFonts w:ascii="Arial" w:eastAsia="Arial" w:hAnsi="Arial" w:cs="Arial"/>
          <w:lang w:val="sl-SI"/>
        </w:rPr>
        <w:t>izstaviti</w:t>
      </w:r>
      <w:r w:rsidRPr="00B54D93">
        <w:rPr>
          <w:rFonts w:ascii="Arial" w:eastAsia="Arial" w:hAnsi="Arial" w:cs="Arial"/>
          <w:spacing w:val="-3"/>
          <w:lang w:val="sl-SI"/>
        </w:rPr>
        <w:t xml:space="preserve"> </w:t>
      </w:r>
      <w:r w:rsidRPr="00B54D93">
        <w:rPr>
          <w:rFonts w:ascii="Arial" w:eastAsia="Arial" w:hAnsi="Arial" w:cs="Arial"/>
          <w:lang w:val="sl-SI"/>
        </w:rPr>
        <w:t>in</w:t>
      </w:r>
      <w:r w:rsidRPr="00B54D93">
        <w:rPr>
          <w:rFonts w:ascii="Arial" w:eastAsia="Arial" w:hAnsi="Arial" w:cs="Arial"/>
          <w:spacing w:val="-3"/>
          <w:lang w:val="sl-SI"/>
        </w:rPr>
        <w:t xml:space="preserve"> </w:t>
      </w:r>
      <w:r w:rsidRPr="00B54D93">
        <w:rPr>
          <w:rFonts w:ascii="Arial" w:eastAsia="Arial" w:hAnsi="Arial" w:cs="Arial"/>
          <w:lang w:val="sl-SI"/>
        </w:rPr>
        <w:t>dostaviti</w:t>
      </w:r>
      <w:r w:rsidRPr="00B54D93">
        <w:rPr>
          <w:rFonts w:ascii="Arial" w:eastAsia="Arial" w:hAnsi="Arial" w:cs="Arial"/>
          <w:spacing w:val="-3"/>
          <w:lang w:val="sl-SI"/>
        </w:rPr>
        <w:t xml:space="preserve"> </w:t>
      </w:r>
      <w:r w:rsidRPr="00B54D93">
        <w:rPr>
          <w:rFonts w:ascii="Arial" w:eastAsia="Arial" w:hAnsi="Arial" w:cs="Arial"/>
          <w:lang w:val="sl-SI"/>
        </w:rPr>
        <w:t>naročniku</w:t>
      </w:r>
      <w:r w:rsidRPr="00B54D93">
        <w:rPr>
          <w:rFonts w:ascii="Arial" w:eastAsia="Arial" w:hAnsi="Arial" w:cs="Arial"/>
          <w:spacing w:val="-3"/>
          <w:lang w:val="sl-SI"/>
        </w:rPr>
        <w:t xml:space="preserve"> </w:t>
      </w:r>
      <w:r w:rsidRPr="00B54D93">
        <w:rPr>
          <w:rFonts w:ascii="Arial" w:eastAsia="Arial" w:hAnsi="Arial" w:cs="Arial"/>
          <w:lang w:val="sl-SI"/>
        </w:rPr>
        <w:t>najkasneje</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5</w:t>
      </w:r>
      <w:r w:rsidRPr="00B54D93">
        <w:rPr>
          <w:rFonts w:ascii="Arial" w:eastAsia="Arial" w:hAnsi="Arial" w:cs="Arial"/>
          <w:spacing w:val="-3"/>
          <w:lang w:val="sl-SI"/>
        </w:rPr>
        <w:t xml:space="preserve"> </w:t>
      </w:r>
      <w:r w:rsidRPr="00B54D93">
        <w:rPr>
          <w:rFonts w:ascii="Arial" w:eastAsia="Arial" w:hAnsi="Arial" w:cs="Arial"/>
          <w:lang w:val="sl-SI"/>
        </w:rPr>
        <w:t>(petih)</w:t>
      </w:r>
      <w:r w:rsidRPr="00B54D93">
        <w:rPr>
          <w:rFonts w:ascii="Arial" w:eastAsia="Arial" w:hAnsi="Arial" w:cs="Arial"/>
          <w:spacing w:val="-3"/>
          <w:lang w:val="sl-SI"/>
        </w:rPr>
        <w:t xml:space="preserve"> </w:t>
      </w:r>
      <w:r w:rsidRPr="00B54D93">
        <w:rPr>
          <w:rFonts w:ascii="Arial" w:eastAsia="Arial" w:hAnsi="Arial" w:cs="Arial"/>
          <w:lang w:val="sl-SI"/>
        </w:rPr>
        <w:t>dneh</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zaključeni fazi oziroma, če se do 5. dne v mesecu za pretekli mesec glede na predvideni mejnik za izstavitev računa v skladu s plačilnim načrtom v 6. členu te pogodbe.</w:t>
      </w:r>
    </w:p>
    <w:p w14:paraId="091EB639"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A41500B" w14:textId="153C0839" w:rsidR="00965737" w:rsidRPr="00B54D93" w:rsidRDefault="00A73133" w:rsidP="002905E4">
      <w:pPr>
        <w:keepNext/>
        <w:keepLines/>
        <w:widowControl w:val="0"/>
        <w:spacing w:line="276" w:lineRule="auto"/>
        <w:ind w:right="24"/>
        <w:contextualSpacing/>
        <w:jc w:val="both"/>
        <w:rPr>
          <w:rFonts w:ascii="Arial" w:eastAsia="Arial" w:hAnsi="Arial" w:cs="Arial"/>
          <w:lang w:val="sl-SI"/>
        </w:rPr>
      </w:pPr>
      <w:r w:rsidRPr="00B54D93">
        <w:rPr>
          <w:rFonts w:ascii="Arial" w:eastAsia="Arial" w:hAnsi="Arial" w:cs="Arial"/>
          <w:lang w:val="sl-SI"/>
        </w:rPr>
        <w:t>Rok</w:t>
      </w:r>
      <w:r w:rsidRPr="00B54D93">
        <w:rPr>
          <w:rFonts w:ascii="Arial" w:eastAsia="Arial" w:hAnsi="Arial" w:cs="Arial"/>
          <w:spacing w:val="37"/>
          <w:lang w:val="sl-SI"/>
        </w:rPr>
        <w:t xml:space="preserve"> </w:t>
      </w:r>
      <w:r w:rsidRPr="00B54D93">
        <w:rPr>
          <w:rFonts w:ascii="Arial" w:eastAsia="Arial" w:hAnsi="Arial" w:cs="Arial"/>
          <w:lang w:val="sl-SI"/>
        </w:rPr>
        <w:t>za</w:t>
      </w:r>
      <w:r w:rsidRPr="00B54D93">
        <w:rPr>
          <w:rFonts w:ascii="Arial" w:eastAsia="Arial" w:hAnsi="Arial" w:cs="Arial"/>
          <w:spacing w:val="37"/>
          <w:lang w:val="sl-SI"/>
        </w:rPr>
        <w:t xml:space="preserve"> </w:t>
      </w:r>
      <w:r w:rsidRPr="00B54D93">
        <w:rPr>
          <w:rFonts w:ascii="Arial" w:eastAsia="Arial" w:hAnsi="Arial" w:cs="Arial"/>
          <w:lang w:val="sl-SI"/>
        </w:rPr>
        <w:t>plačilo</w:t>
      </w:r>
      <w:r w:rsidRPr="00B54D93">
        <w:rPr>
          <w:rFonts w:ascii="Arial" w:eastAsia="Arial" w:hAnsi="Arial" w:cs="Arial"/>
          <w:spacing w:val="37"/>
          <w:lang w:val="sl-SI"/>
        </w:rPr>
        <w:t xml:space="preserve"> </w:t>
      </w:r>
      <w:r w:rsidRPr="00B54D93">
        <w:rPr>
          <w:rFonts w:ascii="Arial" w:eastAsia="Arial" w:hAnsi="Arial" w:cs="Arial"/>
          <w:lang w:val="sl-SI"/>
        </w:rPr>
        <w:t>računa</w:t>
      </w:r>
      <w:r w:rsidRPr="00B54D93">
        <w:rPr>
          <w:rFonts w:ascii="Arial" w:eastAsia="Arial" w:hAnsi="Arial" w:cs="Arial"/>
          <w:spacing w:val="37"/>
          <w:lang w:val="sl-SI"/>
        </w:rPr>
        <w:t xml:space="preserve"> </w:t>
      </w:r>
      <w:r w:rsidRPr="00B54D93">
        <w:rPr>
          <w:rFonts w:ascii="Arial" w:eastAsia="Arial" w:hAnsi="Arial" w:cs="Arial"/>
          <w:lang w:val="sl-SI"/>
        </w:rPr>
        <w:t>začne</w:t>
      </w:r>
      <w:r w:rsidRPr="00B54D93">
        <w:rPr>
          <w:rFonts w:ascii="Arial" w:eastAsia="Arial" w:hAnsi="Arial" w:cs="Arial"/>
          <w:spacing w:val="37"/>
          <w:lang w:val="sl-SI"/>
        </w:rPr>
        <w:t xml:space="preserve"> </w:t>
      </w:r>
      <w:r w:rsidRPr="00B54D93">
        <w:rPr>
          <w:rFonts w:ascii="Arial" w:eastAsia="Arial" w:hAnsi="Arial" w:cs="Arial"/>
          <w:lang w:val="sl-SI"/>
        </w:rPr>
        <w:t>teči</w:t>
      </w:r>
      <w:r w:rsidRPr="00B54D93">
        <w:rPr>
          <w:rFonts w:ascii="Arial" w:eastAsia="Arial" w:hAnsi="Arial" w:cs="Arial"/>
          <w:spacing w:val="37"/>
          <w:lang w:val="sl-SI"/>
        </w:rPr>
        <w:t xml:space="preserve"> </w:t>
      </w:r>
      <w:r w:rsidRPr="00B54D93">
        <w:rPr>
          <w:rFonts w:ascii="Arial" w:eastAsia="Arial" w:hAnsi="Arial" w:cs="Arial"/>
          <w:lang w:val="sl-SI"/>
        </w:rPr>
        <w:t>naslednji</w:t>
      </w:r>
      <w:r w:rsidRPr="00B54D93">
        <w:rPr>
          <w:rFonts w:ascii="Arial" w:eastAsia="Arial" w:hAnsi="Arial" w:cs="Arial"/>
          <w:spacing w:val="37"/>
          <w:lang w:val="sl-SI"/>
        </w:rPr>
        <w:t xml:space="preserve"> </w:t>
      </w:r>
      <w:r w:rsidRPr="00B54D93">
        <w:rPr>
          <w:rFonts w:ascii="Arial" w:eastAsia="Arial" w:hAnsi="Arial" w:cs="Arial"/>
          <w:lang w:val="sl-SI"/>
        </w:rPr>
        <w:t>dan,</w:t>
      </w:r>
      <w:r w:rsidRPr="00B54D93">
        <w:rPr>
          <w:rFonts w:ascii="Arial" w:eastAsia="Arial" w:hAnsi="Arial" w:cs="Arial"/>
          <w:spacing w:val="37"/>
          <w:lang w:val="sl-SI"/>
        </w:rPr>
        <w:t xml:space="preserve"> </w:t>
      </w:r>
      <w:r w:rsidRPr="00B54D93">
        <w:rPr>
          <w:rFonts w:ascii="Arial" w:eastAsia="Arial" w:hAnsi="Arial" w:cs="Arial"/>
          <w:lang w:val="sl-SI"/>
        </w:rPr>
        <w:t>ko</w:t>
      </w:r>
      <w:r w:rsidRPr="00B54D93">
        <w:rPr>
          <w:rFonts w:ascii="Arial" w:eastAsia="Arial" w:hAnsi="Arial" w:cs="Arial"/>
          <w:spacing w:val="37"/>
          <w:lang w:val="sl-SI"/>
        </w:rPr>
        <w:t xml:space="preserve"> </w:t>
      </w:r>
      <w:r w:rsidRPr="00B54D93">
        <w:rPr>
          <w:rFonts w:ascii="Arial" w:eastAsia="Arial" w:hAnsi="Arial" w:cs="Arial"/>
          <w:lang w:val="sl-SI"/>
        </w:rPr>
        <w:t>naročnik</w:t>
      </w:r>
      <w:r w:rsidRPr="00B54D93">
        <w:rPr>
          <w:rFonts w:ascii="Arial" w:eastAsia="Arial" w:hAnsi="Arial" w:cs="Arial"/>
          <w:spacing w:val="37"/>
          <w:lang w:val="sl-SI"/>
        </w:rPr>
        <w:t xml:space="preserve"> </w:t>
      </w:r>
      <w:r w:rsidRPr="00B54D93">
        <w:rPr>
          <w:rFonts w:ascii="Arial" w:eastAsia="Arial" w:hAnsi="Arial" w:cs="Arial"/>
          <w:lang w:val="sl-SI"/>
        </w:rPr>
        <w:t>prejme</w:t>
      </w:r>
      <w:r w:rsidRPr="00B54D93">
        <w:rPr>
          <w:rFonts w:ascii="Arial" w:eastAsia="Arial" w:hAnsi="Arial" w:cs="Arial"/>
          <w:spacing w:val="37"/>
          <w:lang w:val="sl-SI"/>
        </w:rPr>
        <w:t xml:space="preserve"> </w:t>
      </w:r>
      <w:r w:rsidRPr="00B54D93">
        <w:rPr>
          <w:rFonts w:ascii="Arial" w:eastAsia="Arial" w:hAnsi="Arial" w:cs="Arial"/>
          <w:lang w:val="sl-SI"/>
        </w:rPr>
        <w:t>pravilno</w:t>
      </w:r>
      <w:r w:rsidRPr="00B54D93">
        <w:rPr>
          <w:rFonts w:ascii="Arial" w:eastAsia="Arial" w:hAnsi="Arial" w:cs="Arial"/>
          <w:spacing w:val="37"/>
          <w:lang w:val="sl-SI"/>
        </w:rPr>
        <w:t xml:space="preserve"> </w:t>
      </w:r>
      <w:r w:rsidRPr="00B54D93">
        <w:rPr>
          <w:rFonts w:ascii="Arial" w:eastAsia="Arial" w:hAnsi="Arial" w:cs="Arial"/>
          <w:lang w:val="sl-SI"/>
        </w:rPr>
        <w:t>izstavljen</w:t>
      </w:r>
      <w:r w:rsidRPr="00B54D93">
        <w:rPr>
          <w:rFonts w:ascii="Arial" w:eastAsia="Arial" w:hAnsi="Arial" w:cs="Arial"/>
          <w:spacing w:val="37"/>
          <w:lang w:val="sl-SI"/>
        </w:rPr>
        <w:t xml:space="preserve"> </w:t>
      </w:r>
      <w:r w:rsidRPr="00B54D93">
        <w:rPr>
          <w:rFonts w:ascii="Arial" w:eastAsia="Arial" w:hAnsi="Arial" w:cs="Arial"/>
          <w:lang w:val="sl-SI"/>
        </w:rPr>
        <w:t>račun,</w:t>
      </w:r>
      <w:r w:rsidRPr="00B54D93">
        <w:rPr>
          <w:rFonts w:ascii="Arial" w:eastAsia="Arial" w:hAnsi="Arial" w:cs="Arial"/>
          <w:spacing w:val="37"/>
          <w:lang w:val="sl-SI"/>
        </w:rPr>
        <w:t xml:space="preserve"> </w:t>
      </w:r>
      <w:r w:rsidRPr="00B54D93">
        <w:rPr>
          <w:rFonts w:ascii="Arial" w:eastAsia="Arial" w:hAnsi="Arial" w:cs="Arial"/>
          <w:lang w:val="sl-SI"/>
        </w:rPr>
        <w:t>pod</w:t>
      </w:r>
      <w:r w:rsidR="002905E4" w:rsidRPr="00B54D93">
        <w:rPr>
          <w:rFonts w:ascii="Arial" w:eastAsia="Arial" w:hAnsi="Arial" w:cs="Arial"/>
          <w:lang w:val="sl-SI"/>
        </w:rPr>
        <w:t xml:space="preserve"> </w:t>
      </w:r>
      <w:r w:rsidRPr="00B54D93">
        <w:rPr>
          <w:rFonts w:ascii="Arial" w:eastAsia="Arial" w:hAnsi="Arial" w:cs="Arial"/>
          <w:lang w:val="sl-SI"/>
        </w:rPr>
        <w:t>pogojem,</w:t>
      </w:r>
      <w:r w:rsidRPr="00B54D93">
        <w:rPr>
          <w:rFonts w:ascii="Arial" w:eastAsia="Arial" w:hAnsi="Arial" w:cs="Arial"/>
          <w:spacing w:val="-11"/>
          <w:lang w:val="sl-SI"/>
        </w:rPr>
        <w:t xml:space="preserve"> </w:t>
      </w:r>
      <w:r w:rsidRPr="00B54D93">
        <w:rPr>
          <w:rFonts w:ascii="Arial" w:eastAsia="Arial" w:hAnsi="Arial" w:cs="Arial"/>
          <w:lang w:val="sl-SI"/>
        </w:rPr>
        <w:t>da</w:t>
      </w:r>
      <w:r w:rsidRPr="00B54D93">
        <w:rPr>
          <w:rFonts w:ascii="Arial" w:eastAsia="Arial" w:hAnsi="Arial" w:cs="Arial"/>
          <w:spacing w:val="-11"/>
          <w:lang w:val="sl-SI"/>
        </w:rPr>
        <w:t xml:space="preserve"> </w:t>
      </w:r>
      <w:r w:rsidRPr="00B54D93">
        <w:rPr>
          <w:rFonts w:ascii="Arial" w:eastAsia="Arial" w:hAnsi="Arial" w:cs="Arial"/>
          <w:lang w:val="sl-SI"/>
        </w:rPr>
        <w:t>je</w:t>
      </w:r>
      <w:r w:rsidRPr="00B54D93">
        <w:rPr>
          <w:rFonts w:ascii="Arial" w:eastAsia="Arial" w:hAnsi="Arial" w:cs="Arial"/>
          <w:spacing w:val="-11"/>
          <w:lang w:val="sl-SI"/>
        </w:rPr>
        <w:t xml:space="preserve"> </w:t>
      </w:r>
      <w:r w:rsidRPr="00B54D93">
        <w:rPr>
          <w:rFonts w:ascii="Arial" w:eastAsia="Arial" w:hAnsi="Arial" w:cs="Arial"/>
          <w:lang w:val="sl-SI"/>
        </w:rPr>
        <w:t>pravilnost</w:t>
      </w:r>
      <w:r w:rsidRPr="00B54D93">
        <w:rPr>
          <w:rFonts w:ascii="Arial" w:eastAsia="Arial" w:hAnsi="Arial" w:cs="Arial"/>
          <w:spacing w:val="-11"/>
          <w:lang w:val="sl-SI"/>
        </w:rPr>
        <w:t xml:space="preserve"> </w:t>
      </w:r>
      <w:r w:rsidRPr="00B54D93">
        <w:rPr>
          <w:rFonts w:ascii="Arial" w:eastAsia="Arial" w:hAnsi="Arial" w:cs="Arial"/>
          <w:lang w:val="sl-SI"/>
        </w:rPr>
        <w:t>obračunanih</w:t>
      </w:r>
      <w:r w:rsidRPr="00B54D93">
        <w:rPr>
          <w:rFonts w:ascii="Arial" w:eastAsia="Arial" w:hAnsi="Arial" w:cs="Arial"/>
          <w:spacing w:val="-10"/>
          <w:lang w:val="sl-SI"/>
        </w:rPr>
        <w:t xml:space="preserve"> </w:t>
      </w:r>
      <w:r w:rsidRPr="00B54D93">
        <w:rPr>
          <w:rFonts w:ascii="Arial" w:eastAsia="Arial" w:hAnsi="Arial" w:cs="Arial"/>
          <w:lang w:val="sl-SI"/>
        </w:rPr>
        <w:t>storitev</w:t>
      </w:r>
      <w:r w:rsidRPr="00B54D93">
        <w:rPr>
          <w:rFonts w:ascii="Arial" w:eastAsia="Arial" w:hAnsi="Arial" w:cs="Arial"/>
          <w:spacing w:val="-11"/>
          <w:lang w:val="sl-SI"/>
        </w:rPr>
        <w:t xml:space="preserve"> </w:t>
      </w:r>
      <w:r w:rsidRPr="00B54D93">
        <w:rPr>
          <w:rFonts w:ascii="Arial" w:eastAsia="Arial" w:hAnsi="Arial" w:cs="Arial"/>
          <w:lang w:val="sl-SI"/>
        </w:rPr>
        <w:t>(s</w:t>
      </w:r>
      <w:r w:rsidRPr="00B54D93">
        <w:rPr>
          <w:rFonts w:ascii="Arial" w:eastAsia="Arial" w:hAnsi="Arial" w:cs="Arial"/>
          <w:spacing w:val="-11"/>
          <w:lang w:val="sl-SI"/>
        </w:rPr>
        <w:t xml:space="preserve"> </w:t>
      </w:r>
      <w:r w:rsidRPr="00B54D93">
        <w:rPr>
          <w:rFonts w:ascii="Arial" w:eastAsia="Arial" w:hAnsi="Arial" w:cs="Arial"/>
          <w:lang w:val="sl-SI"/>
        </w:rPr>
        <w:t>potrditvijo</w:t>
      </w:r>
      <w:r w:rsidRPr="00B54D93">
        <w:rPr>
          <w:rFonts w:ascii="Arial" w:eastAsia="Arial" w:hAnsi="Arial" w:cs="Arial"/>
          <w:spacing w:val="-11"/>
          <w:lang w:val="sl-SI"/>
        </w:rPr>
        <w:t xml:space="preserve"> </w:t>
      </w:r>
      <w:r w:rsidRPr="00B54D93">
        <w:rPr>
          <w:rFonts w:ascii="Arial" w:eastAsia="Arial" w:hAnsi="Arial" w:cs="Arial"/>
          <w:lang w:val="sl-SI"/>
        </w:rPr>
        <w:t>poročila</w:t>
      </w:r>
      <w:r w:rsidRPr="00B54D93">
        <w:rPr>
          <w:rFonts w:ascii="Arial" w:eastAsia="Arial" w:hAnsi="Arial" w:cs="Arial"/>
          <w:spacing w:val="-10"/>
          <w:lang w:val="sl-SI"/>
        </w:rPr>
        <w:t xml:space="preserve"> </w:t>
      </w:r>
      <w:r w:rsidRPr="00B54D93">
        <w:rPr>
          <w:rFonts w:ascii="Arial" w:eastAsia="Arial" w:hAnsi="Arial" w:cs="Arial"/>
          <w:lang w:val="sl-SI"/>
        </w:rPr>
        <w:t>oziroma</w:t>
      </w:r>
      <w:r w:rsidRPr="00B54D93">
        <w:rPr>
          <w:rFonts w:ascii="Arial" w:eastAsia="Arial" w:hAnsi="Arial" w:cs="Arial"/>
          <w:spacing w:val="-11"/>
          <w:lang w:val="sl-SI"/>
        </w:rPr>
        <w:t xml:space="preserve"> </w:t>
      </w:r>
      <w:r w:rsidRPr="00B54D93">
        <w:rPr>
          <w:rFonts w:ascii="Arial" w:eastAsia="Arial" w:hAnsi="Arial" w:cs="Arial"/>
          <w:lang w:val="sl-SI"/>
        </w:rPr>
        <w:t>primopredajnega</w:t>
      </w:r>
      <w:r w:rsidRPr="00B54D93">
        <w:rPr>
          <w:rFonts w:ascii="Arial" w:eastAsia="Arial" w:hAnsi="Arial" w:cs="Arial"/>
          <w:spacing w:val="-11"/>
          <w:lang w:val="sl-SI"/>
        </w:rPr>
        <w:t xml:space="preserve"> </w:t>
      </w:r>
      <w:r w:rsidRPr="00B54D93">
        <w:rPr>
          <w:rFonts w:ascii="Arial" w:eastAsia="Arial" w:hAnsi="Arial" w:cs="Arial"/>
          <w:lang w:val="sl-SI"/>
        </w:rPr>
        <w:t>zapisnika) potrdil skrbnik pogodbe na strani naročnika.</w:t>
      </w:r>
    </w:p>
    <w:p w14:paraId="36A89DB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DB69E7C"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določajo</w:t>
      </w:r>
      <w:r w:rsidRPr="00B54D93">
        <w:rPr>
          <w:rFonts w:ascii="Arial" w:eastAsia="Arial" w:hAnsi="Arial" w:cs="Arial"/>
          <w:spacing w:val="-1"/>
          <w:lang w:val="sl-SI"/>
        </w:rPr>
        <w:t xml:space="preserve"> </w:t>
      </w:r>
      <w:r w:rsidRPr="00B54D93">
        <w:rPr>
          <w:rFonts w:ascii="Arial" w:eastAsia="Arial" w:hAnsi="Arial" w:cs="Arial"/>
          <w:lang w:val="sl-SI"/>
        </w:rPr>
        <w:t>drugače.</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zadnji</w:t>
      </w:r>
      <w:r w:rsidRPr="00B54D93">
        <w:rPr>
          <w:rFonts w:ascii="Arial" w:eastAsia="Arial" w:hAnsi="Arial" w:cs="Arial"/>
          <w:spacing w:val="-1"/>
          <w:lang w:val="sl-SI"/>
        </w:rPr>
        <w:t xml:space="preserve"> </w:t>
      </w:r>
      <w:r w:rsidRPr="00B54D93">
        <w:rPr>
          <w:rFonts w:ascii="Arial" w:eastAsia="Arial" w:hAnsi="Arial" w:cs="Arial"/>
          <w:lang w:val="sl-SI"/>
        </w:rPr>
        <w:t>dan</w:t>
      </w:r>
      <w:r w:rsidRPr="00B54D93">
        <w:rPr>
          <w:rFonts w:ascii="Arial" w:eastAsia="Arial" w:hAnsi="Arial" w:cs="Arial"/>
          <w:spacing w:val="-1"/>
          <w:lang w:val="sl-SI"/>
        </w:rPr>
        <w:t xml:space="preserve"> </w:t>
      </w:r>
      <w:r w:rsidRPr="00B54D93">
        <w:rPr>
          <w:rFonts w:ascii="Arial" w:eastAsia="Arial" w:hAnsi="Arial" w:cs="Arial"/>
          <w:lang w:val="sl-SI"/>
        </w:rPr>
        <w:t>roka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plačilo</w:t>
      </w:r>
      <w:r w:rsidRPr="00B54D93">
        <w:rPr>
          <w:rFonts w:ascii="Arial" w:eastAsia="Arial" w:hAnsi="Arial" w:cs="Arial"/>
          <w:spacing w:val="-1"/>
          <w:lang w:val="sl-SI"/>
        </w:rPr>
        <w:t xml:space="preserve"> </w:t>
      </w:r>
      <w:r w:rsidRPr="00B54D93">
        <w:rPr>
          <w:rFonts w:ascii="Arial" w:eastAsia="Arial" w:hAnsi="Arial" w:cs="Arial"/>
          <w:lang w:val="sl-SI"/>
        </w:rPr>
        <w:t>sovpada</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dnem,</w:t>
      </w:r>
      <w:r w:rsidRPr="00B54D93">
        <w:rPr>
          <w:rFonts w:ascii="Arial" w:eastAsia="Arial" w:hAnsi="Arial" w:cs="Arial"/>
          <w:spacing w:val="-1"/>
          <w:lang w:val="sl-SI"/>
        </w:rPr>
        <w:t xml:space="preserve"> </w:t>
      </w:r>
      <w:r w:rsidRPr="00B54D93">
        <w:rPr>
          <w:rFonts w:ascii="Arial" w:eastAsia="Arial" w:hAnsi="Arial" w:cs="Arial"/>
          <w:lang w:val="sl-SI"/>
        </w:rPr>
        <w:t>ko</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zakonu</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8F17399" w14:textId="0C15088A" w:rsidR="00965737" w:rsidRDefault="00A73133" w:rsidP="00B54D93">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Noben strošek, ki je nastal v zvezi s predmetom pogodbe, ne sme biti dvojno financiran iz kakršnih koli drugih</w:t>
      </w:r>
      <w:r w:rsidRPr="00B54D93">
        <w:rPr>
          <w:rFonts w:ascii="Arial" w:eastAsia="Arial" w:hAnsi="Arial" w:cs="Arial"/>
          <w:spacing w:val="24"/>
          <w:lang w:val="sl-SI"/>
        </w:rPr>
        <w:t xml:space="preserve"> </w:t>
      </w:r>
      <w:r w:rsidRPr="00B54D93">
        <w:rPr>
          <w:rFonts w:ascii="Arial" w:eastAsia="Arial" w:hAnsi="Arial" w:cs="Arial"/>
          <w:lang w:val="sl-SI"/>
        </w:rPr>
        <w:t>evropskih</w:t>
      </w:r>
      <w:r w:rsidRPr="00B54D93">
        <w:rPr>
          <w:rFonts w:ascii="Arial" w:eastAsia="Arial" w:hAnsi="Arial" w:cs="Arial"/>
          <w:spacing w:val="23"/>
          <w:lang w:val="sl-SI"/>
        </w:rPr>
        <w:t xml:space="preserve"> </w:t>
      </w:r>
      <w:r w:rsidRPr="00B54D93">
        <w:rPr>
          <w:rFonts w:ascii="Arial" w:eastAsia="Arial" w:hAnsi="Arial" w:cs="Arial"/>
          <w:lang w:val="sl-SI"/>
        </w:rPr>
        <w:t>in/ali</w:t>
      </w:r>
      <w:r w:rsidRPr="00B54D93">
        <w:rPr>
          <w:rFonts w:ascii="Arial" w:eastAsia="Arial" w:hAnsi="Arial" w:cs="Arial"/>
          <w:spacing w:val="23"/>
          <w:lang w:val="sl-SI"/>
        </w:rPr>
        <w:t xml:space="preserve"> </w:t>
      </w:r>
      <w:r w:rsidRPr="00B54D93">
        <w:rPr>
          <w:rFonts w:ascii="Arial" w:eastAsia="Arial" w:hAnsi="Arial" w:cs="Arial"/>
          <w:lang w:val="sl-SI"/>
        </w:rPr>
        <w:t>nacionalnih</w:t>
      </w:r>
      <w:r w:rsidRPr="00B54D93">
        <w:rPr>
          <w:rFonts w:ascii="Arial" w:eastAsia="Arial" w:hAnsi="Arial" w:cs="Arial"/>
          <w:spacing w:val="24"/>
          <w:lang w:val="sl-SI"/>
        </w:rPr>
        <w:t xml:space="preserve"> </w:t>
      </w:r>
      <w:r w:rsidRPr="00B54D93">
        <w:rPr>
          <w:rFonts w:ascii="Arial" w:eastAsia="Arial" w:hAnsi="Arial" w:cs="Arial"/>
          <w:lang w:val="sl-SI"/>
        </w:rPr>
        <w:t>sredstev.</w:t>
      </w:r>
      <w:r w:rsidRPr="00B54D93">
        <w:rPr>
          <w:rFonts w:ascii="Arial" w:eastAsia="Arial" w:hAnsi="Arial" w:cs="Arial"/>
          <w:spacing w:val="23"/>
          <w:lang w:val="sl-SI"/>
        </w:rPr>
        <w:t xml:space="preserve"> </w:t>
      </w:r>
      <w:r w:rsidRPr="00B54D93">
        <w:rPr>
          <w:rFonts w:ascii="Arial" w:eastAsia="Arial" w:hAnsi="Arial" w:cs="Arial"/>
          <w:lang w:val="sl-SI"/>
        </w:rPr>
        <w:t>To</w:t>
      </w:r>
      <w:r w:rsidRPr="00B54D93">
        <w:rPr>
          <w:rFonts w:ascii="Arial" w:eastAsia="Arial" w:hAnsi="Arial" w:cs="Arial"/>
          <w:spacing w:val="24"/>
          <w:lang w:val="sl-SI"/>
        </w:rPr>
        <w:t xml:space="preserve"> </w:t>
      </w:r>
      <w:r w:rsidRPr="00B54D93">
        <w:rPr>
          <w:rFonts w:ascii="Arial" w:eastAsia="Arial" w:hAnsi="Arial" w:cs="Arial"/>
          <w:lang w:val="sl-SI"/>
        </w:rPr>
        <w:t>pomeni,</w:t>
      </w:r>
      <w:r w:rsidRPr="00B54D93">
        <w:rPr>
          <w:rFonts w:ascii="Arial" w:eastAsia="Arial" w:hAnsi="Arial" w:cs="Arial"/>
          <w:spacing w:val="23"/>
          <w:lang w:val="sl-SI"/>
        </w:rPr>
        <w:t xml:space="preserve"> </w:t>
      </w:r>
      <w:r w:rsidRPr="00B54D93">
        <w:rPr>
          <w:rFonts w:ascii="Arial" w:eastAsia="Arial" w:hAnsi="Arial" w:cs="Arial"/>
          <w:lang w:val="sl-SI"/>
        </w:rPr>
        <w:t>da</w:t>
      </w:r>
      <w:r w:rsidRPr="00B54D93">
        <w:rPr>
          <w:rFonts w:ascii="Arial" w:eastAsia="Arial" w:hAnsi="Arial" w:cs="Arial"/>
          <w:spacing w:val="23"/>
          <w:lang w:val="sl-SI"/>
        </w:rPr>
        <w:t xml:space="preserve"> </w:t>
      </w:r>
      <w:r w:rsidRPr="00B54D93">
        <w:rPr>
          <w:rFonts w:ascii="Arial" w:eastAsia="Arial" w:hAnsi="Arial" w:cs="Arial"/>
          <w:lang w:val="sl-SI"/>
        </w:rPr>
        <w:t>izvajalec</w:t>
      </w:r>
      <w:r w:rsidRPr="00B54D93">
        <w:rPr>
          <w:rFonts w:ascii="Arial" w:eastAsia="Arial" w:hAnsi="Arial" w:cs="Arial"/>
          <w:spacing w:val="23"/>
          <w:lang w:val="sl-SI"/>
        </w:rPr>
        <w:t xml:space="preserve"> </w:t>
      </w:r>
      <w:r w:rsidRPr="00B54D93">
        <w:rPr>
          <w:rFonts w:ascii="Arial" w:eastAsia="Arial" w:hAnsi="Arial" w:cs="Arial"/>
          <w:lang w:val="sl-SI"/>
        </w:rPr>
        <w:t>za</w:t>
      </w:r>
      <w:r w:rsidRPr="00B54D93">
        <w:rPr>
          <w:rFonts w:ascii="Arial" w:eastAsia="Arial" w:hAnsi="Arial" w:cs="Arial"/>
          <w:spacing w:val="24"/>
          <w:lang w:val="sl-SI"/>
        </w:rPr>
        <w:t xml:space="preserve"> </w:t>
      </w:r>
      <w:r w:rsidRPr="00B54D93">
        <w:rPr>
          <w:rFonts w:ascii="Arial" w:eastAsia="Arial" w:hAnsi="Arial" w:cs="Arial"/>
          <w:lang w:val="sl-SI"/>
        </w:rPr>
        <w:t>iste</w:t>
      </w:r>
      <w:r w:rsidRPr="00B54D93">
        <w:rPr>
          <w:rFonts w:ascii="Arial" w:eastAsia="Arial" w:hAnsi="Arial" w:cs="Arial"/>
          <w:spacing w:val="24"/>
          <w:lang w:val="sl-SI"/>
        </w:rPr>
        <w:t xml:space="preserve"> </w:t>
      </w:r>
      <w:r w:rsidRPr="00B54D93">
        <w:rPr>
          <w:rFonts w:ascii="Arial" w:eastAsia="Arial" w:hAnsi="Arial" w:cs="Arial"/>
          <w:lang w:val="sl-SI"/>
        </w:rPr>
        <w:t>stroške/izdatke</w:t>
      </w:r>
      <w:r w:rsidRPr="00B54D93">
        <w:rPr>
          <w:rFonts w:ascii="Arial" w:eastAsia="Arial" w:hAnsi="Arial" w:cs="Arial"/>
          <w:spacing w:val="24"/>
          <w:lang w:val="sl-SI"/>
        </w:rPr>
        <w:t xml:space="preserve"> </w:t>
      </w:r>
      <w:r w:rsidRPr="00B54D93">
        <w:rPr>
          <w:rFonts w:ascii="Arial" w:eastAsia="Arial" w:hAnsi="Arial" w:cs="Arial"/>
          <w:lang w:val="sl-SI"/>
        </w:rPr>
        <w:t>ne</w:t>
      </w:r>
      <w:r w:rsidRPr="00B54D93">
        <w:rPr>
          <w:rFonts w:ascii="Arial" w:eastAsia="Arial" w:hAnsi="Arial" w:cs="Arial"/>
          <w:spacing w:val="24"/>
          <w:lang w:val="sl-SI"/>
        </w:rPr>
        <w:t xml:space="preserve"> </w:t>
      </w:r>
      <w:r w:rsidRPr="00B54D93">
        <w:rPr>
          <w:rFonts w:ascii="Arial" w:eastAsia="Arial" w:hAnsi="Arial" w:cs="Arial"/>
          <w:lang w:val="sl-SI"/>
        </w:rPr>
        <w:t>sme</w:t>
      </w:r>
      <w:r w:rsidR="00B54D93" w:rsidRPr="00B54D93">
        <w:rPr>
          <w:rFonts w:ascii="Arial" w:eastAsia="Arial" w:hAnsi="Arial" w:cs="Arial"/>
          <w:lang w:val="sl-SI"/>
        </w:rPr>
        <w:t xml:space="preserve"> </w:t>
      </w:r>
      <w:r w:rsidRPr="00B54D93">
        <w:rPr>
          <w:rFonts w:ascii="Arial" w:eastAsia="Arial" w:hAnsi="Arial" w:cs="Arial"/>
          <w:lang w:val="sl-SI"/>
        </w:rPr>
        <w:t>dvakrat</w:t>
      </w:r>
      <w:r w:rsidRPr="00B54D93">
        <w:rPr>
          <w:rFonts w:ascii="Arial" w:eastAsia="Arial" w:hAnsi="Arial" w:cs="Arial"/>
          <w:spacing w:val="7"/>
          <w:lang w:val="sl-SI"/>
        </w:rPr>
        <w:t xml:space="preserve"> </w:t>
      </w:r>
      <w:r w:rsidRPr="00B54D93">
        <w:rPr>
          <w:rFonts w:ascii="Arial" w:eastAsia="Arial" w:hAnsi="Arial" w:cs="Arial"/>
          <w:lang w:val="sl-SI"/>
        </w:rPr>
        <w:t>zahtevati</w:t>
      </w:r>
      <w:r w:rsidRPr="00B54D93">
        <w:rPr>
          <w:rFonts w:ascii="Arial" w:eastAsia="Arial" w:hAnsi="Arial" w:cs="Arial"/>
          <w:spacing w:val="6"/>
          <w:lang w:val="sl-SI"/>
        </w:rPr>
        <w:t xml:space="preserve"> </w:t>
      </w:r>
      <w:r w:rsidRPr="00B54D93">
        <w:rPr>
          <w:rFonts w:ascii="Arial" w:eastAsia="Arial" w:hAnsi="Arial" w:cs="Arial"/>
          <w:lang w:val="sl-SI"/>
        </w:rPr>
        <w:t>povračilo,</w:t>
      </w:r>
      <w:r w:rsidRPr="00B54D93">
        <w:rPr>
          <w:rFonts w:ascii="Arial" w:eastAsia="Arial" w:hAnsi="Arial" w:cs="Arial"/>
          <w:spacing w:val="6"/>
          <w:lang w:val="sl-SI"/>
        </w:rPr>
        <w:t xml:space="preserve"> </w:t>
      </w:r>
      <w:r w:rsidRPr="00B54D93">
        <w:rPr>
          <w:rFonts w:ascii="Arial" w:eastAsia="Arial" w:hAnsi="Arial" w:cs="Arial"/>
          <w:lang w:val="sl-SI"/>
        </w:rPr>
        <w:t>niti</w:t>
      </w:r>
      <w:r w:rsidRPr="00B54D93">
        <w:rPr>
          <w:rFonts w:ascii="Arial" w:eastAsia="Arial" w:hAnsi="Arial" w:cs="Arial"/>
          <w:spacing w:val="7"/>
          <w:lang w:val="sl-SI"/>
        </w:rPr>
        <w:t xml:space="preserve"> </w:t>
      </w:r>
      <w:r w:rsidRPr="00B54D93">
        <w:rPr>
          <w:rFonts w:ascii="Arial" w:eastAsia="Arial" w:hAnsi="Arial" w:cs="Arial"/>
          <w:lang w:val="sl-SI"/>
        </w:rPr>
        <w:t>jih</w:t>
      </w:r>
      <w:r w:rsidRPr="00B54D93">
        <w:rPr>
          <w:rFonts w:ascii="Arial" w:eastAsia="Arial" w:hAnsi="Arial" w:cs="Arial"/>
          <w:spacing w:val="6"/>
          <w:lang w:val="sl-SI"/>
        </w:rPr>
        <w:t xml:space="preserve"> </w:t>
      </w:r>
      <w:r w:rsidRPr="00B54D93">
        <w:rPr>
          <w:rFonts w:ascii="Arial" w:eastAsia="Arial" w:hAnsi="Arial" w:cs="Arial"/>
          <w:lang w:val="sl-SI"/>
        </w:rPr>
        <w:t>vključiti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več</w:t>
      </w:r>
      <w:r w:rsidRPr="00B54D93">
        <w:rPr>
          <w:rFonts w:ascii="Arial" w:eastAsia="Arial" w:hAnsi="Arial" w:cs="Arial"/>
          <w:spacing w:val="6"/>
          <w:lang w:val="sl-SI"/>
        </w:rPr>
        <w:t xml:space="preserve"> </w:t>
      </w:r>
      <w:r w:rsidRPr="00B54D93">
        <w:rPr>
          <w:rFonts w:ascii="Arial" w:eastAsia="Arial" w:hAnsi="Arial" w:cs="Arial"/>
          <w:lang w:val="sl-SI"/>
        </w:rPr>
        <w:t>projektov</w:t>
      </w:r>
      <w:r w:rsidRPr="00B54D93">
        <w:rPr>
          <w:rFonts w:ascii="Arial" w:eastAsia="Arial" w:hAnsi="Arial" w:cs="Arial"/>
          <w:spacing w:val="6"/>
          <w:lang w:val="sl-SI"/>
        </w:rPr>
        <w:t xml:space="preserve"> </w:t>
      </w:r>
      <w:r w:rsidRPr="00B54D93">
        <w:rPr>
          <w:rFonts w:ascii="Arial" w:eastAsia="Arial" w:hAnsi="Arial" w:cs="Arial"/>
          <w:lang w:val="sl-SI"/>
        </w:rPr>
        <w:t>in/ali</w:t>
      </w:r>
      <w:r w:rsidRPr="00B54D93">
        <w:rPr>
          <w:rFonts w:ascii="Arial" w:eastAsia="Arial" w:hAnsi="Arial" w:cs="Arial"/>
          <w:spacing w:val="6"/>
          <w:lang w:val="sl-SI"/>
        </w:rPr>
        <w:t xml:space="preserve"> </w:t>
      </w:r>
      <w:r w:rsidRPr="00B54D93">
        <w:rPr>
          <w:rFonts w:ascii="Arial" w:eastAsia="Arial" w:hAnsi="Arial" w:cs="Arial"/>
          <w:lang w:val="sl-SI"/>
        </w:rPr>
        <w:t>uporabljati</w:t>
      </w:r>
      <w:r w:rsidRPr="00B54D93">
        <w:rPr>
          <w:rFonts w:ascii="Arial" w:eastAsia="Arial" w:hAnsi="Arial" w:cs="Arial"/>
          <w:spacing w:val="7"/>
          <w:lang w:val="sl-SI"/>
        </w:rPr>
        <w:t xml:space="preserve"> </w:t>
      </w:r>
      <w:r w:rsidRPr="00B54D93">
        <w:rPr>
          <w:rFonts w:ascii="Arial" w:eastAsia="Arial" w:hAnsi="Arial" w:cs="Arial"/>
          <w:lang w:val="sl-SI"/>
        </w:rPr>
        <w:t>že</w:t>
      </w:r>
      <w:r w:rsidRPr="00B54D93">
        <w:rPr>
          <w:rFonts w:ascii="Arial" w:eastAsia="Arial" w:hAnsi="Arial" w:cs="Arial"/>
          <w:spacing w:val="6"/>
          <w:lang w:val="sl-SI"/>
        </w:rPr>
        <w:t xml:space="preserve"> </w:t>
      </w:r>
      <w:r w:rsidRPr="00B54D93">
        <w:rPr>
          <w:rFonts w:ascii="Arial" w:eastAsia="Arial" w:hAnsi="Arial" w:cs="Arial"/>
          <w:lang w:val="sl-SI"/>
        </w:rPr>
        <w:t>odobreno</w:t>
      </w:r>
      <w:r w:rsidRPr="00B54D93">
        <w:rPr>
          <w:rFonts w:ascii="Arial" w:eastAsia="Arial" w:hAnsi="Arial" w:cs="Arial"/>
          <w:spacing w:val="6"/>
          <w:lang w:val="sl-SI"/>
        </w:rPr>
        <w:t xml:space="preserve"> </w:t>
      </w:r>
      <w:r w:rsidRPr="00B54D93">
        <w:rPr>
          <w:rFonts w:ascii="Arial" w:eastAsia="Arial" w:hAnsi="Arial" w:cs="Arial"/>
          <w:lang w:val="sl-SI"/>
        </w:rPr>
        <w:t>sofinanciranje</w:t>
      </w:r>
      <w:r w:rsidR="00B54D93" w:rsidRPr="00B54D93">
        <w:rPr>
          <w:rFonts w:ascii="Arial" w:eastAsia="Arial" w:hAnsi="Arial" w:cs="Arial"/>
          <w:lang w:val="sl-SI"/>
        </w:rPr>
        <w:t xml:space="preserve"> </w:t>
      </w:r>
      <w:r w:rsidRPr="00B54D93">
        <w:rPr>
          <w:rFonts w:ascii="Arial" w:eastAsia="Arial" w:hAnsi="Arial" w:cs="Arial"/>
          <w:lang w:val="sl-SI"/>
        </w:rPr>
        <w:t>EU.</w:t>
      </w:r>
    </w:p>
    <w:p w14:paraId="3034B5D5" w14:textId="77777777" w:rsidR="00AD6A45" w:rsidRDefault="00AD6A45" w:rsidP="00B54D93">
      <w:pPr>
        <w:keepNext/>
        <w:keepLines/>
        <w:widowControl w:val="0"/>
        <w:spacing w:line="276" w:lineRule="auto"/>
        <w:ind w:right="9"/>
        <w:contextualSpacing/>
        <w:jc w:val="both"/>
        <w:rPr>
          <w:rFonts w:ascii="Arial" w:eastAsia="Arial" w:hAnsi="Arial" w:cs="Arial"/>
          <w:lang w:val="sl-SI"/>
        </w:rPr>
      </w:pPr>
    </w:p>
    <w:p w14:paraId="11CDBDD8"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1CF8BEC5"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Za neupravičeno porabo sredstev po tej pogodbi gre, če:</w:t>
      </w:r>
    </w:p>
    <w:p w14:paraId="0DBB40FE"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             izdatki niso nastali v skladu s pravili Unije ali nacionalnimi pravili,</w:t>
      </w:r>
    </w:p>
    <w:p w14:paraId="63B9174E"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             sredstva MOO niso bila porabljena v skladu z NOO,</w:t>
      </w:r>
    </w:p>
    <w:p w14:paraId="4EBFECAB"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             se pri preverjanju ukrepa, katerega del je predmetna pogodba, ugotovijo primeri goljufije, korupcije, nasprotij interesov ter dvojnega financiranja.</w:t>
      </w:r>
    </w:p>
    <w:p w14:paraId="33E73417"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 </w:t>
      </w:r>
    </w:p>
    <w:p w14:paraId="47C61346"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dne vračila sredstev na račun naročnika.</w:t>
      </w:r>
    </w:p>
    <w:p w14:paraId="6E8F8FAE" w14:textId="77777777" w:rsidR="00AD6A45" w:rsidRPr="00B54D93" w:rsidRDefault="00AD6A45" w:rsidP="00B54D93">
      <w:pPr>
        <w:keepNext/>
        <w:keepLines/>
        <w:widowControl w:val="0"/>
        <w:spacing w:line="276" w:lineRule="auto"/>
        <w:ind w:right="9"/>
        <w:contextualSpacing/>
        <w:jc w:val="both"/>
        <w:rPr>
          <w:rFonts w:ascii="Arial" w:eastAsia="Arial" w:hAnsi="Arial" w:cs="Arial"/>
          <w:lang w:val="sl-SI"/>
        </w:rPr>
      </w:pPr>
    </w:p>
    <w:p w14:paraId="31EC712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56BCA979"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6.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1EBE606C"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(roki izpolnitev in plačilni načrt)</w:t>
      </w:r>
    </w:p>
    <w:p w14:paraId="0885E46E"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3991798"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vse predvidene storitve v izpolniti v rokih, ki so navedeni v spodnji tabeli. Ob izpolnitvi storitev</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skladu</w:t>
      </w:r>
      <w:r w:rsidRPr="00B54D93">
        <w:rPr>
          <w:rFonts w:ascii="Arial" w:eastAsia="Arial" w:hAnsi="Arial" w:cs="Arial"/>
          <w:spacing w:val="-6"/>
          <w:lang w:val="sl-SI"/>
        </w:rPr>
        <w:t xml:space="preserve"> </w:t>
      </w:r>
      <w:r w:rsidRPr="00B54D93">
        <w:rPr>
          <w:rFonts w:ascii="Arial" w:eastAsia="Arial" w:hAnsi="Arial" w:cs="Arial"/>
          <w:lang w:val="sl-SI"/>
        </w:rPr>
        <w:t>s</w:t>
      </w:r>
      <w:r w:rsidRPr="00B54D93">
        <w:rPr>
          <w:rFonts w:ascii="Arial" w:eastAsia="Arial" w:hAnsi="Arial" w:cs="Arial"/>
          <w:spacing w:val="-6"/>
          <w:lang w:val="sl-SI"/>
        </w:rPr>
        <w:t xml:space="preserve"> </w:t>
      </w:r>
      <w:r w:rsidRPr="00B54D93">
        <w:rPr>
          <w:rFonts w:ascii="Arial" w:eastAsia="Arial" w:hAnsi="Arial" w:cs="Arial"/>
          <w:lang w:val="sl-SI"/>
        </w:rPr>
        <w:t>tabelo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potrditvi</w:t>
      </w:r>
      <w:r w:rsidRPr="00B54D93">
        <w:rPr>
          <w:rFonts w:ascii="Arial" w:eastAsia="Arial" w:hAnsi="Arial" w:cs="Arial"/>
          <w:spacing w:val="-6"/>
          <w:lang w:val="sl-SI"/>
        </w:rPr>
        <w:t xml:space="preserve"> </w:t>
      </w:r>
      <w:r w:rsidRPr="00B54D93">
        <w:rPr>
          <w:rFonts w:ascii="Arial" w:eastAsia="Arial" w:hAnsi="Arial" w:cs="Arial"/>
          <w:lang w:val="sl-SI"/>
        </w:rPr>
        <w:t>le</w:t>
      </w:r>
      <w:r w:rsidRPr="00B54D93">
        <w:rPr>
          <w:rFonts w:ascii="Arial" w:eastAsia="Arial" w:hAnsi="Arial" w:cs="Arial"/>
          <w:spacing w:val="-6"/>
          <w:lang w:val="sl-SI"/>
        </w:rPr>
        <w:t xml:space="preserve"> </w:t>
      </w:r>
      <w:r w:rsidRPr="00B54D93">
        <w:rPr>
          <w:rFonts w:ascii="Arial" w:eastAsia="Arial" w:hAnsi="Arial" w:cs="Arial"/>
          <w:lang w:val="sl-SI"/>
        </w:rPr>
        <w:t>teh</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skladu</w:t>
      </w:r>
      <w:r w:rsidRPr="00B54D93">
        <w:rPr>
          <w:rFonts w:ascii="Arial" w:eastAsia="Arial" w:hAnsi="Arial" w:cs="Arial"/>
          <w:spacing w:val="-6"/>
          <w:lang w:val="sl-SI"/>
        </w:rPr>
        <w:t xml:space="preserve"> </w:t>
      </w:r>
      <w:r w:rsidRPr="00B54D93">
        <w:rPr>
          <w:rFonts w:ascii="Arial" w:eastAsia="Arial" w:hAnsi="Arial" w:cs="Arial"/>
          <w:lang w:val="sl-SI"/>
        </w:rPr>
        <w:t>z</w:t>
      </w:r>
      <w:r w:rsidRPr="00B54D93">
        <w:rPr>
          <w:rFonts w:ascii="Arial" w:eastAsia="Arial" w:hAnsi="Arial" w:cs="Arial"/>
          <w:spacing w:val="-6"/>
          <w:lang w:val="sl-SI"/>
        </w:rPr>
        <w:t xml:space="preserve"> </w:t>
      </w:r>
      <w:r w:rsidRPr="00B54D93">
        <w:rPr>
          <w:rFonts w:ascii="Arial" w:eastAsia="Arial" w:hAnsi="Arial" w:cs="Arial"/>
          <w:lang w:val="sl-SI"/>
        </w:rPr>
        <w:t>9.</w:t>
      </w:r>
      <w:r w:rsidRPr="00B54D93">
        <w:rPr>
          <w:rFonts w:ascii="Arial" w:eastAsia="Arial" w:hAnsi="Arial" w:cs="Arial"/>
          <w:spacing w:val="-6"/>
          <w:lang w:val="sl-SI"/>
        </w:rPr>
        <w:t xml:space="preserve"> </w:t>
      </w:r>
      <w:r w:rsidRPr="00B54D93">
        <w:rPr>
          <w:rFonts w:ascii="Arial" w:eastAsia="Arial" w:hAnsi="Arial" w:cs="Arial"/>
          <w:lang w:val="sl-SI"/>
        </w:rPr>
        <w:t>členom</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izvajalec</w:t>
      </w:r>
      <w:r w:rsidRPr="00B54D93">
        <w:rPr>
          <w:rFonts w:ascii="Arial" w:eastAsia="Arial" w:hAnsi="Arial" w:cs="Arial"/>
          <w:spacing w:val="-6"/>
          <w:lang w:val="sl-SI"/>
        </w:rPr>
        <w:t xml:space="preserve"> </w:t>
      </w:r>
      <w:r w:rsidRPr="00B54D93">
        <w:rPr>
          <w:rFonts w:ascii="Arial" w:eastAsia="Arial" w:hAnsi="Arial" w:cs="Arial"/>
          <w:lang w:val="sl-SI"/>
        </w:rPr>
        <w:t>izda</w:t>
      </w:r>
      <w:r w:rsidRPr="00B54D93">
        <w:rPr>
          <w:rFonts w:ascii="Arial" w:eastAsia="Arial" w:hAnsi="Arial" w:cs="Arial"/>
          <w:spacing w:val="-6"/>
          <w:lang w:val="sl-SI"/>
        </w:rPr>
        <w:t xml:space="preserve"> </w:t>
      </w:r>
      <w:r w:rsidRPr="00B54D93">
        <w:rPr>
          <w:rFonts w:ascii="Arial" w:eastAsia="Arial" w:hAnsi="Arial" w:cs="Arial"/>
          <w:lang w:val="sl-SI"/>
        </w:rPr>
        <w:t>naročniku</w:t>
      </w:r>
      <w:r w:rsidRPr="00B54D93">
        <w:rPr>
          <w:rFonts w:ascii="Arial" w:eastAsia="Arial" w:hAnsi="Arial" w:cs="Arial"/>
          <w:spacing w:val="-6"/>
          <w:lang w:val="sl-SI"/>
        </w:rPr>
        <w:t xml:space="preserve"> </w:t>
      </w:r>
      <w:r w:rsidRPr="00B54D93">
        <w:rPr>
          <w:rFonts w:ascii="Arial" w:eastAsia="Arial" w:hAnsi="Arial" w:cs="Arial"/>
          <w:lang w:val="sl-SI"/>
        </w:rPr>
        <w:t>račun v skladu s predvidenim plačilnim načrtom.</w:t>
      </w:r>
    </w:p>
    <w:tbl>
      <w:tblPr>
        <w:tblW w:w="0" w:type="auto"/>
        <w:tblInd w:w="113" w:type="dxa"/>
        <w:tblLayout w:type="fixed"/>
        <w:tblCellMar>
          <w:left w:w="0" w:type="dxa"/>
          <w:right w:w="0" w:type="dxa"/>
        </w:tblCellMar>
        <w:tblLook w:val="01E0" w:firstRow="1" w:lastRow="1" w:firstColumn="1" w:lastColumn="1" w:noHBand="0" w:noVBand="0"/>
      </w:tblPr>
      <w:tblGrid>
        <w:gridCol w:w="651"/>
        <w:gridCol w:w="2827"/>
        <w:gridCol w:w="2745"/>
        <w:gridCol w:w="2837"/>
      </w:tblGrid>
      <w:tr w:rsidR="00965737" w:rsidRPr="00B54D93" w14:paraId="4D25E823" w14:textId="77777777" w:rsidTr="0BE5AD35">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510F3466"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lastRenderedPageBreak/>
              <w:t>Št.</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F5A137B"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DAA3B23"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16AB854F"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b/>
                <w:lang w:val="sl-SI"/>
              </w:rPr>
              <w:t>Plačilni načrt</w:t>
            </w:r>
          </w:p>
        </w:tc>
      </w:tr>
      <w:tr w:rsidR="00965737" w:rsidRPr="00B54D93" w14:paraId="67CEDE8E" w14:textId="77777777" w:rsidTr="0BE5AD35">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24768A5"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1.</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8866B4A" w14:textId="0C3857C3" w:rsidR="00965737"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Projekt za izvedbo (PZI)</w:t>
            </w:r>
          </w:p>
        </w:tc>
      </w:tr>
      <w:tr w:rsidR="002905E4" w:rsidRPr="00B54D93" w14:paraId="60F53FE5" w14:textId="77777777" w:rsidTr="0BE5AD35">
        <w:trPr>
          <w:trHeight w:val="2739"/>
        </w:trPr>
        <w:tc>
          <w:tcPr>
            <w:tcW w:w="651" w:type="dxa"/>
            <w:vMerge w:val="restart"/>
            <w:tcBorders>
              <w:top w:val="single" w:sz="4" w:space="0" w:color="000000" w:themeColor="text1"/>
              <w:left w:val="single" w:sz="4" w:space="0" w:color="000000" w:themeColor="text1"/>
              <w:right w:val="single" w:sz="4" w:space="0" w:color="000000" w:themeColor="text1"/>
            </w:tcBorders>
          </w:tcPr>
          <w:p w14:paraId="063CE447" w14:textId="728A6C1E" w:rsidR="002905E4"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1.1</w:t>
            </w:r>
          </w:p>
        </w:tc>
        <w:tc>
          <w:tcPr>
            <w:tcW w:w="2827" w:type="dxa"/>
            <w:vMerge w:val="restart"/>
            <w:tcBorders>
              <w:top w:val="single" w:sz="4" w:space="0" w:color="000000" w:themeColor="text1"/>
              <w:left w:val="single" w:sz="4" w:space="0" w:color="000000" w:themeColor="text1"/>
              <w:right w:val="single" w:sz="4" w:space="0" w:color="000000" w:themeColor="text1"/>
            </w:tcBorders>
          </w:tcPr>
          <w:p w14:paraId="690E207A" w14:textId="1BBA2DB1" w:rsidR="002905E4"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PZI</w:t>
            </w:r>
          </w:p>
        </w:tc>
        <w:tc>
          <w:tcPr>
            <w:tcW w:w="2745" w:type="dxa"/>
            <w:vMerge w:val="restart"/>
            <w:tcBorders>
              <w:top w:val="single" w:sz="4" w:space="0" w:color="000000" w:themeColor="text1"/>
              <w:left w:val="single" w:sz="4" w:space="0" w:color="000000" w:themeColor="text1"/>
              <w:right w:val="single" w:sz="4" w:space="0" w:color="000000" w:themeColor="text1"/>
            </w:tcBorders>
          </w:tcPr>
          <w:p w14:paraId="5E00DA5C" w14:textId="3D4E2CD1" w:rsidR="002905E4" w:rsidRPr="00B54D93" w:rsidRDefault="002905E4" w:rsidP="009236A3">
            <w:pPr>
              <w:keepNext/>
              <w:keepLines/>
              <w:widowControl w:val="0"/>
              <w:spacing w:before="57" w:line="276" w:lineRule="auto"/>
              <w:ind w:left="90" w:right="97"/>
              <w:contextualSpacing/>
              <w:jc w:val="both"/>
              <w:rPr>
                <w:rFonts w:ascii="Arial" w:eastAsia="Arial" w:hAnsi="Arial" w:cs="Arial"/>
                <w:lang w:val="sl-SI"/>
              </w:rPr>
            </w:pPr>
            <w:r w:rsidRPr="00B54D93">
              <w:rPr>
                <w:rFonts w:ascii="Arial" w:eastAsia="Arial" w:hAnsi="Arial" w:cs="Arial"/>
                <w:lang w:val="sl-SI"/>
              </w:rPr>
              <w:t>3 mesece od sklenitve pogodbe</w:t>
            </w:r>
            <w:r w:rsidR="00DB633E" w:rsidRPr="00B54D93">
              <w:rPr>
                <w:rFonts w:ascii="Arial" w:eastAsia="Arial" w:hAnsi="Arial" w:cs="Arial"/>
                <w:lang w:val="sl-SI"/>
              </w:rPr>
              <w:t xml:space="preserve"> </w:t>
            </w:r>
          </w:p>
        </w:tc>
        <w:tc>
          <w:tcPr>
            <w:tcW w:w="2837" w:type="dxa"/>
            <w:tcBorders>
              <w:top w:val="single" w:sz="4" w:space="0" w:color="000000" w:themeColor="text1"/>
              <w:left w:val="single" w:sz="4" w:space="0" w:color="000000" w:themeColor="text1"/>
              <w:right w:val="single" w:sz="4" w:space="0" w:color="000000" w:themeColor="text1"/>
            </w:tcBorders>
          </w:tcPr>
          <w:p w14:paraId="0033DEC1" w14:textId="172BF377" w:rsidR="002905E4" w:rsidRPr="00B54D93" w:rsidRDefault="00E02FEF" w:rsidP="009236A3">
            <w:pPr>
              <w:keepNext/>
              <w:keepLines/>
              <w:widowControl w:val="0"/>
              <w:spacing w:line="276" w:lineRule="auto"/>
              <w:ind w:left="37" w:right="9"/>
              <w:contextualSpacing/>
              <w:rPr>
                <w:rFonts w:ascii="Arial" w:eastAsia="Arial" w:hAnsi="Arial" w:cs="Arial"/>
                <w:lang w:val="sl-SI"/>
              </w:rPr>
            </w:pPr>
            <w:r w:rsidRPr="00B54D93">
              <w:rPr>
                <w:rFonts w:ascii="Arial" w:eastAsia="Arial" w:hAnsi="Arial" w:cs="Arial"/>
                <w:lang w:val="sl-SI"/>
              </w:rPr>
              <w:t>100% po potrditvi PZI s strani naročnika</w:t>
            </w:r>
            <w:r w:rsidR="00DB633E" w:rsidRPr="00B54D93">
              <w:rPr>
                <w:rFonts w:ascii="Arial" w:eastAsia="Arial" w:hAnsi="Arial" w:cs="Arial"/>
                <w:lang w:val="sl-SI"/>
              </w:rPr>
              <w:t xml:space="preserve"> in NIJZ</w:t>
            </w:r>
            <w:r w:rsidRPr="00B54D93">
              <w:rPr>
                <w:rFonts w:ascii="Arial" w:eastAsia="Arial" w:hAnsi="Arial" w:cs="Arial"/>
                <w:lang w:val="sl-SI"/>
              </w:rPr>
              <w:t xml:space="preserve"> - v roku 30 dni od izstavljenega računa za opravljene storitve</w:t>
            </w:r>
          </w:p>
        </w:tc>
      </w:tr>
      <w:tr w:rsidR="00965737" w:rsidRPr="00B54D93" w14:paraId="08D14F4D" w14:textId="77777777" w:rsidTr="0BE5AD35">
        <w:trPr>
          <w:trHeight w:hRule="exact" w:val="74"/>
        </w:trPr>
        <w:tc>
          <w:tcPr>
            <w:tcW w:w="651" w:type="dxa"/>
            <w:vMerge/>
          </w:tcPr>
          <w:p w14:paraId="697DD568"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827" w:type="dxa"/>
            <w:vMerge/>
          </w:tcPr>
          <w:p w14:paraId="1B70F497"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745" w:type="dxa"/>
            <w:vMerge/>
          </w:tcPr>
          <w:p w14:paraId="5763F75B"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837" w:type="dxa"/>
            <w:tcBorders>
              <w:top w:val="nil"/>
              <w:left w:val="single" w:sz="4" w:space="0" w:color="000000" w:themeColor="text1"/>
              <w:bottom w:val="single" w:sz="4" w:space="0" w:color="000000" w:themeColor="text1"/>
              <w:right w:val="single" w:sz="4" w:space="0" w:color="000000" w:themeColor="text1"/>
            </w:tcBorders>
          </w:tcPr>
          <w:p w14:paraId="24526AA0" w14:textId="6CC77751"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2146FE96" w14:textId="77777777" w:rsidTr="0BE5AD35">
        <w:trPr>
          <w:trHeight w:hRule="exact" w:val="58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0DBE1E9"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2.</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679FF61" w14:textId="7C8DFF5D" w:rsidR="00965737" w:rsidRPr="00B54D93" w:rsidRDefault="002905E4" w:rsidP="002905E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b/>
                <w:u w:color="000000"/>
                <w:lang w:val="sl-SI"/>
              </w:rPr>
              <w:t>Implementacija</w:t>
            </w:r>
            <w:r w:rsidR="00E02FEF" w:rsidRPr="00B54D93">
              <w:rPr>
                <w:rFonts w:ascii="Arial" w:eastAsia="Arial" w:hAnsi="Arial" w:cs="Arial"/>
                <w:b/>
                <w:u w:color="000000"/>
                <w:lang w:val="sl-SI"/>
              </w:rPr>
              <w:t xml:space="preserve"> in g</w:t>
            </w:r>
            <w:r w:rsidR="00E02FEF" w:rsidRPr="00B54D93">
              <w:rPr>
                <w:rFonts w:ascii="Arial" w:eastAsia="Arial" w:hAnsi="Arial" w:cs="Arial"/>
                <w:b/>
                <w:bCs/>
                <w:lang w:val="sl-SI"/>
              </w:rPr>
              <w:t>arancijsko vzdrževanje</w:t>
            </w:r>
          </w:p>
        </w:tc>
      </w:tr>
      <w:tr w:rsidR="00965737" w:rsidRPr="00B54D93" w14:paraId="423922E0" w14:textId="77777777" w:rsidTr="0BE5AD35">
        <w:trPr>
          <w:trHeight w:hRule="exact" w:val="5959"/>
        </w:trPr>
        <w:tc>
          <w:tcPr>
            <w:tcW w:w="651" w:type="dxa"/>
            <w:tcBorders>
              <w:top w:val="single" w:sz="4" w:space="0" w:color="000000" w:themeColor="text1"/>
              <w:left w:val="single" w:sz="4" w:space="0" w:color="000000" w:themeColor="text1"/>
              <w:right w:val="single" w:sz="4" w:space="0" w:color="000000" w:themeColor="text1"/>
            </w:tcBorders>
          </w:tcPr>
          <w:p w14:paraId="3BA18BDF"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2.1</w:t>
            </w:r>
          </w:p>
        </w:tc>
        <w:tc>
          <w:tcPr>
            <w:tcW w:w="2827" w:type="dxa"/>
            <w:tcBorders>
              <w:top w:val="single" w:sz="4" w:space="0" w:color="000000" w:themeColor="text1"/>
              <w:left w:val="single" w:sz="4" w:space="0" w:color="000000" w:themeColor="text1"/>
              <w:right w:val="single" w:sz="4" w:space="0" w:color="000000" w:themeColor="text1"/>
            </w:tcBorders>
          </w:tcPr>
          <w:p w14:paraId="3F7FB983" w14:textId="54EA2538" w:rsidR="00965737" w:rsidRPr="00B54D93" w:rsidRDefault="00E02FEF" w:rsidP="009236A3">
            <w:pPr>
              <w:keepNext/>
              <w:keepLines/>
              <w:widowControl w:val="0"/>
              <w:spacing w:before="57" w:line="276" w:lineRule="auto"/>
              <w:ind w:left="85" w:right="44"/>
              <w:contextualSpacing/>
              <w:jc w:val="both"/>
              <w:rPr>
                <w:rFonts w:ascii="Arial" w:eastAsia="Arial" w:hAnsi="Arial" w:cs="Arial"/>
                <w:bCs/>
                <w:lang w:val="sl-SI"/>
              </w:rPr>
            </w:pPr>
            <w:r w:rsidRPr="00B54D93">
              <w:rPr>
                <w:rFonts w:ascii="Arial" w:eastAsia="Arial" w:hAnsi="Arial" w:cs="Arial"/>
                <w:bCs/>
                <w:u w:color="000000"/>
                <w:lang w:val="sl-SI"/>
              </w:rPr>
              <w:t>Implementacija</w:t>
            </w:r>
            <w:r w:rsidR="009236A3" w:rsidRPr="00B54D93">
              <w:rPr>
                <w:rFonts w:ascii="Arial" w:eastAsia="Arial" w:hAnsi="Arial" w:cs="Arial"/>
                <w:bCs/>
                <w:u w:color="000000"/>
                <w:lang w:val="sl-SI"/>
              </w:rPr>
              <w:t xml:space="preserve"> IS DSZ+NMP in podelitev licence z vključeno garancijo.</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21FCA5B7" w14:textId="53F4AB87" w:rsidR="00965737" w:rsidRPr="00B54D93" w:rsidRDefault="009236A3" w:rsidP="009236A3">
            <w:pPr>
              <w:keepNext/>
              <w:keepLines/>
              <w:widowControl w:val="0"/>
              <w:spacing w:before="57" w:line="276" w:lineRule="auto"/>
              <w:ind w:left="90" w:right="97"/>
              <w:contextualSpacing/>
              <w:jc w:val="both"/>
              <w:rPr>
                <w:rFonts w:ascii="Arial" w:eastAsia="Arial" w:hAnsi="Arial" w:cs="Arial"/>
                <w:lang w:val="sl-SI"/>
              </w:rPr>
            </w:pPr>
            <w:r w:rsidRPr="00B54D93">
              <w:rPr>
                <w:rFonts w:ascii="Arial" w:eastAsia="Arial" w:hAnsi="Arial" w:cs="Arial"/>
                <w:lang w:val="sl-SI"/>
              </w:rPr>
              <w:t>do 31. 5. 2026.</w:t>
            </w:r>
          </w:p>
        </w:tc>
        <w:tc>
          <w:tcPr>
            <w:tcW w:w="2837" w:type="dxa"/>
            <w:tcBorders>
              <w:top w:val="single" w:sz="4" w:space="0" w:color="000000" w:themeColor="text1"/>
              <w:left w:val="single" w:sz="4" w:space="0" w:color="000000" w:themeColor="text1"/>
              <w:right w:val="single" w:sz="4" w:space="0" w:color="000000" w:themeColor="text1"/>
            </w:tcBorders>
          </w:tcPr>
          <w:p w14:paraId="2F7F5372" w14:textId="103AEE8D" w:rsidR="00E02FEF" w:rsidRPr="00214EAC" w:rsidRDefault="00E02FEF" w:rsidP="009236A3">
            <w:pPr>
              <w:keepNext/>
              <w:keepLines/>
              <w:widowControl w:val="0"/>
              <w:spacing w:before="57" w:line="276" w:lineRule="auto"/>
              <w:ind w:left="37" w:right="101"/>
              <w:contextualSpacing/>
              <w:rPr>
                <w:rFonts w:ascii="Arial" w:eastAsia="Arial" w:hAnsi="Arial" w:cs="Arial"/>
                <w:sz w:val="18"/>
                <w:szCs w:val="18"/>
                <w:lang w:val="sl-SI"/>
              </w:rPr>
            </w:pPr>
            <w:r w:rsidRPr="00214EAC">
              <w:rPr>
                <w:rFonts w:ascii="Arial" w:eastAsia="Arial" w:hAnsi="Arial" w:cs="Arial"/>
                <w:sz w:val="18"/>
                <w:szCs w:val="18"/>
                <w:lang w:val="sl-SI"/>
              </w:rPr>
              <w:t xml:space="preserve">100% po predložitvi </w:t>
            </w:r>
            <w:r w:rsidR="00DA0FAE" w:rsidRPr="00214EAC">
              <w:rPr>
                <w:rFonts w:ascii="Arial" w:eastAsia="Arial" w:hAnsi="Arial" w:cs="Arial"/>
                <w:sz w:val="18"/>
                <w:szCs w:val="18"/>
                <w:lang w:val="sl-SI"/>
              </w:rPr>
              <w:t xml:space="preserve">in potrditvi </w:t>
            </w:r>
            <w:r w:rsidRPr="00214EAC">
              <w:rPr>
                <w:rFonts w:ascii="Arial" w:eastAsia="Arial" w:hAnsi="Arial" w:cs="Arial"/>
                <w:sz w:val="18"/>
                <w:szCs w:val="18"/>
                <w:lang w:val="sl-SI"/>
              </w:rPr>
              <w:t>dokumentov iz poglavja 5.7.4. Tehničnih specifikacij:</w:t>
            </w:r>
          </w:p>
          <w:p w14:paraId="3E9EF251" w14:textId="77777777" w:rsidR="00DB633E" w:rsidRPr="00214EAC" w:rsidRDefault="00E02FEF" w:rsidP="00DB633E">
            <w:pPr>
              <w:pStyle w:val="CommentText"/>
              <w:numPr>
                <w:ilvl w:val="0"/>
                <w:numId w:val="5"/>
              </w:numPr>
              <w:ind w:left="468" w:right="101"/>
              <w:rPr>
                <w:rFonts w:ascii="Arial" w:hAnsi="Arial" w:cs="Arial"/>
                <w:sz w:val="18"/>
                <w:szCs w:val="18"/>
              </w:rPr>
            </w:pPr>
            <w:proofErr w:type="spellStart"/>
            <w:r w:rsidRPr="00214EAC">
              <w:rPr>
                <w:rFonts w:ascii="Arial" w:hAnsi="Arial" w:cs="Arial"/>
                <w:sz w:val="18"/>
                <w:szCs w:val="18"/>
              </w:rPr>
              <w:t>čistopisi</w:t>
            </w:r>
            <w:proofErr w:type="spellEnd"/>
            <w:r w:rsidRPr="00214EAC">
              <w:rPr>
                <w:rFonts w:ascii="Arial" w:hAnsi="Arial" w:cs="Arial"/>
                <w:sz w:val="18"/>
                <w:szCs w:val="18"/>
              </w:rPr>
              <w:t xml:space="preserve"> </w:t>
            </w:r>
            <w:proofErr w:type="spellStart"/>
            <w:r w:rsidRPr="00214EAC">
              <w:rPr>
                <w:rFonts w:ascii="Arial" w:hAnsi="Arial" w:cs="Arial"/>
                <w:sz w:val="18"/>
                <w:szCs w:val="18"/>
              </w:rPr>
              <w:t>uporabniških</w:t>
            </w:r>
            <w:proofErr w:type="spellEnd"/>
            <w:r w:rsidRPr="00214EAC">
              <w:rPr>
                <w:rFonts w:ascii="Arial" w:hAnsi="Arial" w:cs="Arial"/>
                <w:sz w:val="18"/>
                <w:szCs w:val="18"/>
              </w:rPr>
              <w:t xml:space="preserve"> </w:t>
            </w:r>
            <w:proofErr w:type="spellStart"/>
            <w:r w:rsidRPr="00214EAC">
              <w:rPr>
                <w:rFonts w:ascii="Arial" w:hAnsi="Arial" w:cs="Arial"/>
                <w:sz w:val="18"/>
                <w:szCs w:val="18"/>
              </w:rPr>
              <w:t>navodil</w:t>
            </w:r>
            <w:proofErr w:type="spellEnd"/>
            <w:r w:rsidRPr="00214EAC">
              <w:rPr>
                <w:rFonts w:ascii="Arial" w:hAnsi="Arial" w:cs="Arial"/>
                <w:sz w:val="18"/>
                <w:szCs w:val="18"/>
              </w:rPr>
              <w:t>;</w:t>
            </w:r>
          </w:p>
          <w:p w14:paraId="032C5F84" w14:textId="77777777" w:rsidR="00DB633E" w:rsidRPr="00214EAC" w:rsidRDefault="00E02FEF" w:rsidP="00DB633E">
            <w:pPr>
              <w:pStyle w:val="CommentText"/>
              <w:numPr>
                <w:ilvl w:val="0"/>
                <w:numId w:val="5"/>
              </w:numPr>
              <w:ind w:left="468" w:right="101"/>
              <w:rPr>
                <w:rFonts w:ascii="Arial" w:hAnsi="Arial" w:cs="Arial"/>
                <w:sz w:val="18"/>
                <w:szCs w:val="18"/>
              </w:rPr>
            </w:pPr>
            <w:proofErr w:type="spellStart"/>
            <w:r w:rsidRPr="00214EAC">
              <w:rPr>
                <w:rFonts w:ascii="Arial" w:hAnsi="Arial" w:cs="Arial"/>
                <w:sz w:val="18"/>
                <w:szCs w:val="18"/>
              </w:rPr>
              <w:t>čistopisi</w:t>
            </w:r>
            <w:proofErr w:type="spellEnd"/>
            <w:r w:rsidRPr="00214EAC">
              <w:rPr>
                <w:rFonts w:ascii="Arial" w:hAnsi="Arial" w:cs="Arial"/>
                <w:sz w:val="18"/>
                <w:szCs w:val="18"/>
              </w:rPr>
              <w:t xml:space="preserve"> </w:t>
            </w:r>
            <w:proofErr w:type="spellStart"/>
            <w:r w:rsidRPr="00214EAC">
              <w:rPr>
                <w:rFonts w:ascii="Arial" w:hAnsi="Arial" w:cs="Arial"/>
                <w:sz w:val="18"/>
                <w:szCs w:val="18"/>
              </w:rPr>
              <w:t>tehnične</w:t>
            </w:r>
            <w:proofErr w:type="spellEnd"/>
            <w:r w:rsidRPr="00214EAC">
              <w:rPr>
                <w:rFonts w:ascii="Arial" w:hAnsi="Arial" w:cs="Arial"/>
                <w:sz w:val="18"/>
                <w:szCs w:val="18"/>
              </w:rPr>
              <w:t xml:space="preserve"> </w:t>
            </w:r>
            <w:proofErr w:type="spellStart"/>
            <w:r w:rsidRPr="00214EAC">
              <w:rPr>
                <w:rFonts w:ascii="Arial" w:hAnsi="Arial" w:cs="Arial"/>
                <w:sz w:val="18"/>
                <w:szCs w:val="18"/>
              </w:rPr>
              <w:t>dokumentacije</w:t>
            </w:r>
            <w:proofErr w:type="spellEnd"/>
            <w:r w:rsidRPr="00214EAC">
              <w:rPr>
                <w:rFonts w:ascii="Arial" w:hAnsi="Arial" w:cs="Arial"/>
                <w:sz w:val="18"/>
                <w:szCs w:val="18"/>
              </w:rPr>
              <w:t>;</w:t>
            </w:r>
          </w:p>
          <w:p w14:paraId="7877A938" w14:textId="4FE0DBE5" w:rsidR="00DB633E" w:rsidRPr="00214EAC" w:rsidRDefault="00E02FEF" w:rsidP="00DB633E">
            <w:pPr>
              <w:pStyle w:val="CommentText"/>
              <w:numPr>
                <w:ilvl w:val="0"/>
                <w:numId w:val="5"/>
              </w:numPr>
              <w:ind w:left="468" w:right="101"/>
              <w:rPr>
                <w:rFonts w:ascii="Arial" w:hAnsi="Arial" w:cs="Arial"/>
                <w:sz w:val="18"/>
                <w:szCs w:val="18"/>
              </w:rPr>
            </w:pPr>
            <w:proofErr w:type="spellStart"/>
            <w:r w:rsidRPr="00214EAC">
              <w:rPr>
                <w:rFonts w:ascii="Arial" w:hAnsi="Arial" w:cs="Arial"/>
                <w:sz w:val="18"/>
                <w:szCs w:val="18"/>
              </w:rPr>
              <w:t>dokazil</w:t>
            </w:r>
            <w:proofErr w:type="spellEnd"/>
            <w:r w:rsidRPr="00214EAC">
              <w:rPr>
                <w:rFonts w:ascii="Arial" w:hAnsi="Arial" w:cs="Arial"/>
                <w:sz w:val="18"/>
                <w:szCs w:val="18"/>
              </w:rPr>
              <w:t xml:space="preserve"> o </w:t>
            </w:r>
            <w:proofErr w:type="spellStart"/>
            <w:r w:rsidRPr="00214EAC">
              <w:rPr>
                <w:rFonts w:ascii="Arial" w:hAnsi="Arial" w:cs="Arial"/>
                <w:sz w:val="18"/>
                <w:szCs w:val="18"/>
              </w:rPr>
              <w:t>uspešno</w:t>
            </w:r>
            <w:proofErr w:type="spellEnd"/>
            <w:r w:rsidRPr="00214EAC">
              <w:rPr>
                <w:rFonts w:ascii="Arial" w:hAnsi="Arial" w:cs="Arial"/>
                <w:sz w:val="18"/>
                <w:szCs w:val="18"/>
              </w:rPr>
              <w:t xml:space="preserve"> </w:t>
            </w:r>
            <w:proofErr w:type="spellStart"/>
            <w:r w:rsidRPr="00214EAC">
              <w:rPr>
                <w:rFonts w:ascii="Arial" w:hAnsi="Arial" w:cs="Arial"/>
                <w:sz w:val="18"/>
                <w:szCs w:val="18"/>
              </w:rPr>
              <w:t>izvedenih</w:t>
            </w:r>
            <w:proofErr w:type="spellEnd"/>
            <w:r w:rsidRPr="00214EAC">
              <w:rPr>
                <w:rFonts w:ascii="Arial" w:hAnsi="Arial" w:cs="Arial"/>
                <w:sz w:val="18"/>
                <w:szCs w:val="18"/>
              </w:rPr>
              <w:t xml:space="preserve"> </w:t>
            </w:r>
            <w:proofErr w:type="spellStart"/>
            <w:r w:rsidRPr="00214EAC">
              <w:rPr>
                <w:rFonts w:ascii="Arial" w:hAnsi="Arial" w:cs="Arial"/>
                <w:sz w:val="18"/>
                <w:szCs w:val="18"/>
              </w:rPr>
              <w:t>prebojnih</w:t>
            </w:r>
            <w:proofErr w:type="spellEnd"/>
            <w:r w:rsidRPr="00214EAC">
              <w:rPr>
                <w:rFonts w:ascii="Arial" w:hAnsi="Arial" w:cs="Arial"/>
                <w:sz w:val="18"/>
                <w:szCs w:val="18"/>
              </w:rPr>
              <w:t xml:space="preserve"> </w:t>
            </w:r>
            <w:proofErr w:type="spellStart"/>
            <w:r w:rsidRPr="00214EAC">
              <w:rPr>
                <w:rFonts w:ascii="Arial" w:hAnsi="Arial" w:cs="Arial"/>
                <w:sz w:val="18"/>
                <w:szCs w:val="18"/>
              </w:rPr>
              <w:t>testih</w:t>
            </w:r>
            <w:proofErr w:type="spellEnd"/>
            <w:r w:rsidRPr="00214EAC">
              <w:rPr>
                <w:rFonts w:ascii="Arial" w:hAnsi="Arial" w:cs="Arial"/>
                <w:sz w:val="18"/>
                <w:szCs w:val="18"/>
              </w:rPr>
              <w:t xml:space="preserve"> in </w:t>
            </w:r>
            <w:proofErr w:type="spellStart"/>
            <w:r w:rsidRPr="00214EAC">
              <w:rPr>
                <w:rFonts w:ascii="Arial" w:hAnsi="Arial" w:cs="Arial"/>
                <w:sz w:val="18"/>
                <w:szCs w:val="18"/>
              </w:rPr>
              <w:t>druga</w:t>
            </w:r>
            <w:proofErr w:type="spellEnd"/>
            <w:r w:rsidRPr="00214EAC">
              <w:rPr>
                <w:rFonts w:ascii="Arial" w:hAnsi="Arial" w:cs="Arial"/>
                <w:sz w:val="18"/>
                <w:szCs w:val="18"/>
              </w:rPr>
              <w:t xml:space="preserve"> </w:t>
            </w:r>
            <w:proofErr w:type="spellStart"/>
            <w:r w:rsidRPr="00214EAC">
              <w:rPr>
                <w:rFonts w:ascii="Arial" w:hAnsi="Arial" w:cs="Arial"/>
                <w:sz w:val="18"/>
                <w:szCs w:val="18"/>
              </w:rPr>
              <w:t>dokazila</w:t>
            </w:r>
            <w:proofErr w:type="spellEnd"/>
            <w:r w:rsidRPr="00214EAC">
              <w:rPr>
                <w:rFonts w:ascii="Arial" w:hAnsi="Arial" w:cs="Arial"/>
                <w:sz w:val="18"/>
                <w:szCs w:val="18"/>
              </w:rPr>
              <w:t xml:space="preserve">, ki </w:t>
            </w:r>
            <w:proofErr w:type="spellStart"/>
            <w:r w:rsidRPr="00214EAC">
              <w:rPr>
                <w:rFonts w:ascii="Arial" w:hAnsi="Arial" w:cs="Arial"/>
                <w:sz w:val="18"/>
                <w:szCs w:val="18"/>
              </w:rPr>
              <w:t>izkazujejo</w:t>
            </w:r>
            <w:proofErr w:type="spellEnd"/>
            <w:r w:rsidRPr="00214EAC">
              <w:rPr>
                <w:rFonts w:ascii="Arial" w:hAnsi="Arial" w:cs="Arial"/>
                <w:sz w:val="18"/>
                <w:szCs w:val="18"/>
              </w:rPr>
              <w:t xml:space="preserve"> </w:t>
            </w:r>
            <w:proofErr w:type="spellStart"/>
            <w:r w:rsidRPr="00214EAC">
              <w:rPr>
                <w:rFonts w:ascii="Arial" w:hAnsi="Arial" w:cs="Arial"/>
                <w:sz w:val="18"/>
                <w:szCs w:val="18"/>
              </w:rPr>
              <w:t>ustrezno</w:t>
            </w:r>
            <w:proofErr w:type="spellEnd"/>
            <w:r w:rsidRPr="00214EAC">
              <w:rPr>
                <w:rFonts w:ascii="Arial" w:hAnsi="Arial" w:cs="Arial"/>
                <w:sz w:val="18"/>
                <w:szCs w:val="18"/>
              </w:rPr>
              <w:t xml:space="preserve"> </w:t>
            </w:r>
            <w:proofErr w:type="spellStart"/>
            <w:r w:rsidRPr="00214EAC">
              <w:rPr>
                <w:rFonts w:ascii="Arial" w:hAnsi="Arial" w:cs="Arial"/>
                <w:sz w:val="18"/>
                <w:szCs w:val="18"/>
              </w:rPr>
              <w:t>kibernetsko</w:t>
            </w:r>
            <w:proofErr w:type="spellEnd"/>
            <w:r w:rsidRPr="00214EAC">
              <w:rPr>
                <w:rFonts w:ascii="Arial" w:hAnsi="Arial" w:cs="Arial"/>
                <w:sz w:val="18"/>
                <w:szCs w:val="18"/>
              </w:rPr>
              <w:t xml:space="preserve"> </w:t>
            </w:r>
            <w:proofErr w:type="spellStart"/>
            <w:r w:rsidRPr="00214EAC">
              <w:rPr>
                <w:rFonts w:ascii="Arial" w:hAnsi="Arial" w:cs="Arial"/>
                <w:sz w:val="18"/>
                <w:szCs w:val="18"/>
              </w:rPr>
              <w:t>varovanje</w:t>
            </w:r>
            <w:proofErr w:type="spellEnd"/>
            <w:r w:rsidRPr="00214EAC">
              <w:rPr>
                <w:rFonts w:ascii="Arial" w:hAnsi="Arial" w:cs="Arial"/>
                <w:sz w:val="18"/>
                <w:szCs w:val="18"/>
              </w:rPr>
              <w:t xml:space="preserve"> </w:t>
            </w:r>
            <w:proofErr w:type="spellStart"/>
            <w:r w:rsidRPr="00214EAC">
              <w:rPr>
                <w:rFonts w:ascii="Arial" w:hAnsi="Arial" w:cs="Arial"/>
                <w:sz w:val="18"/>
                <w:szCs w:val="18"/>
              </w:rPr>
              <w:t>sistema</w:t>
            </w:r>
            <w:proofErr w:type="spellEnd"/>
            <w:r w:rsidRPr="00214EAC">
              <w:rPr>
                <w:rFonts w:ascii="Arial" w:hAnsi="Arial" w:cs="Arial"/>
                <w:sz w:val="18"/>
                <w:szCs w:val="18"/>
              </w:rPr>
              <w:t>;</w:t>
            </w:r>
          </w:p>
          <w:p w14:paraId="4BD90990" w14:textId="77777777" w:rsidR="00DB633E" w:rsidRPr="00214EAC" w:rsidRDefault="00E02FEF" w:rsidP="00DB633E">
            <w:pPr>
              <w:pStyle w:val="CommentText"/>
              <w:numPr>
                <w:ilvl w:val="0"/>
                <w:numId w:val="5"/>
              </w:numPr>
              <w:ind w:left="468" w:right="101"/>
              <w:rPr>
                <w:rFonts w:ascii="Arial" w:hAnsi="Arial" w:cs="Arial"/>
                <w:sz w:val="18"/>
                <w:szCs w:val="18"/>
              </w:rPr>
            </w:pPr>
            <w:proofErr w:type="spellStart"/>
            <w:r w:rsidRPr="00214EAC">
              <w:rPr>
                <w:rFonts w:ascii="Arial" w:hAnsi="Arial" w:cs="Arial"/>
                <w:sz w:val="18"/>
                <w:szCs w:val="18"/>
              </w:rPr>
              <w:t>ocena</w:t>
            </w:r>
            <w:proofErr w:type="spellEnd"/>
            <w:r w:rsidRPr="00214EAC">
              <w:rPr>
                <w:rFonts w:ascii="Arial" w:hAnsi="Arial" w:cs="Arial"/>
                <w:sz w:val="18"/>
                <w:szCs w:val="18"/>
              </w:rPr>
              <w:t xml:space="preserve"> </w:t>
            </w:r>
            <w:proofErr w:type="spellStart"/>
            <w:r w:rsidRPr="00214EAC">
              <w:rPr>
                <w:rFonts w:ascii="Arial" w:hAnsi="Arial" w:cs="Arial"/>
                <w:sz w:val="18"/>
                <w:szCs w:val="18"/>
              </w:rPr>
              <w:t>učinka</w:t>
            </w:r>
            <w:proofErr w:type="spellEnd"/>
            <w:r w:rsidRPr="00214EAC">
              <w:rPr>
                <w:rFonts w:ascii="Arial" w:hAnsi="Arial" w:cs="Arial"/>
                <w:sz w:val="18"/>
                <w:szCs w:val="18"/>
              </w:rPr>
              <w:t xml:space="preserve"> v </w:t>
            </w:r>
            <w:proofErr w:type="spellStart"/>
            <w:r w:rsidRPr="00214EAC">
              <w:rPr>
                <w:rFonts w:ascii="Arial" w:hAnsi="Arial" w:cs="Arial"/>
                <w:sz w:val="18"/>
                <w:szCs w:val="18"/>
              </w:rPr>
              <w:t>zvezi</w:t>
            </w:r>
            <w:proofErr w:type="spellEnd"/>
            <w:r w:rsidRPr="00214EAC">
              <w:rPr>
                <w:rFonts w:ascii="Arial" w:hAnsi="Arial" w:cs="Arial"/>
                <w:sz w:val="18"/>
                <w:szCs w:val="18"/>
              </w:rPr>
              <w:t xml:space="preserve"> z </w:t>
            </w:r>
            <w:proofErr w:type="spellStart"/>
            <w:r w:rsidRPr="00214EAC">
              <w:rPr>
                <w:rFonts w:ascii="Arial" w:hAnsi="Arial" w:cs="Arial"/>
                <w:sz w:val="18"/>
                <w:szCs w:val="18"/>
              </w:rPr>
              <w:t>varstvom</w:t>
            </w:r>
            <w:proofErr w:type="spellEnd"/>
            <w:r w:rsidRPr="00214EAC">
              <w:rPr>
                <w:rFonts w:ascii="Arial" w:hAnsi="Arial" w:cs="Arial"/>
                <w:sz w:val="18"/>
                <w:szCs w:val="18"/>
              </w:rPr>
              <w:t xml:space="preserve"> </w:t>
            </w:r>
            <w:proofErr w:type="spellStart"/>
            <w:r w:rsidRPr="00214EAC">
              <w:rPr>
                <w:rFonts w:ascii="Arial" w:hAnsi="Arial" w:cs="Arial"/>
                <w:sz w:val="18"/>
                <w:szCs w:val="18"/>
              </w:rPr>
              <w:t>osebnih</w:t>
            </w:r>
            <w:proofErr w:type="spellEnd"/>
            <w:r w:rsidRPr="00214EAC">
              <w:rPr>
                <w:rFonts w:ascii="Arial" w:hAnsi="Arial" w:cs="Arial"/>
                <w:sz w:val="18"/>
                <w:szCs w:val="18"/>
              </w:rPr>
              <w:t xml:space="preserve"> </w:t>
            </w:r>
            <w:proofErr w:type="spellStart"/>
            <w:r w:rsidRPr="00214EAC">
              <w:rPr>
                <w:rFonts w:ascii="Arial" w:hAnsi="Arial" w:cs="Arial"/>
                <w:sz w:val="18"/>
                <w:szCs w:val="18"/>
              </w:rPr>
              <w:t>podatkov</w:t>
            </w:r>
            <w:proofErr w:type="spellEnd"/>
            <w:r w:rsidRPr="00214EAC">
              <w:rPr>
                <w:rFonts w:ascii="Arial" w:hAnsi="Arial" w:cs="Arial"/>
                <w:sz w:val="18"/>
                <w:szCs w:val="18"/>
              </w:rPr>
              <w:t xml:space="preserve"> (DPIA) v </w:t>
            </w:r>
            <w:proofErr w:type="spellStart"/>
            <w:r w:rsidRPr="00214EAC">
              <w:rPr>
                <w:rFonts w:ascii="Arial" w:hAnsi="Arial" w:cs="Arial"/>
                <w:sz w:val="18"/>
                <w:szCs w:val="18"/>
              </w:rPr>
              <w:t>skladu</w:t>
            </w:r>
            <w:proofErr w:type="spellEnd"/>
            <w:r w:rsidRPr="00214EAC">
              <w:rPr>
                <w:rFonts w:ascii="Arial" w:hAnsi="Arial" w:cs="Arial"/>
                <w:sz w:val="18"/>
                <w:szCs w:val="18"/>
              </w:rPr>
              <w:t xml:space="preserve"> z </w:t>
            </w:r>
            <w:proofErr w:type="spellStart"/>
            <w:r w:rsidRPr="00214EAC">
              <w:rPr>
                <w:rFonts w:ascii="Arial" w:hAnsi="Arial" w:cs="Arial"/>
                <w:sz w:val="18"/>
                <w:szCs w:val="18"/>
              </w:rPr>
              <w:t>navodili</w:t>
            </w:r>
            <w:proofErr w:type="spellEnd"/>
            <w:r w:rsidRPr="00214EAC">
              <w:rPr>
                <w:rFonts w:ascii="Arial" w:hAnsi="Arial" w:cs="Arial"/>
                <w:sz w:val="18"/>
                <w:szCs w:val="18"/>
              </w:rPr>
              <w:t xml:space="preserve"> </w:t>
            </w:r>
            <w:proofErr w:type="spellStart"/>
            <w:r w:rsidRPr="00214EAC">
              <w:rPr>
                <w:rFonts w:ascii="Arial" w:hAnsi="Arial" w:cs="Arial"/>
                <w:sz w:val="18"/>
                <w:szCs w:val="18"/>
              </w:rPr>
              <w:t>Informacijskega</w:t>
            </w:r>
            <w:proofErr w:type="spellEnd"/>
            <w:r w:rsidRPr="00214EAC">
              <w:rPr>
                <w:rFonts w:ascii="Arial" w:hAnsi="Arial" w:cs="Arial"/>
                <w:sz w:val="18"/>
                <w:szCs w:val="18"/>
              </w:rPr>
              <w:t xml:space="preserve"> </w:t>
            </w:r>
            <w:proofErr w:type="spellStart"/>
            <w:r w:rsidRPr="00214EAC">
              <w:rPr>
                <w:rFonts w:ascii="Arial" w:hAnsi="Arial" w:cs="Arial"/>
                <w:sz w:val="18"/>
                <w:szCs w:val="18"/>
              </w:rPr>
              <w:t>pooblaščenca</w:t>
            </w:r>
            <w:proofErr w:type="spellEnd"/>
            <w:r w:rsidRPr="00214EAC">
              <w:rPr>
                <w:rFonts w:ascii="Arial" w:hAnsi="Arial" w:cs="Arial"/>
                <w:sz w:val="18"/>
                <w:szCs w:val="18"/>
              </w:rPr>
              <w:t xml:space="preserve"> </w:t>
            </w:r>
            <w:proofErr w:type="spellStart"/>
            <w:r w:rsidRPr="00214EAC">
              <w:rPr>
                <w:rFonts w:ascii="Arial" w:hAnsi="Arial" w:cs="Arial"/>
                <w:sz w:val="18"/>
                <w:szCs w:val="18"/>
              </w:rPr>
              <w:t>Republike</w:t>
            </w:r>
            <w:proofErr w:type="spellEnd"/>
            <w:r w:rsidRPr="00214EAC">
              <w:rPr>
                <w:rFonts w:ascii="Arial" w:hAnsi="Arial" w:cs="Arial"/>
                <w:sz w:val="18"/>
                <w:szCs w:val="18"/>
              </w:rPr>
              <w:t xml:space="preserve"> </w:t>
            </w:r>
            <w:proofErr w:type="spellStart"/>
            <w:r w:rsidRPr="00214EAC">
              <w:rPr>
                <w:rFonts w:ascii="Arial" w:hAnsi="Arial" w:cs="Arial"/>
                <w:sz w:val="18"/>
                <w:szCs w:val="18"/>
              </w:rPr>
              <w:t>Slovenije</w:t>
            </w:r>
            <w:proofErr w:type="spellEnd"/>
            <w:r w:rsidRPr="00214EAC">
              <w:rPr>
                <w:rFonts w:ascii="Arial" w:hAnsi="Arial" w:cs="Arial"/>
                <w:sz w:val="18"/>
                <w:szCs w:val="18"/>
              </w:rPr>
              <w:t>;</w:t>
            </w:r>
          </w:p>
          <w:p w14:paraId="2B872EE1" w14:textId="63659A30" w:rsidR="009236A3" w:rsidRPr="00214EAC" w:rsidRDefault="00E02FEF" w:rsidP="00DB633E">
            <w:pPr>
              <w:pStyle w:val="CommentText"/>
              <w:numPr>
                <w:ilvl w:val="0"/>
                <w:numId w:val="5"/>
              </w:numPr>
              <w:ind w:left="468" w:right="101"/>
              <w:rPr>
                <w:rFonts w:ascii="Arial" w:hAnsi="Arial" w:cs="Arial"/>
                <w:sz w:val="18"/>
                <w:szCs w:val="18"/>
              </w:rPr>
            </w:pPr>
            <w:proofErr w:type="spellStart"/>
            <w:r w:rsidRPr="00214EAC">
              <w:rPr>
                <w:rFonts w:ascii="Arial" w:hAnsi="Arial" w:cs="Arial"/>
                <w:sz w:val="18"/>
                <w:szCs w:val="18"/>
              </w:rPr>
              <w:t>zaključno</w:t>
            </w:r>
            <w:proofErr w:type="spellEnd"/>
            <w:r w:rsidRPr="00214EAC">
              <w:rPr>
                <w:rFonts w:ascii="Arial" w:hAnsi="Arial" w:cs="Arial"/>
                <w:sz w:val="18"/>
                <w:szCs w:val="18"/>
              </w:rPr>
              <w:t xml:space="preserve"> </w:t>
            </w:r>
            <w:proofErr w:type="spellStart"/>
            <w:r w:rsidRPr="00214EAC">
              <w:rPr>
                <w:rFonts w:ascii="Arial" w:hAnsi="Arial" w:cs="Arial"/>
                <w:sz w:val="18"/>
                <w:szCs w:val="18"/>
              </w:rPr>
              <w:t>poročilo</w:t>
            </w:r>
            <w:proofErr w:type="spellEnd"/>
            <w:r w:rsidRPr="00214EAC">
              <w:rPr>
                <w:rFonts w:ascii="Arial" w:hAnsi="Arial" w:cs="Arial"/>
                <w:sz w:val="18"/>
                <w:szCs w:val="18"/>
              </w:rPr>
              <w:t xml:space="preserve"> o </w:t>
            </w:r>
            <w:proofErr w:type="spellStart"/>
            <w:r w:rsidRPr="00214EAC">
              <w:rPr>
                <w:rFonts w:ascii="Arial" w:hAnsi="Arial" w:cs="Arial"/>
                <w:sz w:val="18"/>
                <w:szCs w:val="18"/>
              </w:rPr>
              <w:t>izvedbi</w:t>
            </w:r>
            <w:proofErr w:type="spellEnd"/>
            <w:r w:rsidRPr="00214EAC">
              <w:rPr>
                <w:rFonts w:ascii="Arial" w:hAnsi="Arial" w:cs="Arial"/>
                <w:sz w:val="18"/>
                <w:szCs w:val="18"/>
              </w:rPr>
              <w:t xml:space="preserve"> </w:t>
            </w:r>
            <w:proofErr w:type="spellStart"/>
            <w:r w:rsidRPr="00214EAC">
              <w:rPr>
                <w:rFonts w:ascii="Arial" w:hAnsi="Arial" w:cs="Arial"/>
                <w:sz w:val="18"/>
                <w:szCs w:val="18"/>
              </w:rPr>
              <w:t>projekta</w:t>
            </w:r>
            <w:proofErr w:type="spellEnd"/>
            <w:r w:rsidRPr="00214EAC">
              <w:rPr>
                <w:rFonts w:ascii="Arial" w:hAnsi="Arial" w:cs="Arial"/>
                <w:sz w:val="18"/>
                <w:szCs w:val="18"/>
              </w:rPr>
              <w:t>;</w:t>
            </w:r>
          </w:p>
          <w:p w14:paraId="43DED40B" w14:textId="77777777" w:rsidR="009236A3" w:rsidRPr="00214EAC" w:rsidRDefault="009236A3" w:rsidP="009236A3">
            <w:pPr>
              <w:pStyle w:val="CommentText"/>
              <w:ind w:left="37" w:right="101"/>
              <w:rPr>
                <w:rFonts w:ascii="Arial" w:hAnsi="Arial" w:cs="Arial"/>
                <w:sz w:val="18"/>
                <w:szCs w:val="18"/>
              </w:rPr>
            </w:pPr>
          </w:p>
          <w:p w14:paraId="12BB2A5D" w14:textId="36884365" w:rsidR="00965737" w:rsidRPr="00214EAC" w:rsidRDefault="00E02FEF" w:rsidP="009236A3">
            <w:pPr>
              <w:pStyle w:val="CommentText"/>
              <w:numPr>
                <w:ilvl w:val="0"/>
                <w:numId w:val="5"/>
              </w:numPr>
              <w:ind w:left="37" w:right="101"/>
              <w:jc w:val="both"/>
              <w:rPr>
                <w:rFonts w:ascii="Arial" w:hAnsi="Arial" w:cs="Arial"/>
                <w:sz w:val="18"/>
                <w:szCs w:val="18"/>
              </w:rPr>
            </w:pPr>
            <w:r w:rsidRPr="00214EAC">
              <w:rPr>
                <w:rFonts w:ascii="Arial" w:eastAsia="Arial" w:hAnsi="Arial" w:cs="Arial"/>
                <w:sz w:val="18"/>
                <w:szCs w:val="18"/>
                <w:lang w:val="sl-SI"/>
              </w:rPr>
              <w:t>v roku 30 dni od izstavljenega računa za opravljene storitve</w:t>
            </w:r>
          </w:p>
          <w:p w14:paraId="1FCF79D1" w14:textId="77777777" w:rsidR="00E02FEF" w:rsidRPr="00214EAC" w:rsidRDefault="00E02FEF" w:rsidP="009510EE">
            <w:pPr>
              <w:keepNext/>
              <w:keepLines/>
              <w:widowControl w:val="0"/>
              <w:spacing w:before="57" w:line="276" w:lineRule="auto"/>
              <w:ind w:right="9"/>
              <w:contextualSpacing/>
              <w:rPr>
                <w:rFonts w:ascii="Arial" w:eastAsia="Arial" w:hAnsi="Arial" w:cs="Arial"/>
                <w:sz w:val="18"/>
                <w:szCs w:val="18"/>
                <w:lang w:val="sl-SI"/>
              </w:rPr>
            </w:pPr>
          </w:p>
          <w:p w14:paraId="746E3020" w14:textId="1A8DB17A" w:rsidR="00E02FEF" w:rsidRPr="00214EAC" w:rsidRDefault="00E02FEF" w:rsidP="009510EE">
            <w:pPr>
              <w:keepNext/>
              <w:keepLines/>
              <w:widowControl w:val="0"/>
              <w:spacing w:before="57" w:line="276" w:lineRule="auto"/>
              <w:ind w:right="9"/>
              <w:contextualSpacing/>
              <w:rPr>
                <w:rFonts w:ascii="Arial" w:eastAsia="Arial" w:hAnsi="Arial" w:cs="Arial"/>
                <w:sz w:val="18"/>
                <w:szCs w:val="18"/>
                <w:lang w:val="sl-SI"/>
              </w:rPr>
            </w:pPr>
          </w:p>
        </w:tc>
      </w:tr>
      <w:tr w:rsidR="002905E4" w:rsidRPr="00B54D93" w14:paraId="04FD1026" w14:textId="77777777" w:rsidTr="0BE5AD35">
        <w:trPr>
          <w:trHeight w:hRule="exact" w:val="543"/>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02C81A28" w14:textId="3CB021E8" w:rsidR="002905E4" w:rsidRPr="00B54D93" w:rsidRDefault="009236A3" w:rsidP="002905E4">
            <w:pPr>
              <w:keepNext/>
              <w:keepLines/>
              <w:widowControl w:val="0"/>
              <w:spacing w:before="5" w:line="276" w:lineRule="auto"/>
              <w:ind w:right="9"/>
              <w:contextualSpacing/>
              <w:jc w:val="both"/>
              <w:rPr>
                <w:rFonts w:ascii="Arial" w:eastAsia="Arial" w:hAnsi="Arial" w:cs="Arial"/>
                <w:lang w:val="sl-SI"/>
              </w:rPr>
            </w:pPr>
            <w:r w:rsidRPr="00B54D93">
              <w:rPr>
                <w:rFonts w:ascii="Arial" w:hAnsi="Arial" w:cs="Arial"/>
                <w:lang w:val="sl-SI"/>
              </w:rPr>
              <w:t>3</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1A012C6" w14:textId="67604DC7" w:rsidR="002905E4" w:rsidRPr="00B54D93" w:rsidRDefault="00642421"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hAnsi="Arial" w:cs="Arial"/>
                <w:b/>
                <w:bCs/>
                <w:lang w:val="sl-SI"/>
              </w:rPr>
              <w:t xml:space="preserve">Dodatne storitve - </w:t>
            </w:r>
            <w:r w:rsidR="002905E4" w:rsidRPr="00B54D93">
              <w:rPr>
                <w:rFonts w:ascii="Arial" w:hAnsi="Arial" w:cs="Arial"/>
                <w:b/>
                <w:bCs/>
                <w:lang w:val="sl-SI"/>
              </w:rPr>
              <w:t>D</w:t>
            </w:r>
            <w:r w:rsidR="002905E4" w:rsidRPr="00B54D93">
              <w:rPr>
                <w:rFonts w:ascii="Arial" w:eastAsia="Arial" w:hAnsi="Arial" w:cs="Arial"/>
                <w:b/>
                <w:bCs/>
                <w:lang w:val="sl-SI"/>
              </w:rPr>
              <w:t>o</w:t>
            </w:r>
            <w:r w:rsidR="002905E4" w:rsidRPr="00B54D93">
              <w:rPr>
                <w:rFonts w:ascii="Arial" w:eastAsia="Arial" w:hAnsi="Arial" w:cs="Arial"/>
                <w:b/>
                <w:lang w:val="sl-SI"/>
              </w:rPr>
              <w:t>polnilno vzdrževanje (po dejanski porabi)</w:t>
            </w:r>
          </w:p>
        </w:tc>
      </w:tr>
      <w:tr w:rsidR="002905E4" w:rsidRPr="00B54D93" w14:paraId="5B463916" w14:textId="77777777" w:rsidTr="0BE5AD35">
        <w:trPr>
          <w:trHeight w:hRule="exact" w:val="2137"/>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097" w14:textId="56E6AF0F" w:rsidR="002905E4" w:rsidRPr="00B54D93" w:rsidRDefault="009236A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3</w:t>
            </w:r>
            <w:r w:rsidR="002905E4" w:rsidRPr="00B54D93">
              <w:rPr>
                <w:rFonts w:ascii="Arial" w:eastAsia="Arial" w:hAnsi="Arial" w:cs="Arial"/>
                <w:lang w:val="sl-SI"/>
              </w:rPr>
              <w:t>.1</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E94C" w14:textId="5BA7C99A" w:rsidR="002905E4"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FFF9" w14:textId="77777777" w:rsidR="002905E4"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Na zahtevo naročnika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85D2" w14:textId="4196A27A" w:rsidR="002905E4" w:rsidRPr="00B54D93" w:rsidRDefault="00834A71" w:rsidP="009236A3">
            <w:pPr>
              <w:keepNext/>
              <w:keepLines/>
              <w:widowControl w:val="0"/>
              <w:spacing w:before="57" w:line="276" w:lineRule="auto"/>
              <w:ind w:left="37" w:right="101"/>
              <w:contextualSpacing/>
              <w:jc w:val="both"/>
              <w:rPr>
                <w:rFonts w:ascii="Arial" w:eastAsia="Arial" w:hAnsi="Arial" w:cs="Arial"/>
                <w:lang w:val="sl-SI"/>
              </w:rPr>
            </w:pPr>
            <w:r w:rsidRPr="00B54D93">
              <w:rPr>
                <w:rFonts w:ascii="Arial" w:eastAsia="Arial" w:hAnsi="Arial" w:cs="Arial"/>
                <w:lang w:val="sl-SI"/>
              </w:rPr>
              <w:t>P</w:t>
            </w:r>
            <w:r w:rsidR="002905E4" w:rsidRPr="00B54D93">
              <w:rPr>
                <w:rFonts w:ascii="Arial" w:eastAsia="Arial" w:hAnsi="Arial" w:cs="Arial"/>
                <w:lang w:val="sl-SI"/>
              </w:rPr>
              <w:t xml:space="preserve">lačilo dejansko realiziranih ur za </w:t>
            </w:r>
            <w:r w:rsidRPr="00B54D93">
              <w:rPr>
                <w:rFonts w:ascii="Arial" w:eastAsia="Arial" w:hAnsi="Arial" w:cs="Arial"/>
                <w:lang w:val="sl-SI"/>
              </w:rPr>
              <w:t xml:space="preserve">opravljene storitve </w:t>
            </w:r>
            <w:r w:rsidR="002905E4" w:rsidRPr="00B54D93">
              <w:rPr>
                <w:rFonts w:ascii="Arial" w:eastAsia="Arial" w:hAnsi="Arial" w:cs="Arial"/>
                <w:lang w:val="sl-SI"/>
              </w:rPr>
              <w:t>– v roku 30 dni od izstavljenega računa</w:t>
            </w:r>
          </w:p>
          <w:p w14:paraId="6D11B47E" w14:textId="77777777" w:rsidR="002905E4" w:rsidRPr="00B54D93" w:rsidRDefault="002905E4" w:rsidP="002905E4">
            <w:pPr>
              <w:keepNext/>
              <w:keepLines/>
              <w:widowControl w:val="0"/>
              <w:spacing w:before="57" w:line="276" w:lineRule="auto"/>
              <w:ind w:right="9"/>
              <w:contextualSpacing/>
              <w:rPr>
                <w:rFonts w:ascii="Arial" w:eastAsia="Arial" w:hAnsi="Arial" w:cs="Arial"/>
                <w:lang w:val="sl-SI"/>
              </w:rPr>
            </w:pPr>
          </w:p>
        </w:tc>
      </w:tr>
    </w:tbl>
    <w:p w14:paraId="3008EFD0"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61E4CAD6" w14:textId="24C99F8A"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mora</w:t>
      </w:r>
      <w:r w:rsidRPr="00B54D93">
        <w:rPr>
          <w:rFonts w:ascii="Arial" w:eastAsia="Arial" w:hAnsi="Arial" w:cs="Arial"/>
          <w:spacing w:val="-1"/>
          <w:lang w:val="sl-SI"/>
        </w:rPr>
        <w:t xml:space="preserve"> </w:t>
      </w:r>
      <w:r w:rsidRPr="00B54D93">
        <w:rPr>
          <w:rFonts w:ascii="Arial" w:eastAsia="Arial" w:hAnsi="Arial" w:cs="Arial"/>
          <w:lang w:val="sl-SI"/>
        </w:rPr>
        <w:t>do</w:t>
      </w:r>
      <w:r w:rsidRPr="00B54D93">
        <w:rPr>
          <w:rFonts w:ascii="Arial" w:eastAsia="Arial" w:hAnsi="Arial" w:cs="Arial"/>
          <w:spacing w:val="-1"/>
          <w:lang w:val="sl-SI"/>
        </w:rPr>
        <w:t xml:space="preserve"> </w:t>
      </w:r>
      <w:r w:rsidRPr="00B54D93">
        <w:rPr>
          <w:rFonts w:ascii="Arial" w:eastAsia="Arial" w:hAnsi="Arial" w:cs="Arial"/>
          <w:lang w:val="sl-SI"/>
        </w:rPr>
        <w:t>navedenih</w:t>
      </w:r>
      <w:r w:rsidRPr="00B54D93">
        <w:rPr>
          <w:rFonts w:ascii="Arial" w:eastAsia="Arial" w:hAnsi="Arial" w:cs="Arial"/>
          <w:spacing w:val="-1"/>
          <w:lang w:val="sl-SI"/>
        </w:rPr>
        <w:t xml:space="preserve"> </w:t>
      </w:r>
      <w:r w:rsidRPr="00B54D93">
        <w:rPr>
          <w:rFonts w:ascii="Arial" w:eastAsia="Arial" w:hAnsi="Arial" w:cs="Arial"/>
          <w:lang w:val="sl-SI"/>
        </w:rPr>
        <w:t>datumov</w:t>
      </w:r>
      <w:r w:rsidRPr="00B54D93">
        <w:rPr>
          <w:rFonts w:ascii="Arial" w:eastAsia="Arial" w:hAnsi="Arial" w:cs="Arial"/>
          <w:spacing w:val="-1"/>
          <w:lang w:val="sl-SI"/>
        </w:rPr>
        <w:t xml:space="preserve"> </w:t>
      </w:r>
      <w:r w:rsidRPr="00B54D93">
        <w:rPr>
          <w:rFonts w:ascii="Arial" w:eastAsia="Arial" w:hAnsi="Arial" w:cs="Arial"/>
          <w:lang w:val="sl-SI"/>
        </w:rPr>
        <w:t>opraviti</w:t>
      </w:r>
      <w:r w:rsidRPr="00B54D93">
        <w:rPr>
          <w:rFonts w:ascii="Arial" w:eastAsia="Arial" w:hAnsi="Arial" w:cs="Arial"/>
          <w:spacing w:val="-1"/>
          <w:lang w:val="sl-SI"/>
        </w:rPr>
        <w:t xml:space="preserve"> </w:t>
      </w:r>
      <w:r w:rsidRPr="00B54D93">
        <w:rPr>
          <w:rFonts w:ascii="Arial" w:eastAsia="Arial" w:hAnsi="Arial" w:cs="Arial"/>
          <w:lang w:val="sl-SI"/>
        </w:rPr>
        <w:t>vse</w:t>
      </w:r>
      <w:r w:rsidRPr="00B54D93">
        <w:rPr>
          <w:rFonts w:ascii="Arial" w:eastAsia="Arial" w:hAnsi="Arial" w:cs="Arial"/>
          <w:spacing w:val="-1"/>
          <w:lang w:val="sl-SI"/>
        </w:rPr>
        <w:t xml:space="preserve"> </w:t>
      </w:r>
      <w:r w:rsidRPr="00B54D93">
        <w:rPr>
          <w:rFonts w:ascii="Arial" w:eastAsia="Arial" w:hAnsi="Arial" w:cs="Arial"/>
          <w:lang w:val="sl-SI"/>
        </w:rPr>
        <w:t>pogodbene</w:t>
      </w:r>
      <w:r w:rsidRPr="00B54D93">
        <w:rPr>
          <w:rFonts w:ascii="Arial" w:eastAsia="Arial" w:hAnsi="Arial" w:cs="Arial"/>
          <w:spacing w:val="-1"/>
          <w:lang w:val="sl-SI"/>
        </w:rPr>
        <w:t xml:space="preserve"> </w:t>
      </w:r>
      <w:r w:rsidRPr="00B54D93">
        <w:rPr>
          <w:rFonts w:ascii="Arial" w:eastAsia="Arial" w:hAnsi="Arial" w:cs="Arial"/>
          <w:lang w:val="sl-SI"/>
        </w:rPr>
        <w:t>obveznosti</w:t>
      </w:r>
      <w:r w:rsidR="00834A71" w:rsidRPr="00B54D93">
        <w:rPr>
          <w:rFonts w:ascii="Arial" w:eastAsia="Arial" w:hAnsi="Arial" w:cs="Arial"/>
          <w:lang w:val="sl-SI"/>
        </w:rPr>
        <w:t>.</w:t>
      </w:r>
    </w:p>
    <w:p w14:paraId="2146708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656A289"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Istočasno</w:t>
      </w:r>
      <w:r w:rsidRPr="00B54D93">
        <w:rPr>
          <w:rFonts w:ascii="Arial" w:eastAsia="Arial" w:hAnsi="Arial" w:cs="Arial"/>
          <w:spacing w:val="-12"/>
          <w:lang w:val="sl-SI"/>
        </w:rPr>
        <w:t xml:space="preserve"> </w:t>
      </w:r>
      <w:r w:rsidRPr="00B54D93">
        <w:rPr>
          <w:rFonts w:ascii="Arial" w:eastAsia="Arial" w:hAnsi="Arial" w:cs="Arial"/>
          <w:lang w:val="sl-SI"/>
        </w:rPr>
        <w:t>z</w:t>
      </w:r>
      <w:r w:rsidRPr="00B54D93">
        <w:rPr>
          <w:rFonts w:ascii="Arial" w:eastAsia="Arial" w:hAnsi="Arial" w:cs="Arial"/>
          <w:spacing w:val="-12"/>
          <w:lang w:val="sl-SI"/>
        </w:rPr>
        <w:t xml:space="preserve"> </w:t>
      </w:r>
      <w:r w:rsidRPr="00B54D93">
        <w:rPr>
          <w:rFonts w:ascii="Arial" w:eastAsia="Arial" w:hAnsi="Arial" w:cs="Arial"/>
          <w:lang w:val="sl-SI"/>
        </w:rPr>
        <w:t>instalacijo</w:t>
      </w:r>
      <w:r w:rsidRPr="00B54D93">
        <w:rPr>
          <w:rFonts w:ascii="Arial" w:eastAsia="Arial" w:hAnsi="Arial" w:cs="Arial"/>
          <w:spacing w:val="-12"/>
          <w:lang w:val="sl-SI"/>
        </w:rPr>
        <w:t xml:space="preserve"> </w:t>
      </w:r>
      <w:r w:rsidRPr="00B54D93">
        <w:rPr>
          <w:rFonts w:ascii="Arial" w:eastAsia="Arial" w:hAnsi="Arial" w:cs="Arial"/>
          <w:lang w:val="sl-SI"/>
        </w:rPr>
        <w:t>programske</w:t>
      </w:r>
      <w:r w:rsidRPr="00B54D93">
        <w:rPr>
          <w:rFonts w:ascii="Arial" w:eastAsia="Arial" w:hAnsi="Arial" w:cs="Arial"/>
          <w:spacing w:val="-12"/>
          <w:lang w:val="sl-SI"/>
        </w:rPr>
        <w:t xml:space="preserve"> </w:t>
      </w:r>
      <w:r w:rsidRPr="00B54D93">
        <w:rPr>
          <w:rFonts w:ascii="Arial" w:eastAsia="Arial" w:hAnsi="Arial" w:cs="Arial"/>
          <w:lang w:val="sl-SI"/>
        </w:rPr>
        <w:t>opreme</w:t>
      </w:r>
      <w:r w:rsidRPr="00B54D93">
        <w:rPr>
          <w:rFonts w:ascii="Arial" w:eastAsia="Arial" w:hAnsi="Arial" w:cs="Arial"/>
          <w:spacing w:val="-12"/>
          <w:lang w:val="sl-SI"/>
        </w:rPr>
        <w:t xml:space="preserve"> </w:t>
      </w:r>
      <w:r w:rsidRPr="00B54D93">
        <w:rPr>
          <w:rFonts w:ascii="Arial" w:eastAsia="Arial" w:hAnsi="Arial" w:cs="Arial"/>
          <w:lang w:val="sl-SI"/>
        </w:rPr>
        <w:t>mora</w:t>
      </w:r>
      <w:r w:rsidRPr="00B54D93">
        <w:rPr>
          <w:rFonts w:ascii="Arial" w:eastAsia="Arial" w:hAnsi="Arial" w:cs="Arial"/>
          <w:spacing w:val="-12"/>
          <w:lang w:val="sl-SI"/>
        </w:rPr>
        <w:t xml:space="preserve"> </w:t>
      </w:r>
      <w:r w:rsidRPr="00B54D93">
        <w:rPr>
          <w:rFonts w:ascii="Arial" w:eastAsia="Arial" w:hAnsi="Arial" w:cs="Arial"/>
          <w:lang w:val="sl-SI"/>
        </w:rPr>
        <w:t>izvajalec</w:t>
      </w:r>
      <w:r w:rsidRPr="00B54D93">
        <w:rPr>
          <w:rFonts w:ascii="Arial" w:eastAsia="Arial" w:hAnsi="Arial" w:cs="Arial"/>
          <w:spacing w:val="-12"/>
          <w:lang w:val="sl-SI"/>
        </w:rPr>
        <w:t xml:space="preserve"> </w:t>
      </w:r>
      <w:r w:rsidRPr="00B54D93">
        <w:rPr>
          <w:rFonts w:ascii="Arial" w:eastAsia="Arial" w:hAnsi="Arial" w:cs="Arial"/>
          <w:lang w:val="sl-SI"/>
        </w:rPr>
        <w:t>naročniku</w:t>
      </w:r>
      <w:r w:rsidRPr="00B54D93">
        <w:rPr>
          <w:rFonts w:ascii="Arial" w:eastAsia="Arial" w:hAnsi="Arial" w:cs="Arial"/>
          <w:spacing w:val="-12"/>
          <w:lang w:val="sl-SI"/>
        </w:rPr>
        <w:t xml:space="preserve"> </w:t>
      </w:r>
      <w:r w:rsidRPr="00B54D93">
        <w:rPr>
          <w:rFonts w:ascii="Arial" w:eastAsia="Arial" w:hAnsi="Arial" w:cs="Arial"/>
          <w:lang w:val="sl-SI"/>
        </w:rPr>
        <w:t>izročiti</w:t>
      </w:r>
      <w:r w:rsidRPr="00B54D93">
        <w:rPr>
          <w:rFonts w:ascii="Arial" w:eastAsia="Arial" w:hAnsi="Arial" w:cs="Arial"/>
          <w:spacing w:val="-12"/>
          <w:lang w:val="sl-SI"/>
        </w:rPr>
        <w:t xml:space="preserve"> </w:t>
      </w:r>
      <w:r w:rsidRPr="00B54D93">
        <w:rPr>
          <w:rFonts w:ascii="Arial" w:eastAsia="Arial" w:hAnsi="Arial" w:cs="Arial"/>
          <w:lang w:val="sl-SI"/>
        </w:rPr>
        <w:t>tudi</w:t>
      </w:r>
      <w:r w:rsidRPr="00B54D93">
        <w:rPr>
          <w:rFonts w:ascii="Arial" w:eastAsia="Arial" w:hAnsi="Arial" w:cs="Arial"/>
          <w:spacing w:val="-12"/>
          <w:lang w:val="sl-SI"/>
        </w:rPr>
        <w:t xml:space="preserve"> </w:t>
      </w:r>
      <w:r w:rsidRPr="00B54D93">
        <w:rPr>
          <w:rFonts w:ascii="Arial" w:eastAsia="Arial" w:hAnsi="Arial" w:cs="Arial"/>
          <w:lang w:val="sl-SI"/>
        </w:rPr>
        <w:t>vso</w:t>
      </w:r>
      <w:r w:rsidRPr="00B54D93">
        <w:rPr>
          <w:rFonts w:ascii="Arial" w:eastAsia="Arial" w:hAnsi="Arial" w:cs="Arial"/>
          <w:spacing w:val="-12"/>
          <w:lang w:val="sl-SI"/>
        </w:rPr>
        <w:t xml:space="preserve"> </w:t>
      </w:r>
      <w:r w:rsidRPr="00B54D93">
        <w:rPr>
          <w:rFonts w:ascii="Arial" w:eastAsia="Arial" w:hAnsi="Arial" w:cs="Arial"/>
          <w:lang w:val="sl-SI"/>
        </w:rPr>
        <w:t>relevantno</w:t>
      </w:r>
      <w:r w:rsidRPr="00B54D93">
        <w:rPr>
          <w:rFonts w:ascii="Arial" w:eastAsia="Arial" w:hAnsi="Arial" w:cs="Arial"/>
          <w:spacing w:val="-12"/>
          <w:lang w:val="sl-SI"/>
        </w:rPr>
        <w:t xml:space="preserve"> </w:t>
      </w:r>
      <w:r w:rsidRPr="00B54D93">
        <w:rPr>
          <w:rFonts w:ascii="Arial" w:eastAsia="Arial" w:hAnsi="Arial" w:cs="Arial"/>
          <w:lang w:val="sl-SI"/>
        </w:rPr>
        <w:t>tehnično</w:t>
      </w:r>
    </w:p>
    <w:p w14:paraId="57E22600" w14:textId="65FA268E" w:rsidR="00965737" w:rsidRPr="00B54D93" w:rsidRDefault="00A73133" w:rsidP="00545AEF">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dokumentacijo ter navodila za uporabo v slovenskem jeziku</w:t>
      </w:r>
      <w:r w:rsidR="00545AEF" w:rsidRPr="00B54D93">
        <w:rPr>
          <w:rFonts w:ascii="Arial" w:eastAsia="Arial" w:hAnsi="Arial" w:cs="Arial"/>
          <w:lang w:val="sl-SI"/>
        </w:rPr>
        <w:t xml:space="preserve">. </w:t>
      </w:r>
      <w:r w:rsidRPr="00B54D93">
        <w:rPr>
          <w:rFonts w:ascii="Arial" w:eastAsia="Arial" w:hAnsi="Arial" w:cs="Arial"/>
          <w:lang w:val="sl-SI"/>
        </w:rPr>
        <w:t>V primeru nastopa nepredvidljivih in neodvrnljivih okoliščin, ki bi izvajalcu onemogočale izpolnitev obveznosti v navedenem roku, se lahko ta rok podaljša s sporazumom pogodbenih strank, vendar največ</w:t>
      </w:r>
      <w:r w:rsidRPr="00B54D93">
        <w:rPr>
          <w:rFonts w:ascii="Arial" w:eastAsia="Arial" w:hAnsi="Arial" w:cs="Arial"/>
          <w:spacing w:val="-8"/>
          <w:lang w:val="sl-SI"/>
        </w:rPr>
        <w:t xml:space="preserve"> </w:t>
      </w:r>
      <w:r w:rsidRPr="00B54D93">
        <w:rPr>
          <w:rFonts w:ascii="Arial" w:eastAsia="Arial" w:hAnsi="Arial" w:cs="Arial"/>
          <w:lang w:val="sl-SI"/>
        </w:rPr>
        <w:t>za</w:t>
      </w:r>
      <w:r w:rsidRPr="00B54D93">
        <w:rPr>
          <w:rFonts w:ascii="Arial" w:eastAsia="Arial" w:hAnsi="Arial" w:cs="Arial"/>
          <w:spacing w:val="-8"/>
          <w:lang w:val="sl-SI"/>
        </w:rPr>
        <w:t xml:space="preserve"> </w:t>
      </w:r>
      <w:r w:rsidRPr="00B54D93">
        <w:rPr>
          <w:rFonts w:ascii="Arial" w:eastAsia="Arial" w:hAnsi="Arial" w:cs="Arial"/>
          <w:lang w:val="sl-SI"/>
        </w:rPr>
        <w:t>čas</w:t>
      </w:r>
      <w:r w:rsidRPr="00B54D93">
        <w:rPr>
          <w:rFonts w:ascii="Arial" w:eastAsia="Arial" w:hAnsi="Arial" w:cs="Arial"/>
          <w:spacing w:val="-8"/>
          <w:lang w:val="sl-SI"/>
        </w:rPr>
        <w:t xml:space="preserve"> </w:t>
      </w:r>
      <w:r w:rsidRPr="00B54D93">
        <w:rPr>
          <w:rFonts w:ascii="Arial" w:eastAsia="Arial" w:hAnsi="Arial" w:cs="Arial"/>
          <w:lang w:val="sl-SI"/>
        </w:rPr>
        <w:t>trajanja</w:t>
      </w:r>
      <w:r w:rsidRPr="00B54D93">
        <w:rPr>
          <w:rFonts w:ascii="Arial" w:eastAsia="Arial" w:hAnsi="Arial" w:cs="Arial"/>
          <w:spacing w:val="-8"/>
          <w:lang w:val="sl-SI"/>
        </w:rPr>
        <w:t xml:space="preserve"> </w:t>
      </w:r>
      <w:r w:rsidRPr="00B54D93">
        <w:rPr>
          <w:rFonts w:ascii="Arial" w:eastAsia="Arial" w:hAnsi="Arial" w:cs="Arial"/>
          <w:lang w:val="sl-SI"/>
        </w:rPr>
        <w:t>takih</w:t>
      </w:r>
      <w:r w:rsidRPr="00B54D93">
        <w:rPr>
          <w:rFonts w:ascii="Arial" w:eastAsia="Arial" w:hAnsi="Arial" w:cs="Arial"/>
          <w:spacing w:val="-8"/>
          <w:lang w:val="sl-SI"/>
        </w:rPr>
        <w:t xml:space="preserve"> </w:t>
      </w:r>
      <w:r w:rsidRPr="00B54D93">
        <w:rPr>
          <w:rFonts w:ascii="Arial" w:eastAsia="Arial" w:hAnsi="Arial" w:cs="Arial"/>
          <w:lang w:val="sl-SI"/>
        </w:rPr>
        <w:t>okoliščin.</w:t>
      </w:r>
      <w:r w:rsidRPr="00B54D93">
        <w:rPr>
          <w:rFonts w:ascii="Arial" w:eastAsia="Arial" w:hAnsi="Arial" w:cs="Arial"/>
          <w:spacing w:val="-8"/>
          <w:lang w:val="sl-SI"/>
        </w:rPr>
        <w:t xml:space="preserve"> </w:t>
      </w:r>
      <w:r w:rsidRPr="00B54D93">
        <w:rPr>
          <w:rFonts w:ascii="Arial" w:eastAsia="Arial" w:hAnsi="Arial" w:cs="Arial"/>
          <w:lang w:val="sl-SI"/>
        </w:rPr>
        <w:t>Izvajalec</w:t>
      </w:r>
      <w:r w:rsidRPr="00B54D93">
        <w:rPr>
          <w:rFonts w:ascii="Arial" w:eastAsia="Arial" w:hAnsi="Arial" w:cs="Arial"/>
          <w:spacing w:val="-8"/>
          <w:lang w:val="sl-SI"/>
        </w:rPr>
        <w:t xml:space="preserve"> </w:t>
      </w:r>
      <w:r w:rsidRPr="00B54D93">
        <w:rPr>
          <w:rFonts w:ascii="Arial" w:eastAsia="Arial" w:hAnsi="Arial" w:cs="Arial"/>
          <w:lang w:val="sl-SI"/>
        </w:rPr>
        <w:t>je</w:t>
      </w:r>
      <w:r w:rsidRPr="00B54D93">
        <w:rPr>
          <w:rFonts w:ascii="Arial" w:eastAsia="Arial" w:hAnsi="Arial" w:cs="Arial"/>
          <w:spacing w:val="-8"/>
          <w:lang w:val="sl-SI"/>
        </w:rPr>
        <w:t xml:space="preserve"> </w:t>
      </w:r>
      <w:r w:rsidRPr="00B54D93">
        <w:rPr>
          <w:rFonts w:ascii="Arial" w:eastAsia="Arial" w:hAnsi="Arial" w:cs="Arial"/>
          <w:lang w:val="sl-SI"/>
        </w:rPr>
        <w:t>dolžan</w:t>
      </w:r>
      <w:r w:rsidRPr="00B54D93">
        <w:rPr>
          <w:rFonts w:ascii="Arial" w:eastAsia="Arial" w:hAnsi="Arial" w:cs="Arial"/>
          <w:spacing w:val="-8"/>
          <w:lang w:val="sl-SI"/>
        </w:rPr>
        <w:t xml:space="preserve"> </w:t>
      </w:r>
      <w:r w:rsidRPr="00B54D93">
        <w:rPr>
          <w:rFonts w:ascii="Arial" w:eastAsia="Arial" w:hAnsi="Arial" w:cs="Arial"/>
          <w:lang w:val="sl-SI"/>
        </w:rPr>
        <w:t>naročnika</w:t>
      </w:r>
      <w:r w:rsidRPr="00B54D93">
        <w:rPr>
          <w:rFonts w:ascii="Arial" w:eastAsia="Arial" w:hAnsi="Arial" w:cs="Arial"/>
          <w:spacing w:val="-8"/>
          <w:lang w:val="sl-SI"/>
        </w:rPr>
        <w:t xml:space="preserve"> </w:t>
      </w:r>
      <w:r w:rsidRPr="00B54D93">
        <w:rPr>
          <w:rFonts w:ascii="Arial" w:eastAsia="Arial" w:hAnsi="Arial" w:cs="Arial"/>
          <w:lang w:val="sl-SI"/>
        </w:rPr>
        <w:t>o</w:t>
      </w:r>
      <w:r w:rsidRPr="00B54D93">
        <w:rPr>
          <w:rFonts w:ascii="Arial" w:eastAsia="Arial" w:hAnsi="Arial" w:cs="Arial"/>
          <w:spacing w:val="-8"/>
          <w:lang w:val="sl-SI"/>
        </w:rPr>
        <w:t xml:space="preserve"> </w:t>
      </w:r>
      <w:r w:rsidRPr="00B54D93">
        <w:rPr>
          <w:rFonts w:ascii="Arial" w:eastAsia="Arial" w:hAnsi="Arial" w:cs="Arial"/>
          <w:lang w:val="sl-SI"/>
        </w:rPr>
        <w:t>nastopu</w:t>
      </w:r>
      <w:r w:rsidRPr="00B54D93">
        <w:rPr>
          <w:rFonts w:ascii="Arial" w:eastAsia="Arial" w:hAnsi="Arial" w:cs="Arial"/>
          <w:spacing w:val="-8"/>
          <w:lang w:val="sl-SI"/>
        </w:rPr>
        <w:t xml:space="preserve"> </w:t>
      </w:r>
      <w:r w:rsidRPr="00B54D93">
        <w:rPr>
          <w:rFonts w:ascii="Arial" w:eastAsia="Arial" w:hAnsi="Arial" w:cs="Arial"/>
          <w:lang w:val="sl-SI"/>
        </w:rPr>
        <w:t>takih</w:t>
      </w:r>
      <w:r w:rsidRPr="00B54D93">
        <w:rPr>
          <w:rFonts w:ascii="Arial" w:eastAsia="Arial" w:hAnsi="Arial" w:cs="Arial"/>
          <w:spacing w:val="-8"/>
          <w:lang w:val="sl-SI"/>
        </w:rPr>
        <w:t xml:space="preserve"> </w:t>
      </w:r>
      <w:r w:rsidRPr="00B54D93">
        <w:rPr>
          <w:rFonts w:ascii="Arial" w:eastAsia="Arial" w:hAnsi="Arial" w:cs="Arial"/>
          <w:lang w:val="sl-SI"/>
        </w:rPr>
        <w:t>okoliščin</w:t>
      </w:r>
      <w:r w:rsidRPr="00B54D93">
        <w:rPr>
          <w:rFonts w:ascii="Arial" w:eastAsia="Arial" w:hAnsi="Arial" w:cs="Arial"/>
          <w:spacing w:val="-8"/>
          <w:lang w:val="sl-SI"/>
        </w:rPr>
        <w:t xml:space="preserve"> </w:t>
      </w:r>
      <w:r w:rsidRPr="00B54D93">
        <w:rPr>
          <w:rFonts w:ascii="Arial" w:eastAsia="Arial" w:hAnsi="Arial" w:cs="Arial"/>
          <w:lang w:val="sl-SI"/>
        </w:rPr>
        <w:t>nemudoma obvestiti.</w:t>
      </w:r>
    </w:p>
    <w:p w14:paraId="19D8A24C"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6D6FE59"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7.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0E873C7"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(projektno vodenje)</w:t>
      </w:r>
    </w:p>
    <w:p w14:paraId="10AE4BCC"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3C3E3F9" w14:textId="77AD0A4E"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zagotovil</w:t>
      </w:r>
      <w:r w:rsidRPr="00B54D93">
        <w:rPr>
          <w:rFonts w:ascii="Arial" w:eastAsia="Arial" w:hAnsi="Arial" w:cs="Arial"/>
          <w:spacing w:val="-6"/>
          <w:lang w:val="sl-SI"/>
        </w:rPr>
        <w:t xml:space="preserve"> </w:t>
      </w:r>
      <w:r w:rsidRPr="00B54D93">
        <w:rPr>
          <w:rFonts w:ascii="Arial" w:eastAsia="Arial" w:hAnsi="Arial" w:cs="Arial"/>
          <w:lang w:val="sl-SI"/>
        </w:rPr>
        <w:t>projektn</w:t>
      </w:r>
      <w:r w:rsidR="51286332" w:rsidRPr="00B54D93">
        <w:rPr>
          <w:rFonts w:ascii="Arial" w:eastAsia="Arial" w:hAnsi="Arial" w:cs="Arial"/>
          <w:lang w:val="sl-SI"/>
        </w:rPr>
        <w:t>o vodenje</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imenu</w:t>
      </w:r>
      <w:r w:rsidR="02F10546" w:rsidRPr="00B54D93">
        <w:rPr>
          <w:rFonts w:ascii="Arial" w:eastAsia="Arial" w:hAnsi="Arial" w:cs="Arial"/>
          <w:lang w:val="sl-SI"/>
        </w:rPr>
        <w:t xml:space="preserve"> </w:t>
      </w:r>
      <w:r w:rsidRPr="00B54D93">
        <w:rPr>
          <w:rFonts w:ascii="Arial" w:eastAsia="Arial" w:hAnsi="Arial" w:cs="Arial"/>
          <w:lang w:val="sl-SI"/>
        </w:rPr>
        <w:t>naročnika koordiniral in vodil projekt.</w:t>
      </w:r>
    </w:p>
    <w:p w14:paraId="2D0D90D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C794EBB" w14:textId="1F31442F"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bo izvajal predmet te pogodbe z najmanj dvema vodjema projekta, ki sta bila imenovana v ponudbi, oziroma bo v primeru njune zamenjave</w:t>
      </w:r>
      <w:r w:rsidR="71AB2ADB" w:rsidRPr="00B54D93">
        <w:rPr>
          <w:rFonts w:ascii="Arial" w:eastAsia="Arial" w:hAnsi="Arial" w:cs="Arial"/>
          <w:lang w:val="sl-SI"/>
        </w:rPr>
        <w:t xml:space="preserve"> (ki se lahko izvede zgolj ob soglasju naročnika)</w:t>
      </w:r>
      <w:r w:rsidRPr="00B54D93">
        <w:rPr>
          <w:rFonts w:ascii="Arial" w:eastAsia="Arial" w:hAnsi="Arial" w:cs="Arial"/>
          <w:lang w:val="sl-SI"/>
        </w:rPr>
        <w:t xml:space="preserve"> zagotovil kader, ki bo izpolnjeval pogoje iz razpisne dokumentacije. Vodji projekta bosta skupaj s projektnim vodjem na strani naročnika člana projektne pisarne in bosta skrbela za vodenje projekta na strani izvajalca.</w:t>
      </w:r>
    </w:p>
    <w:p w14:paraId="4F918092" w14:textId="5B2895DE"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C389D59" w14:textId="40C8C255" w:rsidR="02920CAB" w:rsidRPr="00B54D93" w:rsidRDefault="02920CAB" w:rsidP="0BE5AD35">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Izvajalec mora zagotoviti sodelovanje, v ponudbi imenovanih, kadrov za celotno obdobje trajanja pogodbe. </w:t>
      </w:r>
      <w:r w:rsidR="59F5DA47" w:rsidRPr="00B54D93">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B54D93">
        <w:rPr>
          <w:rFonts w:ascii="Arial" w:eastAsia="Arial" w:hAnsi="Arial" w:cs="Arial"/>
          <w:color w:val="000000" w:themeColor="text1"/>
          <w:lang w:val="sl-SI"/>
        </w:rPr>
        <w:t>V prehodnem obdobju se lahko upravljavec izjemoma odloči in dovoli tudi zamenjavo ali dodajanje kadra, ki ne izpolnjuje vseh pogojev, če glede na specifične okoliščine ugotovi, da je taka zamenjava ali dodajanje primerna in zadovoljiva.</w:t>
      </w:r>
    </w:p>
    <w:p w14:paraId="23EFDFB7" w14:textId="706F30D5"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B2F085E" w14:textId="77777777" w:rsidR="00B54D93" w:rsidRPr="00B54D93" w:rsidRDefault="493AA26C" w:rsidP="00B54D93">
      <w:pPr>
        <w:pStyle w:val="Standard"/>
        <w:rPr>
          <w:rFonts w:ascii="Arial" w:eastAsia="Arial" w:hAnsi="Arial" w:cs="Arial"/>
          <w:color w:val="000000" w:themeColor="text1"/>
          <w:sz w:val="20"/>
          <w:szCs w:val="20"/>
          <w:lang w:val="sl-SI"/>
        </w:rPr>
      </w:pPr>
      <w:r w:rsidRPr="00B54D93">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B54D93" w:rsidRDefault="00B54D93" w:rsidP="00B54D93">
      <w:pPr>
        <w:pStyle w:val="Standard"/>
        <w:rPr>
          <w:rFonts w:ascii="Arial" w:eastAsia="Arial" w:hAnsi="Arial" w:cs="Arial"/>
          <w:color w:val="000000" w:themeColor="text1"/>
          <w:sz w:val="20"/>
          <w:szCs w:val="20"/>
          <w:lang w:val="sl-SI"/>
        </w:rPr>
      </w:pPr>
    </w:p>
    <w:p w14:paraId="34C32D73" w14:textId="77777777" w:rsidR="00B54D93" w:rsidRPr="00B54D93" w:rsidRDefault="00A73133" w:rsidP="00B54D93">
      <w:pPr>
        <w:pStyle w:val="Standard"/>
        <w:jc w:val="center"/>
        <w:rPr>
          <w:rFonts w:ascii="Arial" w:eastAsia="Arial" w:hAnsi="Arial" w:cs="Arial"/>
          <w:b/>
          <w:sz w:val="20"/>
          <w:szCs w:val="20"/>
          <w:lang w:val="sl-SI"/>
        </w:rPr>
      </w:pPr>
      <w:r w:rsidRPr="00B54D93">
        <w:rPr>
          <w:rFonts w:ascii="Arial" w:eastAsia="Arial" w:hAnsi="Arial" w:cs="Arial"/>
          <w:b/>
          <w:sz w:val="20"/>
          <w:szCs w:val="20"/>
          <w:lang w:val="sl-SI"/>
        </w:rPr>
        <w:t xml:space="preserve">8.  </w:t>
      </w:r>
      <w:r w:rsidRPr="00B54D93">
        <w:rPr>
          <w:rFonts w:ascii="Arial" w:eastAsia="Arial" w:hAnsi="Arial" w:cs="Arial"/>
          <w:b/>
          <w:spacing w:val="27"/>
          <w:sz w:val="20"/>
          <w:szCs w:val="20"/>
          <w:lang w:val="sl-SI"/>
        </w:rPr>
        <w:t xml:space="preserve"> </w:t>
      </w:r>
      <w:r w:rsidRPr="00B54D93">
        <w:rPr>
          <w:rFonts w:ascii="Arial" w:eastAsia="Arial" w:hAnsi="Arial" w:cs="Arial"/>
          <w:b/>
          <w:sz w:val="20"/>
          <w:szCs w:val="20"/>
          <w:lang w:val="sl-SI"/>
        </w:rPr>
        <w:t>člen</w:t>
      </w:r>
    </w:p>
    <w:p w14:paraId="01C9DF8B" w14:textId="77777777" w:rsidR="00B54D93" w:rsidRPr="00B54D93" w:rsidRDefault="00A73133" w:rsidP="00B54D93">
      <w:pPr>
        <w:pStyle w:val="Standard"/>
        <w:jc w:val="center"/>
        <w:rPr>
          <w:rFonts w:ascii="Arial" w:eastAsia="Arial" w:hAnsi="Arial" w:cs="Arial"/>
          <w:b/>
          <w:sz w:val="20"/>
          <w:szCs w:val="20"/>
          <w:lang w:val="sl-SI"/>
        </w:rPr>
      </w:pPr>
      <w:r w:rsidRPr="00B54D93">
        <w:rPr>
          <w:rFonts w:ascii="Arial" w:eastAsia="Arial" w:hAnsi="Arial" w:cs="Arial"/>
          <w:b/>
          <w:sz w:val="20"/>
          <w:szCs w:val="20"/>
          <w:lang w:val="sl-SI"/>
        </w:rPr>
        <w:t>(usposabljanje, testiranje in prenos v produkcijsko okolje)</w:t>
      </w:r>
    </w:p>
    <w:p w14:paraId="428D4422" w14:textId="77777777" w:rsidR="00B54D93" w:rsidRPr="00B54D93" w:rsidRDefault="00B54D93" w:rsidP="00B54D93">
      <w:pPr>
        <w:pStyle w:val="Standard"/>
        <w:rPr>
          <w:rFonts w:ascii="Arial" w:eastAsia="Arial" w:hAnsi="Arial" w:cs="Arial"/>
          <w:b/>
          <w:sz w:val="20"/>
          <w:szCs w:val="20"/>
          <w:lang w:val="sl-SI"/>
        </w:rPr>
      </w:pPr>
    </w:p>
    <w:p w14:paraId="40EAA7C6" w14:textId="77777777" w:rsidR="00B54D93" w:rsidRPr="00B54D93" w:rsidRDefault="00A73133" w:rsidP="00B54D93">
      <w:pPr>
        <w:pStyle w:val="Standard"/>
        <w:rPr>
          <w:rFonts w:ascii="Arial" w:eastAsia="Arial" w:hAnsi="Arial" w:cs="Arial"/>
          <w:sz w:val="20"/>
          <w:szCs w:val="20"/>
          <w:lang w:val="sl-SI"/>
        </w:rPr>
      </w:pPr>
      <w:r w:rsidRPr="00B54D93">
        <w:rPr>
          <w:rFonts w:ascii="Arial" w:eastAsia="Arial" w:hAnsi="Arial" w:cs="Arial"/>
          <w:sz w:val="20"/>
          <w:szCs w:val="20"/>
          <w:lang w:val="sl-SI"/>
        </w:rPr>
        <w:t>V</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okviru</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izvajanja</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storitev</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po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tej</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pogodbi</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bo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izvajalec</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zagotovil tudi</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strokovno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usposabljanje naročnikovih</w:t>
      </w:r>
      <w:r w:rsidRPr="00B54D93">
        <w:rPr>
          <w:rFonts w:ascii="Arial" w:eastAsia="Arial" w:hAnsi="Arial" w:cs="Arial"/>
          <w:spacing w:val="-2"/>
          <w:sz w:val="20"/>
          <w:szCs w:val="20"/>
          <w:lang w:val="sl-SI"/>
        </w:rPr>
        <w:t xml:space="preserve"> </w:t>
      </w:r>
      <w:r w:rsidRPr="00B54D93">
        <w:rPr>
          <w:rFonts w:ascii="Arial" w:eastAsia="Arial" w:hAnsi="Arial" w:cs="Arial"/>
          <w:sz w:val="20"/>
          <w:szCs w:val="20"/>
          <w:lang w:val="sl-SI"/>
        </w:rPr>
        <w:t>pooblaščenih</w:t>
      </w:r>
      <w:r w:rsidRPr="00B54D93">
        <w:rPr>
          <w:rFonts w:ascii="Arial" w:eastAsia="Arial" w:hAnsi="Arial" w:cs="Arial"/>
          <w:spacing w:val="-2"/>
          <w:sz w:val="20"/>
          <w:szCs w:val="20"/>
          <w:lang w:val="sl-SI"/>
        </w:rPr>
        <w:t xml:space="preserve"> </w:t>
      </w:r>
      <w:r w:rsidRPr="00B54D93">
        <w:rPr>
          <w:rFonts w:ascii="Arial" w:eastAsia="Arial" w:hAnsi="Arial" w:cs="Arial"/>
          <w:sz w:val="20"/>
          <w:szCs w:val="20"/>
          <w:lang w:val="sl-SI"/>
        </w:rPr>
        <w:t>oseb</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za</w:t>
      </w:r>
      <w:r w:rsidRPr="00B54D93">
        <w:rPr>
          <w:rFonts w:ascii="Arial" w:eastAsia="Arial" w:hAnsi="Arial" w:cs="Arial"/>
          <w:spacing w:val="-2"/>
          <w:sz w:val="20"/>
          <w:szCs w:val="20"/>
          <w:lang w:val="sl-SI"/>
        </w:rPr>
        <w:t xml:space="preserve"> </w:t>
      </w:r>
      <w:r w:rsidRPr="00B54D93">
        <w:rPr>
          <w:rFonts w:ascii="Arial" w:eastAsia="Arial" w:hAnsi="Arial" w:cs="Arial"/>
          <w:sz w:val="20"/>
          <w:szCs w:val="20"/>
          <w:lang w:val="sl-SI"/>
        </w:rPr>
        <w:t>samostojno</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uporabo</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in</w:t>
      </w:r>
      <w:r w:rsidRPr="00B54D93">
        <w:rPr>
          <w:rFonts w:ascii="Arial" w:eastAsia="Arial" w:hAnsi="Arial" w:cs="Arial"/>
          <w:spacing w:val="-2"/>
          <w:sz w:val="20"/>
          <w:szCs w:val="20"/>
          <w:lang w:val="sl-SI"/>
        </w:rPr>
        <w:t xml:space="preserve"> </w:t>
      </w:r>
      <w:r w:rsidRPr="00B54D93">
        <w:rPr>
          <w:rFonts w:ascii="Arial" w:eastAsia="Arial" w:hAnsi="Arial" w:cs="Arial"/>
          <w:sz w:val="20"/>
          <w:szCs w:val="20"/>
          <w:lang w:val="sl-SI"/>
        </w:rPr>
        <w:t>vzdrževanje</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informacijskega</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sistema,</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kot</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 xml:space="preserve">je določeno v Tehničnih specifikacijah, razdelek </w:t>
      </w:r>
      <w:r w:rsidR="00E46A52" w:rsidRPr="00B54D93">
        <w:rPr>
          <w:rFonts w:ascii="Arial" w:eastAsia="Arial" w:hAnsi="Arial" w:cs="Arial"/>
          <w:sz w:val="20"/>
          <w:szCs w:val="20"/>
          <w:lang w:val="sl-SI"/>
        </w:rPr>
        <w:t>5</w:t>
      </w:r>
      <w:r w:rsidRPr="00B54D93">
        <w:rPr>
          <w:rFonts w:ascii="Arial" w:eastAsia="Arial" w:hAnsi="Arial" w:cs="Arial"/>
          <w:sz w:val="20"/>
          <w:szCs w:val="20"/>
          <w:lang w:val="sl-SI"/>
        </w:rPr>
        <w:t xml:space="preserve"> »Izvedbene zahteve«, poglavje </w:t>
      </w:r>
      <w:r w:rsidR="00E46A52" w:rsidRPr="00B54D93">
        <w:rPr>
          <w:rFonts w:ascii="Arial" w:eastAsia="Arial" w:hAnsi="Arial" w:cs="Arial"/>
          <w:sz w:val="20"/>
          <w:szCs w:val="20"/>
          <w:lang w:val="sl-SI"/>
        </w:rPr>
        <w:t>5.7.3</w:t>
      </w:r>
      <w:r w:rsidRPr="00B54D93">
        <w:rPr>
          <w:rFonts w:ascii="Arial" w:eastAsia="Arial" w:hAnsi="Arial" w:cs="Arial"/>
          <w:sz w:val="20"/>
          <w:szCs w:val="20"/>
          <w:lang w:val="sl-SI"/>
        </w:rPr>
        <w:t xml:space="preserve"> »</w:t>
      </w:r>
      <w:r w:rsidR="00E46A52" w:rsidRPr="00B54D93">
        <w:rPr>
          <w:rFonts w:ascii="Arial" w:eastAsia="Arial" w:hAnsi="Arial" w:cs="Arial"/>
          <w:sz w:val="20"/>
          <w:szCs w:val="20"/>
          <w:lang w:val="sl-SI"/>
        </w:rPr>
        <w:t>Uporabniško testiranje in izobraževanje</w:t>
      </w:r>
      <w:r w:rsidRPr="00B54D93">
        <w:rPr>
          <w:rFonts w:ascii="Arial" w:eastAsia="Arial" w:hAnsi="Arial" w:cs="Arial"/>
          <w:sz w:val="20"/>
          <w:szCs w:val="20"/>
          <w:lang w:val="sl-SI"/>
        </w:rPr>
        <w:t xml:space="preserve">«. </w:t>
      </w:r>
      <w:r w:rsidR="00E46A52" w:rsidRPr="00B54D93">
        <w:rPr>
          <w:rFonts w:ascii="Arial" w:eastAsia="Arial" w:hAnsi="Arial" w:cs="Arial"/>
          <w:sz w:val="20"/>
          <w:szCs w:val="20"/>
          <w:lang w:val="sl-SI"/>
        </w:rPr>
        <w:t>Izobraževanje</w:t>
      </w:r>
      <w:r w:rsidRPr="00B54D93">
        <w:rPr>
          <w:rFonts w:ascii="Arial" w:eastAsia="Arial" w:hAnsi="Arial" w:cs="Arial"/>
          <w:sz w:val="20"/>
          <w:szCs w:val="20"/>
          <w:lang w:val="sl-SI"/>
        </w:rPr>
        <w:t xml:space="preserve"> mora biti izvedeno pravočasno in na način, da pooblaščene osebe naročnika</w:t>
      </w:r>
      <w:r w:rsidR="00834A71" w:rsidRPr="00B54D93">
        <w:rPr>
          <w:rFonts w:ascii="Arial" w:eastAsia="Arial" w:hAnsi="Arial" w:cs="Arial"/>
          <w:sz w:val="20"/>
          <w:szCs w:val="20"/>
          <w:lang w:val="sl-SI"/>
        </w:rPr>
        <w:t xml:space="preserve">, </w:t>
      </w:r>
      <w:r w:rsidR="00E46A52" w:rsidRPr="00B54D93">
        <w:rPr>
          <w:rFonts w:ascii="Arial" w:eastAsia="Arial" w:hAnsi="Arial" w:cs="Arial"/>
          <w:sz w:val="20"/>
          <w:szCs w:val="20"/>
          <w:lang w:val="sl-SI"/>
        </w:rPr>
        <w:t>NIJZ</w:t>
      </w:r>
      <w:r w:rsidR="00834A71" w:rsidRPr="00B54D93">
        <w:rPr>
          <w:rFonts w:ascii="Arial" w:eastAsia="Arial" w:hAnsi="Arial" w:cs="Arial"/>
          <w:sz w:val="20"/>
          <w:szCs w:val="20"/>
          <w:lang w:val="sl-SI"/>
        </w:rPr>
        <w:t xml:space="preserve"> in predstavniki končnih uporabnikov (ključni uporabniki)</w:t>
      </w:r>
      <w:r w:rsidR="00E46A52" w:rsidRPr="00B54D93">
        <w:rPr>
          <w:rFonts w:ascii="Arial" w:eastAsia="Arial" w:hAnsi="Arial" w:cs="Arial"/>
          <w:sz w:val="20"/>
          <w:szCs w:val="20"/>
          <w:lang w:val="sl-SI"/>
        </w:rPr>
        <w:t xml:space="preserve"> </w:t>
      </w:r>
      <w:r w:rsidRPr="00B54D93">
        <w:rPr>
          <w:rFonts w:ascii="Arial" w:eastAsia="Arial" w:hAnsi="Arial" w:cs="Arial"/>
          <w:sz w:val="20"/>
          <w:szCs w:val="20"/>
          <w:lang w:val="sl-SI"/>
        </w:rPr>
        <w:t>lahko sodelujejo pri testiranju</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in</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prevzemu posameznih</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izdelkov v</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okviru</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Storitev</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v</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skladu s</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tem in 9. členom pogodbe.</w:t>
      </w:r>
    </w:p>
    <w:p w14:paraId="17E5A71D" w14:textId="77777777" w:rsidR="00B54D93" w:rsidRPr="00B54D93" w:rsidRDefault="00B54D93" w:rsidP="00B54D93">
      <w:pPr>
        <w:pStyle w:val="Standard"/>
        <w:rPr>
          <w:rFonts w:ascii="Arial" w:eastAsia="Arial" w:hAnsi="Arial" w:cs="Arial"/>
          <w:sz w:val="20"/>
          <w:szCs w:val="20"/>
          <w:lang w:val="sl-SI"/>
        </w:rPr>
      </w:pPr>
    </w:p>
    <w:p w14:paraId="38DD0A4A" w14:textId="77777777" w:rsidR="00B54D93" w:rsidRPr="00B54D93" w:rsidRDefault="00A73133" w:rsidP="00B54D93">
      <w:pPr>
        <w:pStyle w:val="Standard"/>
        <w:rPr>
          <w:rFonts w:ascii="Arial" w:eastAsia="Arial" w:hAnsi="Arial" w:cs="Arial"/>
          <w:sz w:val="20"/>
          <w:szCs w:val="20"/>
          <w:lang w:val="sl-SI"/>
        </w:rPr>
      </w:pPr>
      <w:r w:rsidRPr="00B54D93">
        <w:rPr>
          <w:rFonts w:ascii="Arial" w:eastAsia="Arial" w:hAnsi="Arial" w:cs="Arial"/>
          <w:sz w:val="20"/>
          <w:szCs w:val="20"/>
          <w:lang w:val="sl-SI"/>
        </w:rPr>
        <w:t xml:space="preserve">Izvajalec mora v okviru storitev in dogovorjene cene po tej pogodbi izvesti tudi ustrezno </w:t>
      </w:r>
      <w:r w:rsidR="00E46A52" w:rsidRPr="00B54D93">
        <w:rPr>
          <w:rFonts w:ascii="Arial" w:eastAsia="Arial" w:hAnsi="Arial" w:cs="Arial"/>
          <w:sz w:val="20"/>
          <w:szCs w:val="20"/>
          <w:lang w:val="sl-SI"/>
        </w:rPr>
        <w:t xml:space="preserve">preverjanje kvalitete </w:t>
      </w:r>
      <w:r w:rsidRPr="00B54D93">
        <w:rPr>
          <w:rFonts w:ascii="Arial" w:eastAsia="Arial" w:hAnsi="Arial" w:cs="Arial"/>
          <w:sz w:val="20"/>
          <w:szCs w:val="20"/>
          <w:lang w:val="sl-SI"/>
        </w:rPr>
        <w:t>posameznih</w:t>
      </w:r>
      <w:r w:rsidRPr="00B54D93">
        <w:rPr>
          <w:rFonts w:ascii="Arial" w:eastAsia="Arial" w:hAnsi="Arial" w:cs="Arial"/>
          <w:spacing w:val="-3"/>
          <w:sz w:val="20"/>
          <w:szCs w:val="20"/>
          <w:lang w:val="sl-SI"/>
        </w:rPr>
        <w:t xml:space="preserve"> </w:t>
      </w:r>
      <w:r w:rsidR="00E46A52" w:rsidRPr="00B54D93">
        <w:rPr>
          <w:rFonts w:ascii="Arial" w:eastAsia="Arial" w:hAnsi="Arial" w:cs="Arial"/>
          <w:sz w:val="20"/>
          <w:szCs w:val="20"/>
          <w:lang w:val="sl-SI"/>
        </w:rPr>
        <w:t>delovnih paketov</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in</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sistema</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kot</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celote</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v</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skladu</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z</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zahtevami</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naročnika,</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kot</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je</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določeno</w:t>
      </w:r>
      <w:r w:rsidRPr="00B54D93">
        <w:rPr>
          <w:rFonts w:ascii="Arial" w:eastAsia="Arial" w:hAnsi="Arial" w:cs="Arial"/>
          <w:spacing w:val="-3"/>
          <w:sz w:val="20"/>
          <w:szCs w:val="20"/>
          <w:lang w:val="sl-SI"/>
        </w:rPr>
        <w:t xml:space="preserve"> </w:t>
      </w:r>
      <w:r w:rsidRPr="00B54D93">
        <w:rPr>
          <w:rFonts w:ascii="Arial" w:eastAsia="Arial" w:hAnsi="Arial" w:cs="Arial"/>
          <w:sz w:val="20"/>
          <w:szCs w:val="20"/>
          <w:lang w:val="sl-SI"/>
        </w:rPr>
        <w:t>v Tehničnih</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specifikacijah, razdelek</w:t>
      </w:r>
      <w:r w:rsidRPr="00B54D93">
        <w:rPr>
          <w:rFonts w:ascii="Arial" w:eastAsia="Arial" w:hAnsi="Arial" w:cs="Arial"/>
          <w:spacing w:val="1"/>
          <w:sz w:val="20"/>
          <w:szCs w:val="20"/>
          <w:lang w:val="sl-SI"/>
        </w:rPr>
        <w:t xml:space="preserve"> </w:t>
      </w:r>
      <w:r w:rsidR="00E46A52" w:rsidRPr="00B54D93">
        <w:rPr>
          <w:rFonts w:ascii="Arial" w:eastAsia="Arial" w:hAnsi="Arial" w:cs="Arial"/>
          <w:sz w:val="20"/>
          <w:szCs w:val="20"/>
          <w:lang w:val="sl-SI"/>
        </w:rPr>
        <w:t>5</w:t>
      </w:r>
      <w:r w:rsidRPr="00B54D93">
        <w:rPr>
          <w:rFonts w:ascii="Arial" w:eastAsia="Arial" w:hAnsi="Arial" w:cs="Arial"/>
          <w:sz w:val="20"/>
          <w:szCs w:val="20"/>
          <w:lang w:val="sl-SI"/>
        </w:rPr>
        <w:t xml:space="preserve"> »Izvedbene zahteve«,</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poglavje</w:t>
      </w:r>
      <w:r w:rsidRPr="00B54D93">
        <w:rPr>
          <w:rFonts w:ascii="Arial" w:eastAsia="Arial" w:hAnsi="Arial" w:cs="Arial"/>
          <w:spacing w:val="1"/>
          <w:sz w:val="20"/>
          <w:szCs w:val="20"/>
          <w:lang w:val="sl-SI"/>
        </w:rPr>
        <w:t xml:space="preserve"> </w:t>
      </w:r>
      <w:r w:rsidR="00E46A52" w:rsidRPr="00B54D93">
        <w:rPr>
          <w:rFonts w:ascii="Arial" w:eastAsia="Arial" w:hAnsi="Arial" w:cs="Arial"/>
          <w:sz w:val="20"/>
          <w:szCs w:val="20"/>
          <w:lang w:val="sl-SI"/>
        </w:rPr>
        <w:t xml:space="preserve">5. 7. 2 </w:t>
      </w:r>
      <w:r w:rsidRPr="00B54D93">
        <w:rPr>
          <w:rFonts w:ascii="Arial" w:eastAsia="Arial" w:hAnsi="Arial" w:cs="Arial"/>
          <w:sz w:val="20"/>
          <w:szCs w:val="20"/>
          <w:lang w:val="sl-SI"/>
        </w:rPr>
        <w:t>»</w:t>
      </w:r>
      <w:r w:rsidR="00E46A52" w:rsidRPr="00B54D93">
        <w:rPr>
          <w:rFonts w:ascii="Arial" w:eastAsia="Arial" w:hAnsi="Arial" w:cs="Arial"/>
          <w:sz w:val="20"/>
          <w:szCs w:val="20"/>
          <w:lang w:val="sl-SI"/>
        </w:rPr>
        <w:t>Izvedbena faza</w:t>
      </w:r>
      <w:r w:rsidRPr="00B54D93">
        <w:rPr>
          <w:rFonts w:ascii="Arial" w:eastAsia="Arial" w:hAnsi="Arial" w:cs="Arial"/>
          <w:sz w:val="20"/>
          <w:szCs w:val="20"/>
          <w:lang w:val="sl-SI"/>
        </w:rPr>
        <w:t>«</w:t>
      </w:r>
      <w:r w:rsidR="00E46A52"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 xml:space="preserve">Vsaka vrsta </w:t>
      </w:r>
      <w:r w:rsidR="00E46A52" w:rsidRPr="00B54D93">
        <w:rPr>
          <w:rFonts w:ascii="Arial" w:eastAsia="Arial" w:hAnsi="Arial" w:cs="Arial"/>
          <w:sz w:val="20"/>
          <w:szCs w:val="20"/>
          <w:lang w:val="sl-SI"/>
        </w:rPr>
        <w:t>preverjanja kvalitete</w:t>
      </w:r>
      <w:r w:rsidRPr="00B54D93">
        <w:rPr>
          <w:rFonts w:ascii="Arial" w:eastAsia="Arial" w:hAnsi="Arial" w:cs="Arial"/>
          <w:sz w:val="20"/>
          <w:szCs w:val="20"/>
          <w:lang w:val="sl-SI"/>
        </w:rPr>
        <w:t xml:space="preserve"> se izvede v več testnih ciklih in za posamezne </w:t>
      </w:r>
      <w:r w:rsidR="00E46A52" w:rsidRPr="00B54D93">
        <w:rPr>
          <w:rFonts w:ascii="Arial" w:eastAsia="Arial" w:hAnsi="Arial" w:cs="Arial"/>
          <w:sz w:val="20"/>
          <w:szCs w:val="20"/>
          <w:lang w:val="sl-SI"/>
        </w:rPr>
        <w:t>delovne pak</w:t>
      </w:r>
      <w:r w:rsidR="00834A71" w:rsidRPr="00B54D93">
        <w:rPr>
          <w:rFonts w:ascii="Arial" w:eastAsia="Arial" w:hAnsi="Arial" w:cs="Arial"/>
          <w:sz w:val="20"/>
          <w:szCs w:val="20"/>
          <w:lang w:val="sl-SI"/>
        </w:rPr>
        <w:t>e</w:t>
      </w:r>
      <w:r w:rsidR="00E46A52" w:rsidRPr="00B54D93">
        <w:rPr>
          <w:rFonts w:ascii="Arial" w:eastAsia="Arial" w:hAnsi="Arial" w:cs="Arial"/>
          <w:sz w:val="20"/>
          <w:szCs w:val="20"/>
          <w:lang w:val="sl-SI"/>
        </w:rPr>
        <w:t>te</w:t>
      </w:r>
      <w:r w:rsidRPr="00B54D93">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B54D93" w:rsidRDefault="00B54D93" w:rsidP="00B54D93">
      <w:pPr>
        <w:pStyle w:val="Standard"/>
        <w:rPr>
          <w:rFonts w:ascii="Arial" w:eastAsia="Arial" w:hAnsi="Arial" w:cs="Arial"/>
          <w:sz w:val="20"/>
          <w:szCs w:val="20"/>
          <w:lang w:val="sl-SI"/>
        </w:rPr>
      </w:pPr>
    </w:p>
    <w:p w14:paraId="539E965E" w14:textId="12E09BB7" w:rsidR="00E46A52" w:rsidRPr="00B54D93" w:rsidRDefault="00A73133" w:rsidP="00B54D93">
      <w:pPr>
        <w:pStyle w:val="Standard"/>
        <w:rPr>
          <w:rFonts w:ascii="Arial" w:eastAsia="Arial" w:hAnsi="Arial" w:cs="Arial"/>
          <w:sz w:val="20"/>
          <w:szCs w:val="20"/>
          <w:lang w:val="sl-SI"/>
        </w:rPr>
      </w:pPr>
      <w:r w:rsidRPr="00B54D93">
        <w:rPr>
          <w:rFonts w:ascii="Arial" w:eastAsia="Arial" w:hAnsi="Arial" w:cs="Arial"/>
          <w:sz w:val="20"/>
          <w:szCs w:val="20"/>
          <w:lang w:val="sl-SI"/>
        </w:rPr>
        <w:t>Izvajalec mora naročniku</w:t>
      </w:r>
      <w:r w:rsidR="00834A71" w:rsidRPr="00B54D93">
        <w:rPr>
          <w:rFonts w:ascii="Arial" w:eastAsia="Arial" w:hAnsi="Arial" w:cs="Arial"/>
          <w:sz w:val="20"/>
          <w:szCs w:val="20"/>
          <w:lang w:val="sl-SI"/>
        </w:rPr>
        <w:t xml:space="preserve">, </w:t>
      </w:r>
      <w:r w:rsidR="00E46A52" w:rsidRPr="00B54D93">
        <w:rPr>
          <w:rFonts w:ascii="Arial" w:eastAsia="Arial" w:hAnsi="Arial" w:cs="Arial"/>
          <w:sz w:val="20"/>
          <w:szCs w:val="20"/>
          <w:lang w:val="sl-SI"/>
        </w:rPr>
        <w:t>NIJZ</w:t>
      </w:r>
      <w:r w:rsidR="00834A71" w:rsidRPr="00B54D93">
        <w:rPr>
          <w:rFonts w:ascii="Arial" w:eastAsia="Arial" w:hAnsi="Arial" w:cs="Arial"/>
          <w:sz w:val="20"/>
          <w:szCs w:val="20"/>
          <w:lang w:val="sl-SI"/>
        </w:rPr>
        <w:t xml:space="preserve"> in končnim uporabnikom (ključni uporabniki) </w:t>
      </w:r>
      <w:r w:rsidRPr="00B54D93">
        <w:rPr>
          <w:rFonts w:ascii="Arial" w:eastAsia="Arial" w:hAnsi="Arial" w:cs="Arial"/>
          <w:sz w:val="20"/>
          <w:szCs w:val="20"/>
          <w:lang w:val="sl-SI"/>
        </w:rPr>
        <w:t>zagotoviti tudi vso potrebno podporo in sodelovanje pri testiranju. V primeru, da naročnik</w:t>
      </w:r>
      <w:r w:rsidR="00E46A52" w:rsidRPr="00B54D93">
        <w:rPr>
          <w:rFonts w:ascii="Arial" w:eastAsia="Arial" w:hAnsi="Arial" w:cs="Arial"/>
          <w:sz w:val="20"/>
          <w:szCs w:val="20"/>
          <w:lang w:val="sl-SI"/>
        </w:rPr>
        <w:t xml:space="preserve"> in NIJZ</w:t>
      </w:r>
      <w:r w:rsidRPr="00B54D93">
        <w:rPr>
          <w:rFonts w:ascii="Arial" w:eastAsia="Arial" w:hAnsi="Arial" w:cs="Arial"/>
          <w:sz w:val="20"/>
          <w:szCs w:val="20"/>
          <w:lang w:val="sl-SI"/>
        </w:rPr>
        <w:t xml:space="preserve"> med testiranjem odkrije</w:t>
      </w:r>
      <w:r w:rsidR="00E46A52" w:rsidRPr="00B54D93">
        <w:rPr>
          <w:rFonts w:ascii="Arial" w:eastAsia="Arial" w:hAnsi="Arial" w:cs="Arial"/>
          <w:sz w:val="20"/>
          <w:szCs w:val="20"/>
          <w:lang w:val="sl-SI"/>
        </w:rPr>
        <w:t>ta</w:t>
      </w:r>
      <w:r w:rsidR="00834A71" w:rsidRPr="00B54D93">
        <w:rPr>
          <w:rFonts w:ascii="Arial" w:eastAsia="Arial" w:hAnsi="Arial" w:cs="Arial"/>
          <w:sz w:val="20"/>
          <w:szCs w:val="20"/>
          <w:lang w:val="sl-SI"/>
        </w:rPr>
        <w:t xml:space="preserve"> </w:t>
      </w:r>
      <w:r w:rsidRPr="00B54D93">
        <w:rPr>
          <w:rFonts w:ascii="Arial" w:eastAsia="Arial" w:hAnsi="Arial" w:cs="Arial"/>
          <w:sz w:val="20"/>
          <w:szCs w:val="20"/>
          <w:lang w:val="sl-SI"/>
        </w:rPr>
        <w:t>nedoslednosti ali napake</w:t>
      </w:r>
      <w:r w:rsidR="00E46A52" w:rsidRPr="00B54D93">
        <w:rPr>
          <w:rFonts w:ascii="Arial" w:eastAsia="Arial" w:hAnsi="Arial" w:cs="Arial"/>
          <w:sz w:val="20"/>
          <w:szCs w:val="20"/>
          <w:lang w:val="sl-SI"/>
        </w:rPr>
        <w:t>:</w:t>
      </w:r>
    </w:p>
    <w:p w14:paraId="68E8AAAD" w14:textId="77777777" w:rsidR="00E46A52" w:rsidRPr="00B54D93" w:rsidRDefault="00E46A52" w:rsidP="00E46A52">
      <w:pPr>
        <w:pStyle w:val="ListParagraph"/>
        <w:keepNext/>
        <w:keepLines/>
        <w:widowControl w:val="0"/>
        <w:numPr>
          <w:ilvl w:val="0"/>
          <w:numId w:val="5"/>
        </w:numPr>
        <w:spacing w:before="30" w:line="276" w:lineRule="auto"/>
        <w:ind w:left="993" w:right="9"/>
        <w:rPr>
          <w:rFonts w:ascii="Arial" w:eastAsia="Arial" w:hAnsi="Arial" w:cs="Arial"/>
          <w:lang w:val="sl-SI"/>
        </w:rPr>
      </w:pPr>
      <w:r w:rsidRPr="00B54D93">
        <w:rPr>
          <w:rFonts w:ascii="Arial" w:eastAsia="Arial" w:hAnsi="Arial" w:cs="Arial"/>
          <w:position w:val="1"/>
          <w:lang w:val="sl-SI"/>
        </w:rPr>
        <w:lastRenderedPageBreak/>
        <w:t>morata o</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tem</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nemudoma</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obvestiti</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izvajalca</w:t>
      </w:r>
      <w:r w:rsidRPr="00B54D93">
        <w:rPr>
          <w:rFonts w:ascii="Arial" w:eastAsia="Arial" w:hAnsi="Arial" w:cs="Arial"/>
          <w:spacing w:val="12"/>
          <w:position w:val="1"/>
          <w:lang w:val="sl-SI"/>
        </w:rPr>
        <w:t xml:space="preserve"> </w:t>
      </w:r>
      <w:r w:rsidRPr="00B54D93">
        <w:rPr>
          <w:rFonts w:ascii="Arial" w:eastAsia="Arial" w:hAnsi="Arial" w:cs="Arial"/>
          <w:position w:val="1"/>
          <w:lang w:val="sl-SI"/>
        </w:rPr>
        <w:t>in</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mu</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posredovati</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čim</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bolj</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podroben</w:t>
      </w:r>
      <w:r w:rsidRPr="00B54D93">
        <w:rPr>
          <w:rFonts w:ascii="Arial" w:eastAsia="Arial" w:hAnsi="Arial" w:cs="Arial"/>
          <w:spacing w:val="12"/>
          <w:position w:val="1"/>
          <w:lang w:val="sl-SI"/>
        </w:rPr>
        <w:t xml:space="preserve"> </w:t>
      </w:r>
      <w:r w:rsidRPr="00B54D93">
        <w:rPr>
          <w:rFonts w:ascii="Arial" w:eastAsia="Arial" w:hAnsi="Arial" w:cs="Arial"/>
          <w:position w:val="1"/>
          <w:lang w:val="sl-SI"/>
        </w:rPr>
        <w:t xml:space="preserve">opis </w:t>
      </w:r>
      <w:r w:rsidRPr="00B54D93">
        <w:rPr>
          <w:rFonts w:ascii="Arial" w:eastAsia="Arial" w:hAnsi="Arial" w:cs="Arial"/>
          <w:lang w:val="sl-SI"/>
        </w:rPr>
        <w:t>neskladnosti ali napake</w:t>
      </w:r>
    </w:p>
    <w:p w14:paraId="78376451" w14:textId="141AF2FE" w:rsidR="00965737" w:rsidRPr="00B54D93" w:rsidRDefault="00A73133" w:rsidP="00E46A52">
      <w:pPr>
        <w:pStyle w:val="ListParagraph"/>
        <w:keepNext/>
        <w:keepLines/>
        <w:widowControl w:val="0"/>
        <w:numPr>
          <w:ilvl w:val="0"/>
          <w:numId w:val="5"/>
        </w:numPr>
        <w:spacing w:before="30" w:line="276" w:lineRule="auto"/>
        <w:ind w:left="993" w:right="9"/>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0"/>
          <w:lang w:val="sl-SI"/>
        </w:rPr>
        <w:t xml:space="preserve"> </w:t>
      </w:r>
      <w:r w:rsidRPr="00B54D93">
        <w:rPr>
          <w:rFonts w:ascii="Arial" w:eastAsia="Arial" w:hAnsi="Arial" w:cs="Arial"/>
          <w:lang w:val="sl-SI"/>
        </w:rPr>
        <w:t>nemudoma</w:t>
      </w:r>
      <w:r w:rsidRPr="00B54D93">
        <w:rPr>
          <w:rFonts w:ascii="Arial" w:eastAsia="Arial" w:hAnsi="Arial" w:cs="Arial"/>
          <w:spacing w:val="-11"/>
          <w:lang w:val="sl-SI"/>
        </w:rPr>
        <w:t xml:space="preserve"> </w:t>
      </w:r>
      <w:r w:rsidRPr="00B54D93">
        <w:rPr>
          <w:rFonts w:ascii="Arial" w:eastAsia="Arial" w:hAnsi="Arial" w:cs="Arial"/>
          <w:lang w:val="sl-SI"/>
        </w:rPr>
        <w:t>pristopi</w:t>
      </w:r>
      <w:r w:rsidRPr="00B54D93">
        <w:rPr>
          <w:rFonts w:ascii="Arial" w:eastAsia="Arial" w:hAnsi="Arial" w:cs="Arial"/>
          <w:spacing w:val="-10"/>
          <w:lang w:val="sl-SI"/>
        </w:rPr>
        <w:t xml:space="preserve"> </w:t>
      </w:r>
      <w:r w:rsidRPr="00B54D93">
        <w:rPr>
          <w:rFonts w:ascii="Arial" w:eastAsia="Arial" w:hAnsi="Arial" w:cs="Arial"/>
          <w:lang w:val="sl-SI"/>
        </w:rPr>
        <w:t>k</w:t>
      </w:r>
      <w:r w:rsidRPr="00B54D93">
        <w:rPr>
          <w:rFonts w:ascii="Arial" w:eastAsia="Arial" w:hAnsi="Arial" w:cs="Arial"/>
          <w:spacing w:val="-11"/>
          <w:lang w:val="sl-SI"/>
        </w:rPr>
        <w:t xml:space="preserve"> </w:t>
      </w:r>
      <w:r w:rsidRPr="00B54D93">
        <w:rPr>
          <w:rFonts w:ascii="Arial" w:eastAsia="Arial" w:hAnsi="Arial" w:cs="Arial"/>
          <w:lang w:val="sl-SI"/>
        </w:rPr>
        <w:t>odpravi</w:t>
      </w:r>
      <w:r w:rsidRPr="00B54D93">
        <w:rPr>
          <w:rFonts w:ascii="Arial" w:eastAsia="Arial" w:hAnsi="Arial" w:cs="Arial"/>
          <w:spacing w:val="-10"/>
          <w:lang w:val="sl-SI"/>
        </w:rPr>
        <w:t xml:space="preserve"> </w:t>
      </w:r>
      <w:r w:rsidRPr="00B54D93">
        <w:rPr>
          <w:rFonts w:ascii="Arial" w:eastAsia="Arial" w:hAnsi="Arial" w:cs="Arial"/>
          <w:lang w:val="sl-SI"/>
        </w:rPr>
        <w:t>neskladnosti</w:t>
      </w:r>
      <w:r w:rsidRPr="00B54D93">
        <w:rPr>
          <w:rFonts w:ascii="Arial" w:eastAsia="Arial" w:hAnsi="Arial" w:cs="Arial"/>
          <w:spacing w:val="-10"/>
          <w:lang w:val="sl-SI"/>
        </w:rPr>
        <w:t xml:space="preserve"> </w:t>
      </w:r>
      <w:r w:rsidRPr="00B54D93">
        <w:rPr>
          <w:rFonts w:ascii="Arial" w:eastAsia="Arial" w:hAnsi="Arial" w:cs="Arial"/>
          <w:lang w:val="sl-SI"/>
        </w:rPr>
        <w:t>ali</w:t>
      </w:r>
      <w:r w:rsidRPr="00B54D93">
        <w:rPr>
          <w:rFonts w:ascii="Arial" w:eastAsia="Arial" w:hAnsi="Arial" w:cs="Arial"/>
          <w:spacing w:val="-10"/>
          <w:lang w:val="sl-SI"/>
        </w:rPr>
        <w:t xml:space="preserve"> </w:t>
      </w:r>
      <w:r w:rsidRPr="00B54D93">
        <w:rPr>
          <w:rFonts w:ascii="Arial" w:eastAsia="Arial" w:hAnsi="Arial" w:cs="Arial"/>
          <w:lang w:val="sl-SI"/>
        </w:rPr>
        <w:t>napake</w:t>
      </w:r>
      <w:r w:rsidRPr="00B54D93">
        <w:rPr>
          <w:rFonts w:ascii="Arial" w:eastAsia="Arial" w:hAnsi="Arial" w:cs="Arial"/>
          <w:spacing w:val="-11"/>
          <w:lang w:val="sl-SI"/>
        </w:rPr>
        <w:t xml:space="preserve"> </w:t>
      </w:r>
      <w:r w:rsidRPr="00B54D93">
        <w:rPr>
          <w:rFonts w:ascii="Arial" w:eastAsia="Arial" w:hAnsi="Arial" w:cs="Arial"/>
          <w:lang w:val="sl-SI"/>
        </w:rPr>
        <w:t>na</w:t>
      </w:r>
      <w:r w:rsidRPr="00B54D93">
        <w:rPr>
          <w:rFonts w:ascii="Arial" w:eastAsia="Arial" w:hAnsi="Arial" w:cs="Arial"/>
          <w:spacing w:val="-10"/>
          <w:lang w:val="sl-SI"/>
        </w:rPr>
        <w:t xml:space="preserve"> </w:t>
      </w:r>
      <w:r w:rsidRPr="00B54D93">
        <w:rPr>
          <w:rFonts w:ascii="Arial" w:eastAsia="Arial" w:hAnsi="Arial" w:cs="Arial"/>
          <w:lang w:val="sl-SI"/>
        </w:rPr>
        <w:t>lastne</w:t>
      </w:r>
      <w:r w:rsidRPr="00B54D93">
        <w:rPr>
          <w:rFonts w:ascii="Arial" w:eastAsia="Arial" w:hAnsi="Arial" w:cs="Arial"/>
          <w:spacing w:val="-10"/>
          <w:lang w:val="sl-SI"/>
        </w:rPr>
        <w:t xml:space="preserve"> </w:t>
      </w:r>
      <w:r w:rsidRPr="00B54D93">
        <w:rPr>
          <w:rFonts w:ascii="Arial" w:eastAsia="Arial" w:hAnsi="Arial" w:cs="Arial"/>
          <w:lang w:val="sl-SI"/>
        </w:rPr>
        <w:t>stroške</w:t>
      </w:r>
      <w:r w:rsidRPr="00B54D93">
        <w:rPr>
          <w:rFonts w:ascii="Arial" w:eastAsia="Arial" w:hAnsi="Arial" w:cs="Arial"/>
          <w:spacing w:val="-10"/>
          <w:lang w:val="sl-SI"/>
        </w:rPr>
        <w:t xml:space="preserve"> </w:t>
      </w:r>
      <w:r w:rsidRPr="00B54D93">
        <w:rPr>
          <w:rFonts w:ascii="Arial" w:eastAsia="Arial" w:hAnsi="Arial" w:cs="Arial"/>
          <w:lang w:val="sl-SI"/>
        </w:rPr>
        <w:t>in</w:t>
      </w:r>
      <w:r w:rsidRPr="00B54D93">
        <w:rPr>
          <w:rFonts w:ascii="Arial" w:eastAsia="Arial" w:hAnsi="Arial" w:cs="Arial"/>
          <w:spacing w:val="-10"/>
          <w:lang w:val="sl-SI"/>
        </w:rPr>
        <w:t xml:space="preserve"> </w:t>
      </w:r>
      <w:r w:rsidRPr="00B54D93">
        <w:rPr>
          <w:rFonts w:ascii="Arial" w:eastAsia="Arial" w:hAnsi="Arial" w:cs="Arial"/>
          <w:lang w:val="sl-SI"/>
        </w:rPr>
        <w:t>v</w:t>
      </w:r>
      <w:r w:rsidRPr="00B54D93">
        <w:rPr>
          <w:rFonts w:ascii="Arial" w:eastAsia="Arial" w:hAnsi="Arial" w:cs="Arial"/>
          <w:spacing w:val="-10"/>
          <w:lang w:val="sl-SI"/>
        </w:rPr>
        <w:t xml:space="preserve"> </w:t>
      </w:r>
      <w:r w:rsidRPr="00B54D93">
        <w:rPr>
          <w:rFonts w:ascii="Arial" w:eastAsia="Arial" w:hAnsi="Arial" w:cs="Arial"/>
          <w:lang w:val="sl-SI"/>
        </w:rPr>
        <w:t>najkrajšem možnem času.</w:t>
      </w:r>
    </w:p>
    <w:p w14:paraId="00107888" w14:textId="77777777" w:rsidR="00965737" w:rsidRPr="00B54D93" w:rsidRDefault="00965737" w:rsidP="009510EE">
      <w:pPr>
        <w:keepNext/>
        <w:keepLines/>
        <w:widowControl w:val="0"/>
        <w:spacing w:before="14" w:line="276" w:lineRule="auto"/>
        <w:ind w:right="9"/>
        <w:contextualSpacing/>
        <w:rPr>
          <w:rFonts w:ascii="Arial" w:hAnsi="Arial" w:cs="Arial"/>
          <w:lang w:val="sl-SI"/>
        </w:rPr>
      </w:pPr>
    </w:p>
    <w:p w14:paraId="08BE52F0" w14:textId="7A8DF03C" w:rsidR="00965737" w:rsidRPr="00B54D93" w:rsidRDefault="00A73133" w:rsidP="0BE5AD35">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 odpravi posamezne neskladnosti ali napake se testiranje začne znova. Tako opisani postopek se ponavlja,</w:t>
      </w:r>
      <w:r w:rsidRPr="00B54D93">
        <w:rPr>
          <w:rFonts w:ascii="Arial" w:eastAsia="Arial" w:hAnsi="Arial" w:cs="Arial"/>
          <w:spacing w:val="1"/>
          <w:lang w:val="sl-SI"/>
        </w:rPr>
        <w:t xml:space="preserve"> </w:t>
      </w:r>
      <w:r w:rsidRPr="00B54D93">
        <w:rPr>
          <w:rFonts w:ascii="Arial" w:eastAsia="Arial" w:hAnsi="Arial" w:cs="Arial"/>
          <w:lang w:val="sl-SI"/>
        </w:rPr>
        <w:t>dokler</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testiranje ne</w:t>
      </w:r>
      <w:r w:rsidRPr="00B54D93">
        <w:rPr>
          <w:rFonts w:ascii="Arial" w:eastAsia="Arial" w:hAnsi="Arial" w:cs="Arial"/>
          <w:spacing w:val="1"/>
          <w:lang w:val="sl-SI"/>
        </w:rPr>
        <w:t xml:space="preserve"> </w:t>
      </w:r>
      <w:r w:rsidRPr="00B54D93">
        <w:rPr>
          <w:rFonts w:ascii="Arial" w:eastAsia="Arial" w:hAnsi="Arial" w:cs="Arial"/>
          <w:lang w:val="sl-SI"/>
        </w:rPr>
        <w:t>zaključi</w:t>
      </w:r>
      <w:r w:rsidRPr="00B54D93">
        <w:rPr>
          <w:rFonts w:ascii="Arial" w:eastAsia="Arial" w:hAnsi="Arial" w:cs="Arial"/>
          <w:spacing w:val="1"/>
          <w:lang w:val="sl-SI"/>
        </w:rPr>
        <w:t xml:space="preserve"> </w:t>
      </w:r>
      <w:r w:rsidRPr="00B54D93">
        <w:rPr>
          <w:rFonts w:ascii="Arial" w:eastAsia="Arial" w:hAnsi="Arial" w:cs="Arial"/>
          <w:lang w:val="sl-SI"/>
        </w:rPr>
        <w:t>uspešno oziroma</w:t>
      </w:r>
      <w:r w:rsidRPr="00B54D93">
        <w:rPr>
          <w:rFonts w:ascii="Arial" w:eastAsia="Arial" w:hAnsi="Arial" w:cs="Arial"/>
          <w:spacing w:val="1"/>
          <w:lang w:val="sl-SI"/>
        </w:rPr>
        <w:t xml:space="preserve"> </w:t>
      </w:r>
      <w:r w:rsidRPr="00B54D93">
        <w:rPr>
          <w:rFonts w:ascii="Arial" w:eastAsia="Arial" w:hAnsi="Arial" w:cs="Arial"/>
          <w:lang w:val="sl-SI"/>
        </w:rPr>
        <w:t>sprejemljivo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naročnika</w:t>
      </w:r>
      <w:r w:rsidR="00255D24" w:rsidRPr="00B54D93">
        <w:rPr>
          <w:rFonts w:ascii="Arial" w:eastAsia="Arial" w:hAnsi="Arial" w:cs="Arial"/>
          <w:lang w:val="sl-SI"/>
        </w:rPr>
        <w:t xml:space="preserve"> in NIJZ</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določeno</w:t>
      </w:r>
      <w:r w:rsidRPr="00B54D93">
        <w:rPr>
          <w:rFonts w:ascii="Arial" w:eastAsia="Arial" w:hAnsi="Arial" w:cs="Arial"/>
          <w:spacing w:val="1"/>
          <w:lang w:val="sl-SI"/>
        </w:rPr>
        <w:t xml:space="preserve"> </w:t>
      </w:r>
      <w:r w:rsidRPr="00B54D93">
        <w:rPr>
          <w:rFonts w:ascii="Arial" w:eastAsia="Arial" w:hAnsi="Arial" w:cs="Arial"/>
          <w:lang w:val="sl-SI"/>
        </w:rPr>
        <w:t>v Tehničnih</w:t>
      </w:r>
      <w:r w:rsidRPr="00B54D93">
        <w:rPr>
          <w:rFonts w:ascii="Arial" w:eastAsia="Arial" w:hAnsi="Arial" w:cs="Arial"/>
          <w:spacing w:val="-6"/>
          <w:lang w:val="sl-SI"/>
        </w:rPr>
        <w:t xml:space="preserve"> </w:t>
      </w:r>
      <w:r w:rsidRPr="00B54D93">
        <w:rPr>
          <w:rFonts w:ascii="Arial" w:eastAsia="Arial" w:hAnsi="Arial" w:cs="Arial"/>
          <w:lang w:val="sl-SI"/>
        </w:rPr>
        <w:t>specifikacijah.</w:t>
      </w:r>
      <w:r w:rsidRPr="00B54D93">
        <w:rPr>
          <w:rFonts w:ascii="Arial" w:eastAsia="Arial" w:hAnsi="Arial" w:cs="Arial"/>
          <w:spacing w:val="-6"/>
          <w:lang w:val="sl-SI"/>
        </w:rPr>
        <w:t xml:space="preserve"> </w:t>
      </w:r>
      <w:r w:rsidRPr="00B54D93">
        <w:rPr>
          <w:rFonts w:ascii="Arial" w:eastAsia="Arial" w:hAnsi="Arial" w:cs="Arial"/>
          <w:lang w:val="sl-SI"/>
        </w:rPr>
        <w:t>Uspešen</w:t>
      </w:r>
      <w:r w:rsidRPr="00B54D93">
        <w:rPr>
          <w:rFonts w:ascii="Arial" w:eastAsia="Arial" w:hAnsi="Arial" w:cs="Arial"/>
          <w:spacing w:val="-6"/>
          <w:lang w:val="sl-SI"/>
        </w:rPr>
        <w:t xml:space="preserve"> </w:t>
      </w:r>
      <w:r w:rsidRPr="00B54D93">
        <w:rPr>
          <w:rFonts w:ascii="Arial" w:eastAsia="Arial" w:hAnsi="Arial" w:cs="Arial"/>
          <w:lang w:val="sl-SI"/>
        </w:rPr>
        <w:t>oziroma</w:t>
      </w:r>
      <w:r w:rsidRPr="00B54D93">
        <w:rPr>
          <w:rFonts w:ascii="Arial" w:eastAsia="Arial" w:hAnsi="Arial" w:cs="Arial"/>
          <w:spacing w:val="-6"/>
          <w:lang w:val="sl-SI"/>
        </w:rPr>
        <w:t xml:space="preserve"> </w:t>
      </w:r>
      <w:r w:rsidRPr="00B54D93">
        <w:rPr>
          <w:rFonts w:ascii="Arial" w:eastAsia="Arial" w:hAnsi="Arial" w:cs="Arial"/>
          <w:lang w:val="sl-SI"/>
        </w:rPr>
        <w:t>sprejemljiv</w:t>
      </w:r>
      <w:r w:rsidRPr="00B54D93">
        <w:rPr>
          <w:rFonts w:ascii="Arial" w:eastAsia="Arial" w:hAnsi="Arial" w:cs="Arial"/>
          <w:spacing w:val="-6"/>
          <w:lang w:val="sl-SI"/>
        </w:rPr>
        <w:t xml:space="preserve"> </w:t>
      </w:r>
      <w:r w:rsidRPr="00B54D93">
        <w:rPr>
          <w:rFonts w:ascii="Arial" w:eastAsia="Arial" w:hAnsi="Arial" w:cs="Arial"/>
          <w:lang w:val="sl-SI"/>
        </w:rPr>
        <w:t>zaključek</w:t>
      </w:r>
      <w:r w:rsidRPr="00B54D93">
        <w:rPr>
          <w:rFonts w:ascii="Arial" w:eastAsia="Arial" w:hAnsi="Arial" w:cs="Arial"/>
          <w:spacing w:val="-6"/>
          <w:lang w:val="sl-SI"/>
        </w:rPr>
        <w:t xml:space="preserve"> </w:t>
      </w:r>
      <w:r w:rsidRPr="00B54D93">
        <w:rPr>
          <w:rFonts w:ascii="Arial" w:eastAsia="Arial" w:hAnsi="Arial" w:cs="Arial"/>
          <w:lang w:val="sl-SI"/>
        </w:rPr>
        <w:t>testiranja</w:t>
      </w:r>
      <w:r w:rsidRPr="00B54D93">
        <w:rPr>
          <w:rFonts w:ascii="Arial" w:eastAsia="Arial" w:hAnsi="Arial" w:cs="Arial"/>
          <w:spacing w:val="-6"/>
          <w:lang w:val="sl-SI"/>
        </w:rPr>
        <w:t xml:space="preserve"> </w:t>
      </w:r>
      <w:r w:rsidRPr="00B54D93">
        <w:rPr>
          <w:rFonts w:ascii="Arial" w:eastAsia="Arial" w:hAnsi="Arial" w:cs="Arial"/>
          <w:lang w:val="sl-SI"/>
        </w:rPr>
        <w:t>potrdi</w:t>
      </w:r>
      <w:r w:rsidR="00834A71" w:rsidRPr="00B54D93">
        <w:rPr>
          <w:rFonts w:ascii="Arial" w:eastAsia="Arial" w:hAnsi="Arial" w:cs="Arial"/>
          <w:lang w:val="sl-SI"/>
        </w:rPr>
        <w:t>ta naročnik in NIJZ</w:t>
      </w:r>
      <w:r w:rsidRPr="00B54D93">
        <w:rPr>
          <w:rFonts w:ascii="Arial" w:eastAsia="Arial" w:hAnsi="Arial" w:cs="Arial"/>
          <w:spacing w:val="-6"/>
          <w:lang w:val="sl-SI"/>
        </w:rPr>
        <w:t xml:space="preserve"> </w:t>
      </w:r>
      <w:r w:rsidRPr="00B54D93">
        <w:rPr>
          <w:rFonts w:ascii="Arial" w:eastAsia="Arial" w:hAnsi="Arial" w:cs="Arial"/>
          <w:lang w:val="sl-SI"/>
        </w:rPr>
        <w:t>z</w:t>
      </w:r>
      <w:r w:rsidRPr="00B54D93">
        <w:rPr>
          <w:rFonts w:ascii="Arial" w:eastAsia="Arial" w:hAnsi="Arial" w:cs="Arial"/>
          <w:spacing w:val="-6"/>
          <w:lang w:val="sl-SI"/>
        </w:rPr>
        <w:t xml:space="preserve"> </w:t>
      </w:r>
      <w:r w:rsidRPr="00B54D93">
        <w:rPr>
          <w:rFonts w:ascii="Arial" w:eastAsia="Arial" w:hAnsi="Arial" w:cs="Arial"/>
          <w:lang w:val="sl-SI"/>
        </w:rPr>
        <w:t>Zapisnikom o testiranju</w:t>
      </w:r>
      <w:r w:rsidR="2A319B6D" w:rsidRPr="00B54D93">
        <w:rPr>
          <w:rFonts w:ascii="Arial" w:eastAsia="Arial" w:hAnsi="Arial" w:cs="Arial"/>
          <w:lang w:val="sl-SI"/>
        </w:rPr>
        <w:t>.</w:t>
      </w:r>
    </w:p>
    <w:p w14:paraId="0EB11618" w14:textId="6982D714"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6C2B2A27" w14:textId="1AF66502" w:rsidR="00965737" w:rsidRPr="00B54D93" w:rsidRDefault="00834A71" w:rsidP="00DA0FA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Pred prehodom v produkcijsko okolje</w:t>
      </w:r>
      <w:r w:rsidRPr="00B54D93">
        <w:rPr>
          <w:rFonts w:ascii="Arial" w:eastAsia="Arial" w:hAnsi="Arial" w:cs="Arial"/>
          <w:spacing w:val="1"/>
          <w:lang w:val="sl-SI"/>
        </w:rPr>
        <w:t xml:space="preserve"> </w:t>
      </w:r>
      <w:r w:rsidRPr="00B54D93">
        <w:rPr>
          <w:rFonts w:ascii="Arial" w:eastAsia="Arial" w:hAnsi="Arial" w:cs="Arial"/>
          <w:lang w:val="sl-SI"/>
        </w:rPr>
        <w:t>mora</w:t>
      </w:r>
      <w:r w:rsidRPr="00B54D93">
        <w:rPr>
          <w:rFonts w:ascii="Arial" w:eastAsia="Arial" w:hAnsi="Arial" w:cs="Arial"/>
          <w:spacing w:val="1"/>
          <w:lang w:val="sl-SI"/>
        </w:rPr>
        <w:t xml:space="preserve"> </w:t>
      </w: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opraviti varnostni pregled, sanacijo zaznanih pomanjkljivosti in verifikacijo informacijske varnosti v skladu s Tehničnimi specifikacijami,</w:t>
      </w:r>
      <w:r w:rsidRPr="00B54D93">
        <w:rPr>
          <w:rFonts w:ascii="Arial" w:eastAsia="Arial" w:hAnsi="Arial" w:cs="Arial"/>
          <w:spacing w:val="28"/>
          <w:lang w:val="sl-SI"/>
        </w:rPr>
        <w:t xml:space="preserve"> </w:t>
      </w:r>
      <w:r w:rsidRPr="00B54D93">
        <w:rPr>
          <w:rFonts w:ascii="Arial" w:eastAsia="Arial" w:hAnsi="Arial" w:cs="Arial"/>
          <w:lang w:val="sl-SI"/>
        </w:rPr>
        <w:t>razdelek</w:t>
      </w:r>
      <w:r w:rsidRPr="00B54D93">
        <w:rPr>
          <w:rFonts w:ascii="Arial" w:eastAsia="Arial" w:hAnsi="Arial" w:cs="Arial"/>
          <w:spacing w:val="28"/>
          <w:lang w:val="sl-SI"/>
        </w:rPr>
        <w:t xml:space="preserve"> </w:t>
      </w:r>
      <w:r w:rsidR="00255D24" w:rsidRPr="00B54D93">
        <w:rPr>
          <w:rFonts w:ascii="Arial" w:eastAsia="Arial" w:hAnsi="Arial" w:cs="Arial"/>
          <w:lang w:val="sl-SI"/>
        </w:rPr>
        <w:t>5</w:t>
      </w:r>
      <w:r w:rsidRPr="00B54D93">
        <w:rPr>
          <w:rFonts w:ascii="Arial" w:eastAsia="Arial" w:hAnsi="Arial" w:cs="Arial"/>
          <w:spacing w:val="28"/>
          <w:lang w:val="sl-SI"/>
        </w:rPr>
        <w:t xml:space="preserve"> </w:t>
      </w:r>
      <w:r w:rsidRPr="00B54D93">
        <w:rPr>
          <w:rFonts w:ascii="Arial" w:eastAsia="Arial" w:hAnsi="Arial" w:cs="Arial"/>
          <w:lang w:val="sl-SI"/>
        </w:rPr>
        <w:t>»Izvedbene</w:t>
      </w:r>
      <w:r w:rsidRPr="00B54D93">
        <w:rPr>
          <w:rFonts w:ascii="Arial" w:eastAsia="Arial" w:hAnsi="Arial" w:cs="Arial"/>
          <w:spacing w:val="28"/>
          <w:lang w:val="sl-SI"/>
        </w:rPr>
        <w:t xml:space="preserve"> </w:t>
      </w:r>
      <w:r w:rsidRPr="00B54D93">
        <w:rPr>
          <w:rFonts w:ascii="Arial" w:eastAsia="Arial" w:hAnsi="Arial" w:cs="Arial"/>
          <w:lang w:val="sl-SI"/>
        </w:rPr>
        <w:t>zahteve«,</w:t>
      </w:r>
      <w:r w:rsidRPr="00B54D93">
        <w:rPr>
          <w:rFonts w:ascii="Arial" w:eastAsia="Arial" w:hAnsi="Arial" w:cs="Arial"/>
          <w:spacing w:val="28"/>
          <w:lang w:val="sl-SI"/>
        </w:rPr>
        <w:t xml:space="preserve"> </w:t>
      </w:r>
      <w:r w:rsidRPr="00B54D93">
        <w:rPr>
          <w:rFonts w:ascii="Arial" w:eastAsia="Arial" w:hAnsi="Arial" w:cs="Arial"/>
          <w:lang w:val="sl-SI"/>
        </w:rPr>
        <w:t>poglavje</w:t>
      </w:r>
      <w:r w:rsidRPr="00B54D93">
        <w:rPr>
          <w:rFonts w:ascii="Arial" w:eastAsia="Arial" w:hAnsi="Arial" w:cs="Arial"/>
          <w:spacing w:val="28"/>
          <w:lang w:val="sl-SI"/>
        </w:rPr>
        <w:t xml:space="preserve"> 5.11</w:t>
      </w:r>
      <w:r w:rsidRPr="00B54D93">
        <w:rPr>
          <w:rFonts w:ascii="Arial" w:eastAsia="Arial" w:hAnsi="Arial" w:cs="Arial"/>
          <w:lang w:val="sl-SI"/>
        </w:rPr>
        <w:t>»Informacijska</w:t>
      </w:r>
      <w:r w:rsidRPr="00B54D93">
        <w:rPr>
          <w:rFonts w:ascii="Arial" w:eastAsia="Arial" w:hAnsi="Arial" w:cs="Arial"/>
          <w:spacing w:val="28"/>
          <w:lang w:val="sl-SI"/>
        </w:rPr>
        <w:t xml:space="preserve"> </w:t>
      </w:r>
      <w:r w:rsidRPr="00B54D93">
        <w:rPr>
          <w:rFonts w:ascii="Arial" w:eastAsia="Arial" w:hAnsi="Arial" w:cs="Arial"/>
          <w:lang w:val="sl-SI"/>
        </w:rPr>
        <w:t>varnost«,</w:t>
      </w:r>
      <w:r w:rsidRPr="00B54D93">
        <w:rPr>
          <w:rFonts w:ascii="Arial" w:eastAsia="Arial" w:hAnsi="Arial" w:cs="Arial"/>
          <w:spacing w:val="28"/>
          <w:lang w:val="sl-SI"/>
        </w:rPr>
        <w:t xml:space="preserve"> </w:t>
      </w:r>
      <w:r w:rsidRPr="00B54D93">
        <w:rPr>
          <w:rFonts w:ascii="Arial" w:eastAsia="Arial" w:hAnsi="Arial" w:cs="Arial"/>
          <w:lang w:val="sl-SI"/>
        </w:rPr>
        <w:t>glede</w:t>
      </w:r>
      <w:r w:rsidRPr="00B54D93">
        <w:rPr>
          <w:rFonts w:ascii="Arial" w:eastAsia="Arial" w:hAnsi="Arial" w:cs="Arial"/>
          <w:spacing w:val="28"/>
          <w:lang w:val="sl-SI"/>
        </w:rPr>
        <w:t xml:space="preserve"> </w:t>
      </w:r>
      <w:r w:rsidRPr="00B54D93">
        <w:rPr>
          <w:rFonts w:ascii="Arial" w:eastAsia="Arial" w:hAnsi="Arial" w:cs="Arial"/>
          <w:lang w:val="sl-SI"/>
        </w:rPr>
        <w:t>česar mora</w:t>
      </w:r>
      <w:r w:rsidRPr="00B54D93">
        <w:rPr>
          <w:rFonts w:ascii="Arial" w:eastAsia="Arial" w:hAnsi="Arial" w:cs="Arial"/>
          <w:spacing w:val="24"/>
          <w:lang w:val="sl-SI"/>
        </w:rPr>
        <w:t xml:space="preserve"> </w:t>
      </w:r>
      <w:r w:rsidRPr="00B54D93">
        <w:rPr>
          <w:rFonts w:ascii="Arial" w:eastAsia="Arial" w:hAnsi="Arial" w:cs="Arial"/>
          <w:lang w:val="sl-SI"/>
        </w:rPr>
        <w:t>naročniku</w:t>
      </w:r>
      <w:r w:rsidRPr="00B54D93">
        <w:rPr>
          <w:rFonts w:ascii="Arial" w:eastAsia="Arial" w:hAnsi="Arial" w:cs="Arial"/>
          <w:spacing w:val="24"/>
          <w:lang w:val="sl-SI"/>
        </w:rPr>
        <w:t xml:space="preserve"> </w:t>
      </w:r>
      <w:r w:rsidRPr="00B54D93">
        <w:rPr>
          <w:rFonts w:ascii="Arial" w:eastAsia="Arial" w:hAnsi="Arial" w:cs="Arial"/>
          <w:lang w:val="sl-SI"/>
        </w:rPr>
        <w:t>predložiti</w:t>
      </w:r>
      <w:r w:rsidRPr="00B54D93">
        <w:rPr>
          <w:rFonts w:ascii="Arial" w:eastAsia="Arial" w:hAnsi="Arial" w:cs="Arial"/>
          <w:spacing w:val="24"/>
          <w:lang w:val="sl-SI"/>
        </w:rPr>
        <w:t xml:space="preserve"> </w:t>
      </w:r>
      <w:r w:rsidR="00DA0FAE" w:rsidRPr="00B54D93">
        <w:rPr>
          <w:rFonts w:ascii="Arial" w:eastAsia="Arial" w:hAnsi="Arial" w:cs="Arial"/>
          <w:lang w:val="sl-SI"/>
        </w:rPr>
        <w:t xml:space="preserve">tehnično poročilo, ki zajema ugotovitve, klasificirane po stopnji kritičnosti, in priporočila za sanacijo pomanjkljivosti. </w:t>
      </w:r>
    </w:p>
    <w:p w14:paraId="5D70F12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0DF34C9" w14:textId="4B9A6C26"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Uspešen zaključek testiranja, varnostnega pregleda ali</w:t>
      </w:r>
      <w:r w:rsidRPr="00B54D93">
        <w:rPr>
          <w:rFonts w:ascii="Arial" w:eastAsia="Arial" w:hAnsi="Arial" w:cs="Arial"/>
          <w:spacing w:val="1"/>
          <w:lang w:val="sl-SI"/>
        </w:rPr>
        <w:t xml:space="preserve"> </w:t>
      </w:r>
      <w:r w:rsidRPr="00B54D93">
        <w:rPr>
          <w:rFonts w:ascii="Arial" w:eastAsia="Arial" w:hAnsi="Arial" w:cs="Arial"/>
          <w:lang w:val="sl-SI"/>
        </w:rPr>
        <w:t>prehoda v produkcijsko okolje ne</w:t>
      </w:r>
      <w:r w:rsidRPr="00B54D93">
        <w:rPr>
          <w:rFonts w:ascii="Arial" w:eastAsia="Arial" w:hAnsi="Arial" w:cs="Arial"/>
          <w:spacing w:val="1"/>
          <w:lang w:val="sl-SI"/>
        </w:rPr>
        <w:t xml:space="preserve"> </w:t>
      </w:r>
      <w:r w:rsidRPr="00B54D93">
        <w:rPr>
          <w:rFonts w:ascii="Arial" w:eastAsia="Arial" w:hAnsi="Arial" w:cs="Arial"/>
          <w:lang w:val="sl-SI"/>
        </w:rPr>
        <w:t>izključuje pravice</w:t>
      </w:r>
      <w:r w:rsidRPr="00B54D93">
        <w:rPr>
          <w:rFonts w:ascii="Arial" w:eastAsia="Arial" w:hAnsi="Arial" w:cs="Arial"/>
          <w:spacing w:val="-3"/>
          <w:lang w:val="sl-SI"/>
        </w:rPr>
        <w:t xml:space="preserve"> </w:t>
      </w:r>
      <w:r w:rsidRPr="00B54D93">
        <w:rPr>
          <w:rFonts w:ascii="Arial" w:eastAsia="Arial" w:hAnsi="Arial" w:cs="Arial"/>
          <w:lang w:val="sl-SI"/>
        </w:rPr>
        <w:t>naročnika,</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vse</w:t>
      </w:r>
      <w:r w:rsidRPr="00B54D93">
        <w:rPr>
          <w:rFonts w:ascii="Arial" w:eastAsia="Arial" w:hAnsi="Arial" w:cs="Arial"/>
          <w:spacing w:val="-3"/>
          <w:lang w:val="sl-SI"/>
        </w:rPr>
        <w:t xml:space="preserve"> </w:t>
      </w:r>
      <w:r w:rsidRPr="00B54D93">
        <w:rPr>
          <w:rFonts w:ascii="Arial" w:eastAsia="Arial" w:hAnsi="Arial" w:cs="Arial"/>
          <w:lang w:val="sl-SI"/>
        </w:rPr>
        <w:t>napake</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opravljenih</w:t>
      </w:r>
      <w:r w:rsidRPr="00B54D93">
        <w:rPr>
          <w:rFonts w:ascii="Arial" w:eastAsia="Arial" w:hAnsi="Arial" w:cs="Arial"/>
          <w:spacing w:val="-3"/>
          <w:lang w:val="sl-SI"/>
        </w:rPr>
        <w:t xml:space="preserve"> </w:t>
      </w:r>
      <w:r w:rsidR="00DA0FAE" w:rsidRPr="00B54D93">
        <w:rPr>
          <w:rFonts w:ascii="Arial" w:eastAsia="Arial" w:hAnsi="Arial" w:cs="Arial"/>
          <w:lang w:val="sl-SI"/>
        </w:rPr>
        <w:t>s</w:t>
      </w:r>
      <w:r w:rsidRPr="00B54D93">
        <w:rPr>
          <w:rFonts w:ascii="Arial" w:eastAsia="Arial" w:hAnsi="Arial" w:cs="Arial"/>
          <w:lang w:val="sl-SI"/>
        </w:rPr>
        <w:t>toritvah</w:t>
      </w:r>
      <w:r w:rsidRPr="00B54D93">
        <w:rPr>
          <w:rFonts w:ascii="Arial" w:eastAsia="Arial" w:hAnsi="Arial" w:cs="Arial"/>
          <w:spacing w:val="-3"/>
          <w:lang w:val="sl-SI"/>
        </w:rPr>
        <w:t xml:space="preserve"> </w:t>
      </w:r>
      <w:r w:rsidRPr="00B54D93">
        <w:rPr>
          <w:rFonts w:ascii="Arial" w:eastAsia="Arial" w:hAnsi="Arial" w:cs="Arial"/>
          <w:lang w:val="sl-SI"/>
        </w:rPr>
        <w:t>uveljavlja</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skladu</w:t>
      </w:r>
      <w:r w:rsidRPr="00B54D93">
        <w:rPr>
          <w:rFonts w:ascii="Arial" w:eastAsia="Arial" w:hAnsi="Arial" w:cs="Arial"/>
          <w:spacing w:val="-3"/>
          <w:lang w:val="sl-SI"/>
        </w:rPr>
        <w:t xml:space="preserve"> </w:t>
      </w:r>
      <w:r w:rsidRPr="00B54D93">
        <w:rPr>
          <w:rFonts w:ascii="Arial" w:eastAsia="Arial" w:hAnsi="Arial" w:cs="Arial"/>
          <w:lang w:val="sl-SI"/>
        </w:rPr>
        <w:t>s</w:t>
      </w:r>
      <w:r w:rsidRPr="00B54D93">
        <w:rPr>
          <w:rFonts w:ascii="Arial" w:eastAsia="Arial" w:hAnsi="Arial" w:cs="Arial"/>
          <w:spacing w:val="-3"/>
          <w:lang w:val="sl-SI"/>
        </w:rPr>
        <w:t xml:space="preserve"> </w:t>
      </w:r>
      <w:r w:rsidRPr="00B54D93">
        <w:rPr>
          <w:rFonts w:ascii="Arial" w:eastAsia="Arial" w:hAnsi="Arial" w:cs="Arial"/>
          <w:lang w:val="sl-SI"/>
        </w:rPr>
        <w:t>postopkom</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9.</w:t>
      </w:r>
      <w:r w:rsidRPr="00B54D93">
        <w:rPr>
          <w:rFonts w:ascii="Arial" w:eastAsia="Arial" w:hAnsi="Arial" w:cs="Arial"/>
          <w:spacing w:val="-3"/>
          <w:lang w:val="sl-SI"/>
        </w:rPr>
        <w:t xml:space="preserve"> </w:t>
      </w:r>
      <w:r w:rsidRPr="00B54D93">
        <w:rPr>
          <w:rFonts w:ascii="Arial" w:eastAsia="Arial" w:hAnsi="Arial" w:cs="Arial"/>
          <w:lang w:val="sl-SI"/>
        </w:rPr>
        <w:t>členu</w:t>
      </w:r>
      <w:r w:rsidRPr="00B54D93">
        <w:rPr>
          <w:rFonts w:ascii="Arial" w:eastAsia="Arial" w:hAnsi="Arial" w:cs="Arial"/>
          <w:spacing w:val="-3"/>
          <w:lang w:val="sl-SI"/>
        </w:rPr>
        <w:t xml:space="preserve"> </w:t>
      </w:r>
      <w:r w:rsidRPr="00B54D93">
        <w:rPr>
          <w:rFonts w:ascii="Arial" w:eastAsia="Arial" w:hAnsi="Arial" w:cs="Arial"/>
          <w:lang w:val="sl-SI"/>
        </w:rPr>
        <w:t>te pogodbe.</w:t>
      </w:r>
    </w:p>
    <w:p w14:paraId="1DF8ECE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1A4D9EA"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9.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5C48E635"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(pregled in prevzem)</w:t>
      </w:r>
    </w:p>
    <w:p w14:paraId="73B4775C"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522EA0F5" w14:textId="3FDA50B2" w:rsidR="00007312"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Prevzem posameznih delov storitev se opravi ob izpolnitvi izvajalčevih</w:t>
      </w:r>
      <w:r w:rsidRPr="00B54D93">
        <w:rPr>
          <w:rFonts w:ascii="Arial" w:eastAsia="Arial" w:hAnsi="Arial" w:cs="Arial"/>
          <w:spacing w:val="1"/>
          <w:lang w:val="sl-SI"/>
        </w:rPr>
        <w:t xml:space="preserve"> </w:t>
      </w:r>
      <w:r w:rsidRPr="00B54D93">
        <w:rPr>
          <w:rFonts w:ascii="Arial" w:eastAsia="Arial" w:hAnsi="Arial" w:cs="Arial"/>
          <w:lang w:val="sl-SI"/>
        </w:rPr>
        <w:t>obveznosti glede na roke, ki so predvideni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tabeli</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6.</w:t>
      </w:r>
      <w:r w:rsidRPr="00B54D93">
        <w:rPr>
          <w:rFonts w:ascii="Arial" w:eastAsia="Arial" w:hAnsi="Arial" w:cs="Arial"/>
          <w:spacing w:val="7"/>
          <w:lang w:val="sl-SI"/>
        </w:rPr>
        <w:t xml:space="preserve"> </w:t>
      </w:r>
      <w:r w:rsidRPr="00B54D93">
        <w:rPr>
          <w:rFonts w:ascii="Arial" w:eastAsia="Arial" w:hAnsi="Arial" w:cs="Arial"/>
          <w:lang w:val="sl-SI"/>
        </w:rPr>
        <w:t>členu</w:t>
      </w:r>
      <w:r w:rsidRPr="00B54D93">
        <w:rPr>
          <w:rFonts w:ascii="Arial" w:eastAsia="Arial" w:hAnsi="Arial" w:cs="Arial"/>
          <w:spacing w:val="7"/>
          <w:lang w:val="sl-SI"/>
        </w:rPr>
        <w:t xml:space="preserve"> </w:t>
      </w:r>
      <w:r w:rsidRPr="00B54D93">
        <w:rPr>
          <w:rFonts w:ascii="Arial" w:eastAsia="Arial" w:hAnsi="Arial" w:cs="Arial"/>
          <w:lang w:val="sl-SI"/>
        </w:rPr>
        <w:t>te</w:t>
      </w:r>
      <w:r w:rsidRPr="00B54D93">
        <w:rPr>
          <w:rFonts w:ascii="Arial" w:eastAsia="Arial" w:hAnsi="Arial" w:cs="Arial"/>
          <w:spacing w:val="7"/>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7"/>
          <w:lang w:val="sl-SI"/>
        </w:rPr>
        <w:t xml:space="preserve"> </w:t>
      </w:r>
      <w:r w:rsidRPr="00B54D93">
        <w:rPr>
          <w:rFonts w:ascii="Arial" w:eastAsia="Arial" w:hAnsi="Arial" w:cs="Arial"/>
          <w:lang w:val="sl-SI"/>
        </w:rPr>
        <w:t>ob</w:t>
      </w:r>
      <w:r w:rsidRPr="00B54D93">
        <w:rPr>
          <w:rFonts w:ascii="Arial" w:eastAsia="Arial" w:hAnsi="Arial" w:cs="Arial"/>
          <w:spacing w:val="7"/>
          <w:lang w:val="sl-SI"/>
        </w:rPr>
        <w:t xml:space="preserve"> </w:t>
      </w:r>
      <w:r w:rsidRPr="00B54D93">
        <w:rPr>
          <w:rFonts w:ascii="Arial" w:eastAsia="Arial" w:hAnsi="Arial" w:cs="Arial"/>
          <w:lang w:val="sl-SI"/>
        </w:rPr>
        <w:t>upoštevanju</w:t>
      </w:r>
      <w:r w:rsidRPr="00B54D93">
        <w:rPr>
          <w:rFonts w:ascii="Arial" w:eastAsia="Arial" w:hAnsi="Arial" w:cs="Arial"/>
          <w:spacing w:val="7"/>
          <w:lang w:val="sl-SI"/>
        </w:rPr>
        <w:t xml:space="preserve"> </w:t>
      </w:r>
      <w:r w:rsidRPr="00B54D93">
        <w:rPr>
          <w:rFonts w:ascii="Arial" w:eastAsia="Arial" w:hAnsi="Arial" w:cs="Arial"/>
          <w:lang w:val="sl-SI"/>
        </w:rPr>
        <w:t>določil</w:t>
      </w:r>
      <w:r w:rsidRPr="00B54D93">
        <w:rPr>
          <w:rFonts w:ascii="Arial" w:eastAsia="Arial" w:hAnsi="Arial" w:cs="Arial"/>
          <w:spacing w:val="7"/>
          <w:lang w:val="sl-SI"/>
        </w:rPr>
        <w:t xml:space="preserve"> </w:t>
      </w:r>
      <w:r w:rsidRPr="00B54D93">
        <w:rPr>
          <w:rFonts w:ascii="Arial" w:eastAsia="Arial" w:hAnsi="Arial" w:cs="Arial"/>
          <w:lang w:val="sl-SI"/>
        </w:rPr>
        <w:t>Tehničnih</w:t>
      </w:r>
      <w:r w:rsidRPr="00B54D93">
        <w:rPr>
          <w:rFonts w:ascii="Arial" w:eastAsia="Arial" w:hAnsi="Arial" w:cs="Arial"/>
          <w:spacing w:val="7"/>
          <w:lang w:val="sl-SI"/>
        </w:rPr>
        <w:t xml:space="preserve"> </w:t>
      </w:r>
      <w:r w:rsidRPr="00B54D93">
        <w:rPr>
          <w:rFonts w:ascii="Arial" w:eastAsia="Arial" w:hAnsi="Arial" w:cs="Arial"/>
          <w:lang w:val="sl-SI"/>
        </w:rPr>
        <w:t>specifikacij</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razdelku</w:t>
      </w:r>
      <w:r w:rsidRPr="00B54D93">
        <w:rPr>
          <w:rFonts w:ascii="Arial" w:eastAsia="Arial" w:hAnsi="Arial" w:cs="Arial"/>
          <w:spacing w:val="7"/>
          <w:lang w:val="sl-SI"/>
        </w:rPr>
        <w:t xml:space="preserve"> </w:t>
      </w:r>
      <w:r w:rsidR="00007312" w:rsidRPr="00B54D93">
        <w:rPr>
          <w:rFonts w:ascii="Arial" w:eastAsia="Arial" w:hAnsi="Arial" w:cs="Arial"/>
          <w:spacing w:val="7"/>
          <w:lang w:val="sl-SI"/>
        </w:rPr>
        <w:t>5</w:t>
      </w:r>
      <w:r w:rsidR="00DB633E" w:rsidRPr="00B54D93">
        <w:rPr>
          <w:rFonts w:ascii="Arial" w:eastAsia="Arial" w:hAnsi="Arial" w:cs="Arial"/>
          <w:spacing w:val="7"/>
          <w:lang w:val="sl-SI"/>
        </w:rPr>
        <w:t xml:space="preserve"> </w:t>
      </w:r>
      <w:r w:rsidRPr="00B54D93">
        <w:rPr>
          <w:rFonts w:ascii="Arial" w:eastAsia="Arial" w:hAnsi="Arial" w:cs="Arial"/>
          <w:lang w:val="sl-SI"/>
        </w:rPr>
        <w:t xml:space="preserve">»Izvedbene zahteve«, poglavje </w:t>
      </w:r>
      <w:r w:rsidR="00007312" w:rsidRPr="00B54D93">
        <w:rPr>
          <w:rFonts w:ascii="Arial" w:eastAsia="Arial" w:hAnsi="Arial" w:cs="Arial"/>
          <w:lang w:val="sl-SI"/>
        </w:rPr>
        <w:t>5.7.2</w:t>
      </w:r>
      <w:r w:rsidRPr="00B54D93">
        <w:rPr>
          <w:rFonts w:ascii="Arial" w:eastAsia="Arial" w:hAnsi="Arial" w:cs="Arial"/>
          <w:lang w:val="sl-SI"/>
        </w:rPr>
        <w:t xml:space="preserve"> »</w:t>
      </w:r>
      <w:r w:rsidR="00007312" w:rsidRPr="00B54D93">
        <w:rPr>
          <w:rFonts w:ascii="Arial" w:eastAsia="Arial" w:hAnsi="Arial" w:cs="Arial"/>
          <w:lang w:val="sl-SI"/>
        </w:rPr>
        <w:t>Izvedbene faze</w:t>
      </w:r>
      <w:r w:rsidRPr="00B54D93">
        <w:rPr>
          <w:rFonts w:ascii="Arial" w:eastAsia="Arial" w:hAnsi="Arial" w:cs="Arial"/>
          <w:lang w:val="sl-SI"/>
        </w:rPr>
        <w:t>«, in sicer:</w:t>
      </w:r>
    </w:p>
    <w:p w14:paraId="464B9DED" w14:textId="56106E99" w:rsidR="00007312" w:rsidRPr="00B54D93" w:rsidRDefault="00A73133" w:rsidP="00007312">
      <w:pPr>
        <w:pStyle w:val="ListParagraph"/>
        <w:keepNext/>
        <w:keepLines/>
        <w:widowControl w:val="0"/>
        <w:numPr>
          <w:ilvl w:val="0"/>
          <w:numId w:val="7"/>
        </w:numPr>
        <w:spacing w:before="1" w:line="276" w:lineRule="auto"/>
        <w:ind w:right="9"/>
        <w:jc w:val="both"/>
        <w:rPr>
          <w:rFonts w:ascii="Arial" w:eastAsia="Arial" w:hAnsi="Arial" w:cs="Arial"/>
          <w:lang w:val="sl-SI"/>
        </w:rPr>
      </w:pPr>
      <w:r w:rsidRPr="00B54D93">
        <w:rPr>
          <w:rFonts w:ascii="Arial" w:eastAsia="Arial" w:hAnsi="Arial" w:cs="Arial"/>
          <w:lang w:val="sl-SI"/>
        </w:rPr>
        <w:t>Licenc</w:t>
      </w:r>
      <w:r w:rsidR="00545AEF" w:rsidRPr="00B54D93">
        <w:rPr>
          <w:rFonts w:ascii="Arial" w:eastAsia="Arial" w:hAnsi="Arial" w:cs="Arial"/>
          <w:lang w:val="sl-SI"/>
        </w:rPr>
        <w:t>e</w:t>
      </w:r>
      <w:r w:rsidRPr="00B54D93">
        <w:rPr>
          <w:rFonts w:ascii="Arial" w:eastAsia="Arial" w:hAnsi="Arial" w:cs="Arial"/>
          <w:spacing w:val="43"/>
          <w:lang w:val="sl-SI"/>
        </w:rPr>
        <w:t xml:space="preserve"> </w:t>
      </w:r>
      <w:r w:rsidR="00545AEF" w:rsidRPr="00B54D93">
        <w:rPr>
          <w:rFonts w:ascii="Arial" w:eastAsia="Arial" w:hAnsi="Arial" w:cs="Arial"/>
          <w:lang w:val="sl-SI"/>
        </w:rPr>
        <w:t>se</w:t>
      </w:r>
      <w:r w:rsidRPr="00B54D93">
        <w:rPr>
          <w:rFonts w:ascii="Arial" w:eastAsia="Arial" w:hAnsi="Arial" w:cs="Arial"/>
          <w:spacing w:val="43"/>
          <w:lang w:val="sl-SI"/>
        </w:rPr>
        <w:t xml:space="preserve"> </w:t>
      </w:r>
      <w:r w:rsidRPr="00B54D93">
        <w:rPr>
          <w:rFonts w:ascii="Arial" w:eastAsia="Arial" w:hAnsi="Arial" w:cs="Arial"/>
          <w:lang w:val="sl-SI"/>
        </w:rPr>
        <w:t>naročnik</w:t>
      </w:r>
      <w:r w:rsidR="00DA0FAE" w:rsidRPr="00B54D93">
        <w:rPr>
          <w:rFonts w:ascii="Arial" w:eastAsia="Arial" w:hAnsi="Arial" w:cs="Arial"/>
          <w:lang w:val="sl-SI"/>
        </w:rPr>
        <w:t>u</w:t>
      </w:r>
      <w:r w:rsidRPr="00B54D93">
        <w:rPr>
          <w:rFonts w:ascii="Arial" w:eastAsia="Arial" w:hAnsi="Arial" w:cs="Arial"/>
          <w:spacing w:val="43"/>
          <w:lang w:val="sl-SI"/>
        </w:rPr>
        <w:t xml:space="preserve"> </w:t>
      </w:r>
      <w:r w:rsidR="00DA0FAE" w:rsidRPr="00B54D93">
        <w:rPr>
          <w:rFonts w:ascii="Arial" w:eastAsia="Arial" w:hAnsi="Arial" w:cs="Arial"/>
          <w:lang w:val="sl-SI"/>
        </w:rPr>
        <w:t>podelijo</w:t>
      </w:r>
      <w:r w:rsidRPr="00B54D93">
        <w:rPr>
          <w:rFonts w:ascii="Arial" w:eastAsia="Arial" w:hAnsi="Arial" w:cs="Arial"/>
          <w:spacing w:val="43"/>
          <w:lang w:val="sl-SI"/>
        </w:rPr>
        <w:t xml:space="preserve"> </w:t>
      </w:r>
      <w:r w:rsidRPr="00B54D93">
        <w:rPr>
          <w:rFonts w:ascii="Arial" w:eastAsia="Arial" w:hAnsi="Arial" w:cs="Arial"/>
          <w:lang w:val="sl-SI"/>
        </w:rPr>
        <w:t>v</w:t>
      </w:r>
      <w:r w:rsidRPr="00B54D93">
        <w:rPr>
          <w:rFonts w:ascii="Arial" w:eastAsia="Arial" w:hAnsi="Arial" w:cs="Arial"/>
          <w:spacing w:val="43"/>
          <w:lang w:val="sl-SI"/>
        </w:rPr>
        <w:t xml:space="preserve"> </w:t>
      </w:r>
      <w:r w:rsidRPr="00B54D93">
        <w:rPr>
          <w:rFonts w:ascii="Arial" w:eastAsia="Arial" w:hAnsi="Arial" w:cs="Arial"/>
          <w:lang w:val="sl-SI"/>
        </w:rPr>
        <w:t>ustreznem</w:t>
      </w:r>
      <w:r w:rsidRPr="00B54D93">
        <w:rPr>
          <w:rFonts w:ascii="Arial" w:eastAsia="Arial" w:hAnsi="Arial" w:cs="Arial"/>
          <w:spacing w:val="43"/>
          <w:lang w:val="sl-SI"/>
        </w:rPr>
        <w:t xml:space="preserve"> </w:t>
      </w:r>
      <w:r w:rsidRPr="00B54D93">
        <w:rPr>
          <w:rFonts w:ascii="Arial" w:eastAsia="Arial" w:hAnsi="Arial" w:cs="Arial"/>
          <w:lang w:val="sl-SI"/>
        </w:rPr>
        <w:t>del</w:t>
      </w:r>
      <w:r w:rsidR="00DA0FAE" w:rsidRPr="00B54D93">
        <w:rPr>
          <w:rFonts w:ascii="Arial" w:eastAsia="Arial" w:hAnsi="Arial" w:cs="Arial"/>
          <w:lang w:val="sl-SI"/>
        </w:rPr>
        <w:t xml:space="preserve">u, da bo možno izvajati pogodbene obveznosti; </w:t>
      </w:r>
    </w:p>
    <w:p w14:paraId="53D05BF1" w14:textId="05A1405E" w:rsidR="00DB633E" w:rsidRPr="00B54D93" w:rsidRDefault="00DB633E" w:rsidP="00007312">
      <w:pPr>
        <w:pStyle w:val="ListParagraph"/>
        <w:keepNext/>
        <w:keepLines/>
        <w:widowControl w:val="0"/>
        <w:numPr>
          <w:ilvl w:val="0"/>
          <w:numId w:val="7"/>
        </w:numPr>
        <w:spacing w:before="1" w:line="276" w:lineRule="auto"/>
        <w:ind w:right="9"/>
        <w:jc w:val="both"/>
        <w:rPr>
          <w:rFonts w:ascii="Arial" w:eastAsia="Arial" w:hAnsi="Arial" w:cs="Arial"/>
          <w:lang w:val="sl-SI"/>
        </w:rPr>
      </w:pPr>
      <w:r w:rsidRPr="00B54D93">
        <w:rPr>
          <w:rFonts w:ascii="Arial" w:eastAsia="Arial" w:hAnsi="Arial" w:cs="Arial"/>
          <w:lang w:val="sl-SI"/>
        </w:rPr>
        <w:t xml:space="preserve">PZI se prevzame s končno potrditvijo naročnika in NIJZ. </w:t>
      </w:r>
    </w:p>
    <w:p w14:paraId="03CA450B" w14:textId="2807DDB0" w:rsidR="00007312" w:rsidRPr="00B54D93" w:rsidRDefault="00A73133" w:rsidP="00007312">
      <w:pPr>
        <w:pStyle w:val="ListParagraph"/>
        <w:keepNext/>
        <w:keepLines/>
        <w:widowControl w:val="0"/>
        <w:numPr>
          <w:ilvl w:val="0"/>
          <w:numId w:val="7"/>
        </w:numPr>
        <w:spacing w:before="1" w:line="276" w:lineRule="auto"/>
        <w:ind w:right="9"/>
        <w:jc w:val="both"/>
        <w:rPr>
          <w:rFonts w:ascii="Arial" w:eastAsia="Arial" w:hAnsi="Arial" w:cs="Arial"/>
          <w:lang w:val="sl-SI"/>
        </w:rPr>
      </w:pPr>
      <w:r w:rsidRPr="00B54D93">
        <w:rPr>
          <w:rFonts w:ascii="Arial" w:eastAsia="Arial" w:hAnsi="Arial" w:cs="Arial"/>
          <w:lang w:val="sl-SI"/>
        </w:rPr>
        <w:t>Storitve v zvezi</w:t>
      </w:r>
      <w:r w:rsidRPr="00B54D93">
        <w:rPr>
          <w:rFonts w:ascii="Arial" w:eastAsia="Arial" w:hAnsi="Arial" w:cs="Arial"/>
          <w:spacing w:val="55"/>
          <w:lang w:val="sl-SI"/>
        </w:rPr>
        <w:t xml:space="preserve"> </w:t>
      </w:r>
      <w:r w:rsidR="00DA0FAE" w:rsidRPr="00B54D93">
        <w:rPr>
          <w:rFonts w:ascii="Arial" w:eastAsia="Arial" w:hAnsi="Arial" w:cs="Arial"/>
          <w:lang w:val="sl-SI"/>
        </w:rPr>
        <w:t>z implementacijo</w:t>
      </w:r>
      <w:r w:rsidRPr="00B54D93">
        <w:rPr>
          <w:rFonts w:ascii="Arial" w:eastAsia="Arial" w:hAnsi="Arial" w:cs="Arial"/>
          <w:lang w:val="sl-SI"/>
        </w:rPr>
        <w:t xml:space="preserve"> se prevzamejo na podlagi </w:t>
      </w:r>
      <w:r w:rsidR="00DA0FAE" w:rsidRPr="00B54D93">
        <w:rPr>
          <w:rFonts w:ascii="Arial" w:eastAsia="Arial" w:hAnsi="Arial" w:cs="Arial"/>
          <w:lang w:val="sl-SI"/>
        </w:rPr>
        <w:t>zaključnega poročila o izvedbi;</w:t>
      </w:r>
    </w:p>
    <w:p w14:paraId="7025760E" w14:textId="11625101" w:rsidR="00965737" w:rsidRPr="00B54D93" w:rsidRDefault="00A73133" w:rsidP="00007312">
      <w:pPr>
        <w:pStyle w:val="ListParagraph"/>
        <w:keepNext/>
        <w:keepLines/>
        <w:widowControl w:val="0"/>
        <w:numPr>
          <w:ilvl w:val="0"/>
          <w:numId w:val="7"/>
        </w:numPr>
        <w:spacing w:before="1" w:line="276" w:lineRule="auto"/>
        <w:ind w:right="9"/>
        <w:jc w:val="both"/>
        <w:rPr>
          <w:rFonts w:ascii="Arial" w:eastAsia="Arial" w:hAnsi="Arial" w:cs="Arial"/>
          <w:lang w:val="sl-SI"/>
        </w:rPr>
      </w:pPr>
      <w:r w:rsidRPr="00B54D93">
        <w:rPr>
          <w:rFonts w:ascii="Arial" w:eastAsia="Arial" w:hAnsi="Arial" w:cs="Arial"/>
          <w:lang w:val="sl-SI"/>
        </w:rPr>
        <w:t>Dodatne Storitve se prevzamejo v skladu z vsakokratnim dogovorom strank.</w:t>
      </w:r>
    </w:p>
    <w:p w14:paraId="4D90609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76CF866" w14:textId="5A03FE3C"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in NIJZ najkasneje v</w:t>
      </w:r>
      <w:r w:rsidRPr="00B54D93">
        <w:rPr>
          <w:rFonts w:ascii="Arial" w:eastAsia="Arial" w:hAnsi="Arial" w:cs="Arial"/>
          <w:spacing w:val="1"/>
          <w:lang w:val="sl-SI"/>
        </w:rPr>
        <w:t xml:space="preserve"> </w:t>
      </w:r>
      <w:r w:rsidRPr="00B54D93">
        <w:rPr>
          <w:rFonts w:ascii="Arial" w:eastAsia="Arial" w:hAnsi="Arial" w:cs="Arial"/>
          <w:lang w:val="sl-SI"/>
        </w:rPr>
        <w:t>desetih delovnih dneh od prejema PZI le tega pisno potrdita ali zavrneta – v primeru zavrnitve naročnik izvajalcu poseduje razloge za zavrnitev ter rok za popravek ali dopolnitev. Izvajalec</w:t>
      </w:r>
      <w:r w:rsidRPr="00B54D93">
        <w:rPr>
          <w:rFonts w:ascii="Arial" w:eastAsia="Arial" w:hAnsi="Arial" w:cs="Arial"/>
          <w:spacing w:val="41"/>
          <w:lang w:val="sl-SI"/>
        </w:rPr>
        <w:t xml:space="preserve"> </w:t>
      </w:r>
      <w:r w:rsidRPr="00B54D93">
        <w:rPr>
          <w:rFonts w:ascii="Arial" w:eastAsia="Arial" w:hAnsi="Arial" w:cs="Arial"/>
          <w:lang w:val="sl-SI"/>
        </w:rPr>
        <w:t>mora v odmerjenem</w:t>
      </w:r>
      <w:r w:rsidRPr="00B54D93">
        <w:rPr>
          <w:rFonts w:ascii="Arial" w:eastAsia="Arial" w:hAnsi="Arial" w:cs="Arial"/>
          <w:spacing w:val="13"/>
          <w:lang w:val="sl-SI"/>
        </w:rPr>
        <w:t xml:space="preserve"> </w:t>
      </w:r>
      <w:r w:rsidRPr="00B54D93">
        <w:rPr>
          <w:rFonts w:ascii="Arial" w:eastAsia="Arial" w:hAnsi="Arial" w:cs="Arial"/>
          <w:lang w:val="sl-SI"/>
        </w:rPr>
        <w:t>roku</w:t>
      </w:r>
      <w:r w:rsidRPr="00B54D93">
        <w:rPr>
          <w:rFonts w:ascii="Arial" w:eastAsia="Arial" w:hAnsi="Arial" w:cs="Arial"/>
          <w:spacing w:val="13"/>
          <w:lang w:val="sl-SI"/>
        </w:rPr>
        <w:t xml:space="preserve"> </w:t>
      </w:r>
      <w:r w:rsidRPr="00B54D93">
        <w:rPr>
          <w:rFonts w:ascii="Arial" w:eastAsia="Arial" w:hAnsi="Arial" w:cs="Arial"/>
          <w:lang w:val="sl-SI"/>
        </w:rPr>
        <w:t>napake</w:t>
      </w:r>
      <w:r w:rsidRPr="00B54D93">
        <w:rPr>
          <w:rFonts w:ascii="Arial" w:eastAsia="Arial" w:hAnsi="Arial" w:cs="Arial"/>
          <w:spacing w:val="13"/>
          <w:lang w:val="sl-SI"/>
        </w:rPr>
        <w:t xml:space="preserve"> </w:t>
      </w:r>
      <w:r w:rsidRPr="00B54D93">
        <w:rPr>
          <w:rFonts w:ascii="Arial" w:eastAsia="Arial" w:hAnsi="Arial" w:cs="Arial"/>
          <w:lang w:val="sl-SI"/>
        </w:rPr>
        <w:t>brezplačno</w:t>
      </w:r>
      <w:r w:rsidRPr="00B54D93">
        <w:rPr>
          <w:rFonts w:ascii="Arial" w:eastAsia="Arial" w:hAnsi="Arial" w:cs="Arial"/>
          <w:spacing w:val="13"/>
          <w:lang w:val="sl-SI"/>
        </w:rPr>
        <w:t xml:space="preserve"> </w:t>
      </w:r>
      <w:r w:rsidRPr="00B54D93">
        <w:rPr>
          <w:rFonts w:ascii="Arial" w:eastAsia="Arial" w:hAnsi="Arial" w:cs="Arial"/>
          <w:lang w:val="sl-SI"/>
        </w:rPr>
        <w:t>odpraviti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tem</w:t>
      </w:r>
      <w:r w:rsidRPr="00B54D93">
        <w:rPr>
          <w:rFonts w:ascii="Arial" w:eastAsia="Arial" w:hAnsi="Arial" w:cs="Arial"/>
          <w:spacing w:val="13"/>
          <w:lang w:val="sl-SI"/>
        </w:rPr>
        <w:t xml:space="preserve"> </w:t>
      </w:r>
      <w:r w:rsidRPr="00B54D93">
        <w:rPr>
          <w:rFonts w:ascii="Arial" w:eastAsia="Arial" w:hAnsi="Arial" w:cs="Arial"/>
          <w:lang w:val="sl-SI"/>
        </w:rPr>
        <w:t>delu</w:t>
      </w:r>
      <w:r w:rsidRPr="00B54D93">
        <w:rPr>
          <w:rFonts w:ascii="Arial" w:eastAsia="Arial" w:hAnsi="Arial" w:cs="Arial"/>
          <w:spacing w:val="13"/>
          <w:lang w:val="sl-SI"/>
        </w:rPr>
        <w:t xml:space="preserve"> </w:t>
      </w:r>
      <w:r w:rsidRPr="00B54D93">
        <w:rPr>
          <w:rFonts w:ascii="Arial" w:eastAsia="Arial" w:hAnsi="Arial" w:cs="Arial"/>
          <w:lang w:val="sl-SI"/>
        </w:rPr>
        <w:t>ustrezno</w:t>
      </w:r>
      <w:r w:rsidRPr="00B54D93">
        <w:rPr>
          <w:rFonts w:ascii="Arial" w:eastAsia="Arial" w:hAnsi="Arial" w:cs="Arial"/>
          <w:spacing w:val="13"/>
          <w:lang w:val="sl-SI"/>
        </w:rPr>
        <w:t xml:space="preserve"> </w:t>
      </w:r>
      <w:r w:rsidRPr="00B54D93">
        <w:rPr>
          <w:rFonts w:ascii="Arial" w:eastAsia="Arial" w:hAnsi="Arial" w:cs="Arial"/>
          <w:lang w:val="sl-SI"/>
        </w:rPr>
        <w:t>dopolniti</w:t>
      </w:r>
      <w:r w:rsidRPr="00B54D93">
        <w:rPr>
          <w:rFonts w:ascii="Arial" w:eastAsia="Arial" w:hAnsi="Arial" w:cs="Arial"/>
          <w:spacing w:val="13"/>
          <w:lang w:val="sl-SI"/>
        </w:rPr>
        <w:t xml:space="preserve"> </w:t>
      </w:r>
      <w:r w:rsidRPr="00B54D93">
        <w:rPr>
          <w:rFonts w:ascii="Arial" w:eastAsia="Arial" w:hAnsi="Arial" w:cs="Arial"/>
          <w:lang w:val="sl-SI"/>
        </w:rPr>
        <w:t xml:space="preserve">PZI ter ga vnovič predložiti naročniku ter NIJZ. </w:t>
      </w:r>
    </w:p>
    <w:p w14:paraId="26D7C0B1"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15D5A55A" w14:textId="73AF594D"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Ko</w:t>
      </w:r>
      <w:r w:rsidRPr="00B54D93">
        <w:rPr>
          <w:rFonts w:ascii="Arial" w:eastAsia="Arial" w:hAnsi="Arial" w:cs="Arial"/>
          <w:spacing w:val="-8"/>
          <w:lang w:val="sl-SI"/>
        </w:rPr>
        <w:t xml:space="preserve"> </w:t>
      </w:r>
      <w:r w:rsidRPr="00B54D93">
        <w:rPr>
          <w:rFonts w:ascii="Arial" w:eastAsia="Arial" w:hAnsi="Arial" w:cs="Arial"/>
          <w:lang w:val="sl-SI"/>
        </w:rPr>
        <w:t>naročnik in NIJZ</w:t>
      </w:r>
      <w:r w:rsidRPr="00B54D93">
        <w:rPr>
          <w:rFonts w:ascii="Arial" w:eastAsia="Arial" w:hAnsi="Arial" w:cs="Arial"/>
          <w:spacing w:val="-8"/>
          <w:lang w:val="sl-SI"/>
        </w:rPr>
        <w:t xml:space="preserve"> </w:t>
      </w:r>
      <w:r w:rsidRPr="00B54D93">
        <w:rPr>
          <w:rFonts w:ascii="Arial" w:eastAsia="Arial" w:hAnsi="Arial" w:cs="Arial"/>
          <w:lang w:val="sl-SI"/>
        </w:rPr>
        <w:t>PZI</w:t>
      </w:r>
      <w:r w:rsidRPr="00B54D93">
        <w:rPr>
          <w:rFonts w:ascii="Arial" w:eastAsia="Arial" w:hAnsi="Arial" w:cs="Arial"/>
          <w:spacing w:val="-8"/>
          <w:lang w:val="sl-SI"/>
        </w:rPr>
        <w:t xml:space="preserve"> </w:t>
      </w:r>
      <w:r w:rsidRPr="00B54D93">
        <w:rPr>
          <w:rFonts w:ascii="Arial" w:eastAsia="Arial" w:hAnsi="Arial" w:cs="Arial"/>
          <w:lang w:val="sl-SI"/>
        </w:rPr>
        <w:t>potrdita,</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9"/>
          <w:lang w:val="sl-SI"/>
        </w:rPr>
        <w:t xml:space="preserve"> </w:t>
      </w:r>
      <w:r w:rsidRPr="00B54D93">
        <w:rPr>
          <w:rFonts w:ascii="Arial" w:eastAsia="Arial" w:hAnsi="Arial" w:cs="Arial"/>
          <w:lang w:val="sl-SI"/>
        </w:rPr>
        <w:t>šteje,</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8"/>
          <w:lang w:val="sl-SI"/>
        </w:rPr>
        <w:t xml:space="preserve"> </w:t>
      </w:r>
      <w:r w:rsidRPr="00B54D93">
        <w:rPr>
          <w:rFonts w:ascii="Arial" w:eastAsia="Arial" w:hAnsi="Arial" w:cs="Arial"/>
          <w:lang w:val="sl-SI"/>
        </w:rPr>
        <w:t>sta</w:t>
      </w:r>
      <w:r w:rsidRPr="00B54D93">
        <w:rPr>
          <w:rFonts w:ascii="Arial" w:eastAsia="Arial" w:hAnsi="Arial" w:cs="Arial"/>
          <w:spacing w:val="-9"/>
          <w:lang w:val="sl-SI"/>
        </w:rPr>
        <w:t xml:space="preserve"> </w:t>
      </w:r>
      <w:r w:rsidRPr="00B54D93">
        <w:rPr>
          <w:rFonts w:ascii="Arial" w:eastAsia="Arial" w:hAnsi="Arial" w:cs="Arial"/>
          <w:lang w:val="sl-SI"/>
        </w:rPr>
        <w:t>opravljeno dokumentacijo prevzela.</w:t>
      </w:r>
    </w:p>
    <w:p w14:paraId="112D6C97" w14:textId="77777777" w:rsidR="009E770D" w:rsidRPr="00B54D93" w:rsidRDefault="009E770D" w:rsidP="003D749E">
      <w:pPr>
        <w:keepNext/>
        <w:keepLines/>
        <w:widowControl w:val="0"/>
        <w:spacing w:line="276" w:lineRule="auto"/>
        <w:ind w:right="9"/>
        <w:contextualSpacing/>
        <w:jc w:val="both"/>
        <w:rPr>
          <w:rFonts w:ascii="Arial" w:eastAsia="Arial" w:hAnsi="Arial" w:cs="Arial"/>
          <w:lang w:val="sl-SI"/>
        </w:rPr>
      </w:pPr>
    </w:p>
    <w:p w14:paraId="130744B8" w14:textId="77777777"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in NIJZ lahko najkasneje v petih delovnih dneh od prejema Poročila o izvedbi zahtevata, da</w:t>
      </w:r>
      <w:r w:rsidRPr="00B54D93">
        <w:rPr>
          <w:rFonts w:ascii="Arial" w:eastAsia="Arial" w:hAnsi="Arial" w:cs="Arial"/>
          <w:spacing w:val="-6"/>
          <w:lang w:val="sl-SI"/>
        </w:rPr>
        <w:t xml:space="preserve"> jima </w:t>
      </w:r>
      <w:r w:rsidRPr="00B54D93">
        <w:rPr>
          <w:rFonts w:ascii="Arial" w:eastAsia="Arial" w:hAnsi="Arial" w:cs="Arial"/>
          <w:lang w:val="sl-SI"/>
        </w:rPr>
        <w:t>izvajalec</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primernem</w:t>
      </w:r>
      <w:r w:rsidRPr="00B54D93">
        <w:rPr>
          <w:rFonts w:ascii="Arial" w:eastAsia="Arial" w:hAnsi="Arial" w:cs="Arial"/>
          <w:spacing w:val="-6"/>
          <w:lang w:val="sl-SI"/>
        </w:rPr>
        <w:t xml:space="preserve"> </w:t>
      </w:r>
      <w:r w:rsidRPr="00B54D93">
        <w:rPr>
          <w:rFonts w:ascii="Arial" w:eastAsia="Arial" w:hAnsi="Arial" w:cs="Arial"/>
          <w:lang w:val="sl-SI"/>
        </w:rPr>
        <w:t>roku</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živo</w:t>
      </w:r>
      <w:r w:rsidRPr="00B54D93">
        <w:rPr>
          <w:rFonts w:ascii="Arial" w:eastAsia="Arial" w:hAnsi="Arial" w:cs="Arial"/>
          <w:spacing w:val="-6"/>
          <w:lang w:val="sl-SI"/>
        </w:rPr>
        <w:t xml:space="preserve"> </w:t>
      </w:r>
      <w:r w:rsidRPr="00B54D93">
        <w:rPr>
          <w:rFonts w:ascii="Arial" w:eastAsia="Arial" w:hAnsi="Arial" w:cs="Arial"/>
          <w:lang w:val="sl-SI"/>
        </w:rPr>
        <w:t>predstavi</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obrazloži</w:t>
      </w:r>
      <w:r w:rsidRPr="00B54D93">
        <w:rPr>
          <w:rFonts w:ascii="Arial" w:eastAsia="Arial" w:hAnsi="Arial" w:cs="Arial"/>
          <w:spacing w:val="-6"/>
          <w:lang w:val="sl-SI"/>
        </w:rPr>
        <w:t xml:space="preserve"> </w:t>
      </w:r>
      <w:r w:rsidRPr="00B54D93">
        <w:rPr>
          <w:rFonts w:ascii="Arial" w:eastAsia="Arial" w:hAnsi="Arial" w:cs="Arial"/>
          <w:lang w:val="sl-SI"/>
        </w:rPr>
        <w:t>opravljene</w:t>
      </w:r>
      <w:r w:rsidRPr="00B54D93">
        <w:rPr>
          <w:rFonts w:ascii="Arial" w:eastAsia="Arial" w:hAnsi="Arial" w:cs="Arial"/>
          <w:spacing w:val="-6"/>
          <w:lang w:val="sl-SI"/>
        </w:rPr>
        <w:t xml:space="preserve"> </w:t>
      </w:r>
      <w:r w:rsidRPr="00B54D93">
        <w:rPr>
          <w:rFonts w:ascii="Arial" w:eastAsia="Arial" w:hAnsi="Arial" w:cs="Arial"/>
          <w:lang w:val="sl-SI"/>
        </w:rPr>
        <w:t>storitve,</w:t>
      </w:r>
      <w:r w:rsidRPr="00B54D93">
        <w:rPr>
          <w:rFonts w:ascii="Arial" w:eastAsia="Arial" w:hAnsi="Arial" w:cs="Arial"/>
          <w:spacing w:val="-6"/>
          <w:lang w:val="sl-SI"/>
        </w:rPr>
        <w:t xml:space="preserve"> </w:t>
      </w:r>
      <w:r w:rsidRPr="00B54D93">
        <w:rPr>
          <w:rFonts w:ascii="Arial" w:eastAsia="Arial" w:hAnsi="Arial" w:cs="Arial"/>
          <w:lang w:val="sl-SI"/>
        </w:rPr>
        <w:t>na</w:t>
      </w:r>
      <w:r w:rsidRPr="00B54D93">
        <w:rPr>
          <w:rFonts w:ascii="Arial" w:eastAsia="Arial" w:hAnsi="Arial" w:cs="Arial"/>
          <w:spacing w:val="-6"/>
          <w:lang w:val="sl-SI"/>
        </w:rPr>
        <w:t xml:space="preserve"> </w:t>
      </w:r>
      <w:r w:rsidRPr="00B54D93">
        <w:rPr>
          <w:rFonts w:ascii="Arial" w:eastAsia="Arial" w:hAnsi="Arial" w:cs="Arial"/>
          <w:lang w:val="sl-SI"/>
        </w:rPr>
        <w:t>katere</w:t>
      </w:r>
      <w:r w:rsidRPr="00B54D93">
        <w:rPr>
          <w:rFonts w:ascii="Arial" w:eastAsia="Arial" w:hAnsi="Arial" w:cs="Arial"/>
          <w:spacing w:val="-6"/>
          <w:lang w:val="sl-SI"/>
        </w:rPr>
        <w:t xml:space="preserve"> </w:t>
      </w:r>
      <w:r w:rsidRPr="00B54D93">
        <w:rPr>
          <w:rFonts w:ascii="Arial" w:eastAsia="Arial" w:hAnsi="Arial" w:cs="Arial"/>
          <w:lang w:val="sl-SI"/>
        </w:rPr>
        <w:t>se</w:t>
      </w:r>
      <w:r w:rsidRPr="00B54D93">
        <w:rPr>
          <w:rFonts w:ascii="Arial" w:eastAsia="Arial" w:hAnsi="Arial" w:cs="Arial"/>
          <w:spacing w:val="-6"/>
          <w:lang w:val="sl-SI"/>
        </w:rPr>
        <w:t xml:space="preserve"> </w:t>
      </w:r>
      <w:r w:rsidRPr="00B54D93">
        <w:rPr>
          <w:rFonts w:ascii="Arial" w:eastAsia="Arial" w:hAnsi="Arial" w:cs="Arial"/>
          <w:lang w:val="sl-SI"/>
        </w:rPr>
        <w:t>Poročilo nanaša.</w:t>
      </w:r>
    </w:p>
    <w:p w14:paraId="18E40B1B" w14:textId="77777777" w:rsidR="009E770D" w:rsidRPr="00B54D93" w:rsidRDefault="009E770D" w:rsidP="009E770D">
      <w:pPr>
        <w:keepNext/>
        <w:keepLines/>
        <w:widowControl w:val="0"/>
        <w:spacing w:before="5" w:line="276" w:lineRule="auto"/>
        <w:ind w:right="9"/>
        <w:contextualSpacing/>
        <w:rPr>
          <w:rFonts w:ascii="Arial" w:hAnsi="Arial" w:cs="Arial"/>
          <w:lang w:val="sl-SI"/>
        </w:rPr>
      </w:pPr>
    </w:p>
    <w:p w14:paraId="7F8AD07D" w14:textId="77777777"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in NIJZ najkasneje v</w:t>
      </w:r>
      <w:r w:rsidRPr="00B54D93">
        <w:rPr>
          <w:rFonts w:ascii="Arial" w:eastAsia="Arial" w:hAnsi="Arial" w:cs="Arial"/>
          <w:spacing w:val="1"/>
          <w:lang w:val="sl-SI"/>
        </w:rPr>
        <w:t xml:space="preserve"> </w:t>
      </w:r>
      <w:r w:rsidRPr="00B54D93">
        <w:rPr>
          <w:rFonts w:ascii="Arial" w:eastAsia="Arial" w:hAnsi="Arial" w:cs="Arial"/>
          <w:lang w:val="sl-SI"/>
        </w:rPr>
        <w:t>desetih delovnih dneh od prejema Poročila o izvedbi</w:t>
      </w:r>
      <w:r w:rsidRPr="00B54D93">
        <w:rPr>
          <w:rFonts w:ascii="Arial" w:eastAsia="Arial" w:hAnsi="Arial" w:cs="Arial"/>
          <w:spacing w:val="1"/>
          <w:lang w:val="sl-SI"/>
        </w:rPr>
        <w:t xml:space="preserve"> </w:t>
      </w:r>
      <w:r w:rsidRPr="00B54D93">
        <w:rPr>
          <w:rFonts w:ascii="Arial" w:eastAsia="Arial" w:hAnsi="Arial" w:cs="Arial"/>
          <w:lang w:val="sl-SI"/>
        </w:rPr>
        <w:t>ali od predstavitve</w:t>
      </w:r>
      <w:r w:rsidRPr="00B54D93">
        <w:rPr>
          <w:rFonts w:ascii="Arial" w:eastAsia="Arial" w:hAnsi="Arial" w:cs="Arial"/>
          <w:spacing w:val="-9"/>
          <w:lang w:val="sl-SI"/>
        </w:rPr>
        <w:t xml:space="preserve"> </w:t>
      </w:r>
      <w:r w:rsidRPr="00B54D93">
        <w:rPr>
          <w:rFonts w:ascii="Arial" w:eastAsia="Arial" w:hAnsi="Arial" w:cs="Arial"/>
          <w:lang w:val="sl-SI"/>
        </w:rPr>
        <w:t>opravljenih</w:t>
      </w:r>
      <w:r w:rsidRPr="00B54D93">
        <w:rPr>
          <w:rFonts w:ascii="Arial" w:eastAsia="Arial" w:hAnsi="Arial" w:cs="Arial"/>
          <w:spacing w:val="-9"/>
          <w:lang w:val="sl-SI"/>
        </w:rPr>
        <w:t xml:space="preserve"> </w:t>
      </w:r>
      <w:r w:rsidRPr="00B54D93">
        <w:rPr>
          <w:rFonts w:ascii="Arial" w:eastAsia="Arial" w:hAnsi="Arial" w:cs="Arial"/>
          <w:lang w:val="sl-SI"/>
        </w:rPr>
        <w:t>storitev,</w:t>
      </w:r>
      <w:r w:rsidRPr="00B54D93">
        <w:rPr>
          <w:rFonts w:ascii="Arial" w:eastAsia="Arial" w:hAnsi="Arial" w:cs="Arial"/>
          <w:spacing w:val="-9"/>
          <w:lang w:val="sl-SI"/>
        </w:rPr>
        <w:t xml:space="preserve"> </w:t>
      </w:r>
      <w:r w:rsidRPr="00B54D93">
        <w:rPr>
          <w:rFonts w:ascii="Arial" w:eastAsia="Arial" w:hAnsi="Arial" w:cs="Arial"/>
          <w:lang w:val="sl-SI"/>
        </w:rPr>
        <w:t>če</w:t>
      </w:r>
      <w:r w:rsidRPr="00B54D93">
        <w:rPr>
          <w:rFonts w:ascii="Arial" w:eastAsia="Arial" w:hAnsi="Arial" w:cs="Arial"/>
          <w:spacing w:val="-9"/>
          <w:lang w:val="sl-SI"/>
        </w:rPr>
        <w:t xml:space="preserve"> </w:t>
      </w:r>
      <w:r w:rsidRPr="00B54D93">
        <w:rPr>
          <w:rFonts w:ascii="Arial" w:eastAsia="Arial" w:hAnsi="Arial" w:cs="Arial"/>
          <w:lang w:val="sl-SI"/>
        </w:rPr>
        <w:t>bi</w:t>
      </w:r>
      <w:r w:rsidRPr="00B54D93">
        <w:rPr>
          <w:rFonts w:ascii="Arial" w:eastAsia="Arial" w:hAnsi="Arial" w:cs="Arial"/>
          <w:spacing w:val="-9"/>
          <w:lang w:val="sl-SI"/>
        </w:rPr>
        <w:t xml:space="preserve"> </w:t>
      </w:r>
      <w:r w:rsidRPr="00B54D93">
        <w:rPr>
          <w:rFonts w:ascii="Arial" w:eastAsia="Arial" w:hAnsi="Arial" w:cs="Arial"/>
          <w:lang w:val="sl-SI"/>
        </w:rPr>
        <w:t>jo</w:t>
      </w:r>
      <w:r w:rsidRPr="00B54D93">
        <w:rPr>
          <w:rFonts w:ascii="Arial" w:eastAsia="Arial" w:hAnsi="Arial" w:cs="Arial"/>
          <w:spacing w:val="-9"/>
          <w:lang w:val="sl-SI"/>
        </w:rPr>
        <w:t xml:space="preserve"> </w:t>
      </w:r>
      <w:r w:rsidRPr="00B54D93">
        <w:rPr>
          <w:rFonts w:ascii="Arial" w:eastAsia="Arial" w:hAnsi="Arial" w:cs="Arial"/>
          <w:lang w:val="sl-SI"/>
        </w:rPr>
        <w:t>zahtevala</w:t>
      </w:r>
      <w:r w:rsidRPr="00B54D93">
        <w:rPr>
          <w:rFonts w:ascii="Arial" w:eastAsia="Arial" w:hAnsi="Arial" w:cs="Arial"/>
          <w:spacing w:val="-9"/>
          <w:lang w:val="sl-SI"/>
        </w:rPr>
        <w:t xml:space="preserve"> </w:t>
      </w:r>
      <w:r w:rsidRPr="00B54D93">
        <w:rPr>
          <w:rFonts w:ascii="Arial" w:eastAsia="Arial" w:hAnsi="Arial" w:cs="Arial"/>
          <w:lang w:val="sl-SI"/>
        </w:rPr>
        <w:t>v</w:t>
      </w:r>
      <w:r w:rsidRPr="00B54D93">
        <w:rPr>
          <w:rFonts w:ascii="Arial" w:eastAsia="Arial" w:hAnsi="Arial" w:cs="Arial"/>
          <w:spacing w:val="-9"/>
          <w:lang w:val="sl-SI"/>
        </w:rPr>
        <w:t xml:space="preserve"> </w:t>
      </w:r>
      <w:r w:rsidRPr="00B54D93">
        <w:rPr>
          <w:rFonts w:ascii="Arial" w:eastAsia="Arial" w:hAnsi="Arial" w:cs="Arial"/>
          <w:lang w:val="sl-SI"/>
        </w:rPr>
        <w:t>skladu</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prejšnjim</w:t>
      </w:r>
      <w:r w:rsidRPr="00B54D93">
        <w:rPr>
          <w:rFonts w:ascii="Arial" w:eastAsia="Arial" w:hAnsi="Arial" w:cs="Arial"/>
          <w:spacing w:val="-9"/>
          <w:lang w:val="sl-SI"/>
        </w:rPr>
        <w:t xml:space="preserve"> </w:t>
      </w:r>
      <w:r w:rsidRPr="00B54D93">
        <w:rPr>
          <w:rFonts w:ascii="Arial" w:eastAsia="Arial" w:hAnsi="Arial" w:cs="Arial"/>
          <w:lang w:val="sl-SI"/>
        </w:rPr>
        <w:t>odstavkom,</w:t>
      </w:r>
      <w:r w:rsidRPr="00B54D93">
        <w:rPr>
          <w:rFonts w:ascii="Arial" w:eastAsia="Arial" w:hAnsi="Arial" w:cs="Arial"/>
          <w:spacing w:val="-9"/>
          <w:lang w:val="sl-SI"/>
        </w:rPr>
        <w:t xml:space="preserve"> </w:t>
      </w:r>
      <w:r w:rsidRPr="00B54D93">
        <w:rPr>
          <w:rFonts w:ascii="Arial" w:eastAsia="Arial" w:hAnsi="Arial" w:cs="Arial"/>
          <w:lang w:val="sl-SI"/>
        </w:rPr>
        <w:t>Poročilo</w:t>
      </w:r>
      <w:r w:rsidRPr="00B54D93">
        <w:rPr>
          <w:rFonts w:ascii="Arial" w:eastAsia="Arial" w:hAnsi="Arial" w:cs="Arial"/>
          <w:spacing w:val="-9"/>
          <w:lang w:val="sl-SI"/>
        </w:rPr>
        <w:t xml:space="preserve"> </w:t>
      </w:r>
      <w:r w:rsidRPr="00B54D93">
        <w:rPr>
          <w:rFonts w:ascii="Arial" w:eastAsia="Arial" w:hAnsi="Arial" w:cs="Arial"/>
          <w:lang w:val="sl-SI"/>
        </w:rPr>
        <w:t>o</w:t>
      </w:r>
      <w:r w:rsidRPr="00B54D93">
        <w:rPr>
          <w:rFonts w:ascii="Arial" w:eastAsia="Arial" w:hAnsi="Arial" w:cs="Arial"/>
          <w:spacing w:val="-9"/>
          <w:lang w:val="sl-SI"/>
        </w:rPr>
        <w:t xml:space="preserve"> </w:t>
      </w:r>
      <w:r w:rsidRPr="00B54D93">
        <w:rPr>
          <w:rFonts w:ascii="Arial" w:eastAsia="Arial" w:hAnsi="Arial" w:cs="Arial"/>
          <w:lang w:val="sl-SI"/>
        </w:rPr>
        <w:t>izvedbi bodisi pisno potrdita ali zavrneta; potrdita ga, če so vse storitve opravljene v skladu s pogodbo ali če menita, da so opravljene sprejemljivo; zavrneta ga, če storitve niso opravljene v skladu s pogodbo in jih ne želita sprejeti.</w:t>
      </w:r>
    </w:p>
    <w:p w14:paraId="0B6D48C5" w14:textId="77777777" w:rsidR="009E770D" w:rsidRPr="00B54D93" w:rsidRDefault="009E770D" w:rsidP="009E770D">
      <w:pPr>
        <w:keepNext/>
        <w:keepLines/>
        <w:widowControl w:val="0"/>
        <w:spacing w:before="5" w:line="276" w:lineRule="auto"/>
        <w:ind w:right="9"/>
        <w:contextualSpacing/>
        <w:rPr>
          <w:rFonts w:ascii="Arial" w:hAnsi="Arial" w:cs="Arial"/>
          <w:lang w:val="sl-SI"/>
        </w:rPr>
      </w:pPr>
    </w:p>
    <w:p w14:paraId="7A8D5CB1" w14:textId="77777777"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 primeru zavrnitve Poročila o</w:t>
      </w:r>
      <w:r w:rsidRPr="00B54D93">
        <w:rPr>
          <w:rFonts w:ascii="Arial" w:eastAsia="Arial" w:hAnsi="Arial" w:cs="Arial"/>
          <w:spacing w:val="1"/>
          <w:lang w:val="sl-SI"/>
        </w:rPr>
        <w:t xml:space="preserve"> </w:t>
      </w:r>
      <w:r w:rsidRPr="00B54D93">
        <w:rPr>
          <w:rFonts w:ascii="Arial" w:eastAsia="Arial" w:hAnsi="Arial" w:cs="Arial"/>
          <w:lang w:val="sl-SI"/>
        </w:rPr>
        <w:t>izvedbi, naročnik in NIJZ</w:t>
      </w:r>
      <w:r w:rsidRPr="00B54D93">
        <w:rPr>
          <w:rFonts w:ascii="Arial" w:eastAsia="Arial" w:hAnsi="Arial" w:cs="Arial"/>
          <w:spacing w:val="1"/>
          <w:lang w:val="sl-SI"/>
        </w:rPr>
        <w:t xml:space="preserve"> </w:t>
      </w:r>
      <w:r w:rsidRPr="00B54D93">
        <w:rPr>
          <w:rFonts w:ascii="Arial" w:eastAsia="Arial" w:hAnsi="Arial" w:cs="Arial"/>
          <w:lang w:val="sl-SI"/>
        </w:rPr>
        <w:t>pisno obrazložita razloge za</w:t>
      </w:r>
      <w:r w:rsidRPr="00B54D93">
        <w:rPr>
          <w:rFonts w:ascii="Arial" w:eastAsia="Arial" w:hAnsi="Arial" w:cs="Arial"/>
          <w:spacing w:val="1"/>
          <w:lang w:val="sl-SI"/>
        </w:rPr>
        <w:t xml:space="preserve"> </w:t>
      </w:r>
      <w:r w:rsidRPr="00B54D93">
        <w:rPr>
          <w:rFonts w:ascii="Arial" w:eastAsia="Arial" w:hAnsi="Arial" w:cs="Arial"/>
          <w:lang w:val="sl-SI"/>
        </w:rPr>
        <w:t>zavrnitev in jih skupaj</w:t>
      </w:r>
      <w:r w:rsidRPr="00B54D93">
        <w:rPr>
          <w:rFonts w:ascii="Arial" w:eastAsia="Arial" w:hAnsi="Arial" w:cs="Arial"/>
          <w:spacing w:val="41"/>
          <w:lang w:val="sl-SI"/>
        </w:rPr>
        <w:t xml:space="preserve"> </w:t>
      </w:r>
      <w:r w:rsidRPr="00B54D93">
        <w:rPr>
          <w:rFonts w:ascii="Arial" w:eastAsia="Arial" w:hAnsi="Arial" w:cs="Arial"/>
          <w:lang w:val="sl-SI"/>
        </w:rPr>
        <w:t>s</w:t>
      </w:r>
      <w:r w:rsidRPr="00B54D93">
        <w:rPr>
          <w:rFonts w:ascii="Arial" w:eastAsia="Arial" w:hAnsi="Arial" w:cs="Arial"/>
          <w:spacing w:val="41"/>
          <w:lang w:val="sl-SI"/>
        </w:rPr>
        <w:t xml:space="preserve"> </w:t>
      </w:r>
      <w:r w:rsidRPr="00B54D93">
        <w:rPr>
          <w:rFonts w:ascii="Arial" w:eastAsia="Arial" w:hAnsi="Arial" w:cs="Arial"/>
          <w:lang w:val="sl-SI"/>
        </w:rPr>
        <w:t>primernim</w:t>
      </w:r>
      <w:r w:rsidRPr="00B54D93">
        <w:rPr>
          <w:rFonts w:ascii="Arial" w:eastAsia="Arial" w:hAnsi="Arial" w:cs="Arial"/>
          <w:spacing w:val="41"/>
          <w:lang w:val="sl-SI"/>
        </w:rPr>
        <w:t xml:space="preserve"> </w:t>
      </w:r>
      <w:r w:rsidRPr="00B54D93">
        <w:rPr>
          <w:rFonts w:ascii="Arial" w:eastAsia="Arial" w:hAnsi="Arial" w:cs="Arial"/>
          <w:lang w:val="sl-SI"/>
        </w:rPr>
        <w:t>rokom</w:t>
      </w:r>
      <w:r w:rsidRPr="00B54D93">
        <w:rPr>
          <w:rFonts w:ascii="Arial" w:eastAsia="Arial" w:hAnsi="Arial" w:cs="Arial"/>
          <w:spacing w:val="41"/>
          <w:lang w:val="sl-SI"/>
        </w:rPr>
        <w:t xml:space="preserve"> </w:t>
      </w:r>
      <w:r w:rsidRPr="00B54D93">
        <w:rPr>
          <w:rFonts w:ascii="Arial" w:eastAsia="Arial" w:hAnsi="Arial" w:cs="Arial"/>
          <w:lang w:val="sl-SI"/>
        </w:rPr>
        <w:t>za</w:t>
      </w:r>
      <w:r w:rsidRPr="00B54D93">
        <w:rPr>
          <w:rFonts w:ascii="Arial" w:eastAsia="Arial" w:hAnsi="Arial" w:cs="Arial"/>
          <w:spacing w:val="41"/>
          <w:lang w:val="sl-SI"/>
        </w:rPr>
        <w:t xml:space="preserve"> </w:t>
      </w:r>
      <w:r w:rsidRPr="00B54D93">
        <w:rPr>
          <w:rFonts w:ascii="Arial" w:eastAsia="Arial" w:hAnsi="Arial" w:cs="Arial"/>
          <w:lang w:val="sl-SI"/>
        </w:rPr>
        <w:t>odpravo</w:t>
      </w:r>
      <w:r w:rsidRPr="00B54D93">
        <w:rPr>
          <w:rFonts w:ascii="Arial" w:eastAsia="Arial" w:hAnsi="Arial" w:cs="Arial"/>
          <w:spacing w:val="41"/>
          <w:lang w:val="sl-SI"/>
        </w:rPr>
        <w:t xml:space="preserve"> </w:t>
      </w:r>
      <w:r w:rsidRPr="00B54D93">
        <w:rPr>
          <w:rFonts w:ascii="Arial" w:eastAsia="Arial" w:hAnsi="Arial" w:cs="Arial"/>
          <w:lang w:val="sl-SI"/>
        </w:rPr>
        <w:t>napak</w:t>
      </w:r>
      <w:r w:rsidRPr="00B54D93">
        <w:rPr>
          <w:rFonts w:ascii="Arial" w:eastAsia="Arial" w:hAnsi="Arial" w:cs="Arial"/>
          <w:spacing w:val="41"/>
          <w:lang w:val="sl-SI"/>
        </w:rPr>
        <w:t xml:space="preserve"> </w:t>
      </w:r>
      <w:r w:rsidRPr="00B54D93">
        <w:rPr>
          <w:rFonts w:ascii="Arial" w:eastAsia="Arial" w:hAnsi="Arial" w:cs="Arial"/>
          <w:lang w:val="sl-SI"/>
        </w:rPr>
        <w:t>največ</w:t>
      </w:r>
      <w:r w:rsidRPr="00B54D93">
        <w:rPr>
          <w:rFonts w:ascii="Arial" w:eastAsia="Arial" w:hAnsi="Arial" w:cs="Arial"/>
          <w:spacing w:val="41"/>
          <w:lang w:val="sl-SI"/>
        </w:rPr>
        <w:t xml:space="preserve"> </w:t>
      </w:r>
      <w:r w:rsidRPr="00B54D93">
        <w:rPr>
          <w:rFonts w:ascii="Arial" w:eastAsia="Arial" w:hAnsi="Arial" w:cs="Arial"/>
          <w:lang w:val="sl-SI"/>
        </w:rPr>
        <w:t>15</w:t>
      </w:r>
      <w:r w:rsidRPr="00B54D93">
        <w:rPr>
          <w:rFonts w:ascii="Arial" w:eastAsia="Arial" w:hAnsi="Arial" w:cs="Arial"/>
          <w:spacing w:val="41"/>
          <w:lang w:val="sl-SI"/>
        </w:rPr>
        <w:t xml:space="preserve"> </w:t>
      </w:r>
      <w:r w:rsidRPr="00B54D93">
        <w:rPr>
          <w:rFonts w:ascii="Arial" w:eastAsia="Arial" w:hAnsi="Arial" w:cs="Arial"/>
          <w:lang w:val="sl-SI"/>
        </w:rPr>
        <w:t>dni</w:t>
      </w:r>
      <w:r w:rsidRPr="00B54D93">
        <w:rPr>
          <w:rFonts w:ascii="Arial" w:eastAsia="Arial" w:hAnsi="Arial" w:cs="Arial"/>
          <w:spacing w:val="41"/>
          <w:lang w:val="sl-SI"/>
        </w:rPr>
        <w:t xml:space="preserve"> </w:t>
      </w:r>
      <w:r w:rsidRPr="00B54D93">
        <w:rPr>
          <w:rFonts w:ascii="Arial" w:eastAsia="Arial" w:hAnsi="Arial" w:cs="Arial"/>
          <w:lang w:val="sl-SI"/>
        </w:rPr>
        <w:t>posredujeta</w:t>
      </w:r>
      <w:r w:rsidRPr="00B54D93">
        <w:rPr>
          <w:rFonts w:ascii="Arial" w:eastAsia="Arial" w:hAnsi="Arial" w:cs="Arial"/>
          <w:spacing w:val="41"/>
          <w:lang w:val="sl-SI"/>
        </w:rPr>
        <w:t xml:space="preserve"> </w:t>
      </w:r>
      <w:r w:rsidRPr="00B54D93">
        <w:rPr>
          <w:rFonts w:ascii="Arial" w:eastAsia="Arial" w:hAnsi="Arial" w:cs="Arial"/>
          <w:lang w:val="sl-SI"/>
        </w:rPr>
        <w:t>izvajalcu.</w:t>
      </w:r>
      <w:r w:rsidRPr="00B54D93">
        <w:rPr>
          <w:rFonts w:ascii="Arial" w:eastAsia="Arial" w:hAnsi="Arial" w:cs="Arial"/>
          <w:spacing w:val="41"/>
          <w:lang w:val="sl-SI"/>
        </w:rPr>
        <w:t xml:space="preserve"> </w:t>
      </w:r>
      <w:r w:rsidRPr="00B54D93">
        <w:rPr>
          <w:rFonts w:ascii="Arial" w:eastAsia="Arial" w:hAnsi="Arial" w:cs="Arial"/>
          <w:lang w:val="sl-SI"/>
        </w:rPr>
        <w:t>Izvajalec</w:t>
      </w:r>
      <w:r w:rsidRPr="00B54D93">
        <w:rPr>
          <w:rFonts w:ascii="Arial" w:eastAsia="Arial" w:hAnsi="Arial" w:cs="Arial"/>
          <w:spacing w:val="41"/>
          <w:lang w:val="sl-SI"/>
        </w:rPr>
        <w:t xml:space="preserve"> </w:t>
      </w:r>
      <w:r w:rsidRPr="00B54D93">
        <w:rPr>
          <w:rFonts w:ascii="Arial" w:eastAsia="Arial" w:hAnsi="Arial" w:cs="Arial"/>
          <w:lang w:val="sl-SI"/>
        </w:rPr>
        <w:t>mora v odmerjenem</w:t>
      </w:r>
      <w:r w:rsidRPr="00B54D93">
        <w:rPr>
          <w:rFonts w:ascii="Arial" w:eastAsia="Arial" w:hAnsi="Arial" w:cs="Arial"/>
          <w:spacing w:val="13"/>
          <w:lang w:val="sl-SI"/>
        </w:rPr>
        <w:t xml:space="preserve"> </w:t>
      </w:r>
      <w:r w:rsidRPr="00B54D93">
        <w:rPr>
          <w:rFonts w:ascii="Arial" w:eastAsia="Arial" w:hAnsi="Arial" w:cs="Arial"/>
          <w:lang w:val="sl-SI"/>
        </w:rPr>
        <w:t>roku</w:t>
      </w:r>
      <w:r w:rsidRPr="00B54D93">
        <w:rPr>
          <w:rFonts w:ascii="Arial" w:eastAsia="Arial" w:hAnsi="Arial" w:cs="Arial"/>
          <w:spacing w:val="13"/>
          <w:lang w:val="sl-SI"/>
        </w:rPr>
        <w:t xml:space="preserve"> </w:t>
      </w:r>
      <w:r w:rsidRPr="00B54D93">
        <w:rPr>
          <w:rFonts w:ascii="Arial" w:eastAsia="Arial" w:hAnsi="Arial" w:cs="Arial"/>
          <w:lang w:val="sl-SI"/>
        </w:rPr>
        <w:t>napake</w:t>
      </w:r>
      <w:r w:rsidRPr="00B54D93">
        <w:rPr>
          <w:rFonts w:ascii="Arial" w:eastAsia="Arial" w:hAnsi="Arial" w:cs="Arial"/>
          <w:spacing w:val="13"/>
          <w:lang w:val="sl-SI"/>
        </w:rPr>
        <w:t xml:space="preserve"> </w:t>
      </w:r>
      <w:r w:rsidRPr="00B54D93">
        <w:rPr>
          <w:rFonts w:ascii="Arial" w:eastAsia="Arial" w:hAnsi="Arial" w:cs="Arial"/>
          <w:lang w:val="sl-SI"/>
        </w:rPr>
        <w:t>brezplačno</w:t>
      </w:r>
      <w:r w:rsidRPr="00B54D93">
        <w:rPr>
          <w:rFonts w:ascii="Arial" w:eastAsia="Arial" w:hAnsi="Arial" w:cs="Arial"/>
          <w:spacing w:val="13"/>
          <w:lang w:val="sl-SI"/>
        </w:rPr>
        <w:t xml:space="preserve"> </w:t>
      </w:r>
      <w:r w:rsidRPr="00B54D93">
        <w:rPr>
          <w:rFonts w:ascii="Arial" w:eastAsia="Arial" w:hAnsi="Arial" w:cs="Arial"/>
          <w:lang w:val="sl-SI"/>
        </w:rPr>
        <w:t>odpraviti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tem</w:t>
      </w:r>
      <w:r w:rsidRPr="00B54D93">
        <w:rPr>
          <w:rFonts w:ascii="Arial" w:eastAsia="Arial" w:hAnsi="Arial" w:cs="Arial"/>
          <w:spacing w:val="13"/>
          <w:lang w:val="sl-SI"/>
        </w:rPr>
        <w:t xml:space="preserve"> </w:t>
      </w:r>
      <w:r w:rsidRPr="00B54D93">
        <w:rPr>
          <w:rFonts w:ascii="Arial" w:eastAsia="Arial" w:hAnsi="Arial" w:cs="Arial"/>
          <w:lang w:val="sl-SI"/>
        </w:rPr>
        <w:t>delu</w:t>
      </w:r>
      <w:r w:rsidRPr="00B54D93">
        <w:rPr>
          <w:rFonts w:ascii="Arial" w:eastAsia="Arial" w:hAnsi="Arial" w:cs="Arial"/>
          <w:spacing w:val="13"/>
          <w:lang w:val="sl-SI"/>
        </w:rPr>
        <w:t xml:space="preserve"> </w:t>
      </w:r>
      <w:r w:rsidRPr="00B54D93">
        <w:rPr>
          <w:rFonts w:ascii="Arial" w:eastAsia="Arial" w:hAnsi="Arial" w:cs="Arial"/>
          <w:lang w:val="sl-SI"/>
        </w:rPr>
        <w:t>ustrezno</w:t>
      </w:r>
      <w:r w:rsidRPr="00B54D93">
        <w:rPr>
          <w:rFonts w:ascii="Arial" w:eastAsia="Arial" w:hAnsi="Arial" w:cs="Arial"/>
          <w:spacing w:val="13"/>
          <w:lang w:val="sl-SI"/>
        </w:rPr>
        <w:t xml:space="preserve"> </w:t>
      </w:r>
      <w:r w:rsidRPr="00B54D93">
        <w:rPr>
          <w:rFonts w:ascii="Arial" w:eastAsia="Arial" w:hAnsi="Arial" w:cs="Arial"/>
          <w:lang w:val="sl-SI"/>
        </w:rPr>
        <w:t>dopolniti</w:t>
      </w:r>
      <w:r w:rsidRPr="00B54D93">
        <w:rPr>
          <w:rFonts w:ascii="Arial" w:eastAsia="Arial" w:hAnsi="Arial" w:cs="Arial"/>
          <w:spacing w:val="13"/>
          <w:lang w:val="sl-SI"/>
        </w:rPr>
        <w:t xml:space="preserve"> </w:t>
      </w:r>
      <w:r w:rsidRPr="00B54D93">
        <w:rPr>
          <w:rFonts w:ascii="Arial" w:eastAsia="Arial" w:hAnsi="Arial" w:cs="Arial"/>
          <w:lang w:val="sl-SI"/>
        </w:rPr>
        <w:t>Poročilo</w:t>
      </w:r>
      <w:r w:rsidRPr="00B54D93">
        <w:rPr>
          <w:rFonts w:ascii="Arial" w:eastAsia="Arial" w:hAnsi="Arial" w:cs="Arial"/>
          <w:spacing w:val="13"/>
          <w:lang w:val="sl-SI"/>
        </w:rPr>
        <w:t xml:space="preserve"> </w:t>
      </w:r>
      <w:r w:rsidRPr="00B54D93">
        <w:rPr>
          <w:rFonts w:ascii="Arial" w:eastAsia="Arial" w:hAnsi="Arial" w:cs="Arial"/>
          <w:lang w:val="sl-SI"/>
        </w:rPr>
        <w:t>o</w:t>
      </w:r>
      <w:r w:rsidRPr="00B54D93">
        <w:rPr>
          <w:rFonts w:ascii="Arial" w:eastAsia="Arial" w:hAnsi="Arial" w:cs="Arial"/>
          <w:spacing w:val="13"/>
          <w:lang w:val="sl-SI"/>
        </w:rPr>
        <w:t xml:space="preserve"> </w:t>
      </w:r>
      <w:r w:rsidRPr="00B54D93">
        <w:rPr>
          <w:rFonts w:ascii="Arial" w:eastAsia="Arial" w:hAnsi="Arial" w:cs="Arial"/>
          <w:lang w:val="sl-SI"/>
        </w:rPr>
        <w:t>izvedbi ter ga vnovič predložiti naročniku ter NIJZ.</w:t>
      </w:r>
    </w:p>
    <w:p w14:paraId="55E0381D"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56195B50"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B54D93">
        <w:rPr>
          <w:rFonts w:ascii="Arial" w:eastAsia="Arial" w:hAnsi="Arial" w:cs="Arial"/>
          <w:spacing w:val="-2"/>
          <w:lang w:val="sl-SI"/>
        </w:rPr>
        <w:t xml:space="preserve"> </w:t>
      </w:r>
      <w:r w:rsidRPr="00B54D93">
        <w:rPr>
          <w:rFonts w:ascii="Arial" w:eastAsia="Arial" w:hAnsi="Arial" w:cs="Arial"/>
          <w:lang w:val="sl-SI"/>
        </w:rPr>
        <w:t>Izvajalec</w:t>
      </w:r>
      <w:r w:rsidRPr="00B54D93">
        <w:rPr>
          <w:rFonts w:ascii="Arial" w:eastAsia="Arial" w:hAnsi="Arial" w:cs="Arial"/>
          <w:spacing w:val="-2"/>
          <w:lang w:val="sl-SI"/>
        </w:rPr>
        <w:t xml:space="preserve"> </w:t>
      </w:r>
      <w:r w:rsidRPr="00B54D93">
        <w:rPr>
          <w:rFonts w:ascii="Arial" w:eastAsia="Arial" w:hAnsi="Arial" w:cs="Arial"/>
          <w:lang w:val="sl-SI"/>
        </w:rPr>
        <w:t>naročniku in NIJZ</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vsakem</w:t>
      </w:r>
      <w:r w:rsidRPr="00B54D93">
        <w:rPr>
          <w:rFonts w:ascii="Arial" w:eastAsia="Arial" w:hAnsi="Arial" w:cs="Arial"/>
          <w:spacing w:val="-2"/>
          <w:lang w:val="sl-SI"/>
        </w:rPr>
        <w:t xml:space="preserve"> </w:t>
      </w:r>
      <w:r w:rsidRPr="00B54D93">
        <w:rPr>
          <w:rFonts w:ascii="Arial" w:eastAsia="Arial" w:hAnsi="Arial" w:cs="Arial"/>
          <w:lang w:val="sl-SI"/>
        </w:rPr>
        <w:t>primeru</w:t>
      </w:r>
      <w:r w:rsidRPr="00B54D93">
        <w:rPr>
          <w:rFonts w:ascii="Arial" w:eastAsia="Arial" w:hAnsi="Arial" w:cs="Arial"/>
          <w:spacing w:val="-2"/>
          <w:lang w:val="sl-SI"/>
        </w:rPr>
        <w:t xml:space="preserve"> </w:t>
      </w:r>
      <w:r w:rsidRPr="00B54D93">
        <w:rPr>
          <w:rFonts w:ascii="Arial" w:eastAsia="Arial" w:hAnsi="Arial" w:cs="Arial"/>
          <w:lang w:val="sl-SI"/>
        </w:rPr>
        <w:t>odgovarja</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nastalo</w:t>
      </w:r>
      <w:r w:rsidRPr="00B54D93">
        <w:rPr>
          <w:rFonts w:ascii="Arial" w:eastAsia="Arial" w:hAnsi="Arial" w:cs="Arial"/>
          <w:spacing w:val="-2"/>
          <w:lang w:val="sl-SI"/>
        </w:rPr>
        <w:t xml:space="preserve"> </w:t>
      </w:r>
      <w:r w:rsidRPr="00B54D93">
        <w:rPr>
          <w:rFonts w:ascii="Arial" w:eastAsia="Arial" w:hAnsi="Arial" w:cs="Arial"/>
          <w:lang w:val="sl-SI"/>
        </w:rPr>
        <w:t>škodo</w:t>
      </w:r>
      <w:r w:rsidRPr="00B54D93">
        <w:rPr>
          <w:rFonts w:ascii="Arial" w:eastAsia="Arial" w:hAnsi="Arial" w:cs="Arial"/>
          <w:spacing w:val="-2"/>
          <w:lang w:val="sl-SI"/>
        </w:rPr>
        <w:t xml:space="preserve"> </w:t>
      </w:r>
      <w:r w:rsidRPr="00B54D93">
        <w:rPr>
          <w:rFonts w:ascii="Arial" w:eastAsia="Arial" w:hAnsi="Arial" w:cs="Arial"/>
          <w:lang w:val="sl-SI"/>
        </w:rPr>
        <w:t>zaradi</w:t>
      </w:r>
      <w:r w:rsidRPr="00B54D93">
        <w:rPr>
          <w:rFonts w:ascii="Arial" w:eastAsia="Arial" w:hAnsi="Arial" w:cs="Arial"/>
          <w:spacing w:val="-2"/>
          <w:lang w:val="sl-SI"/>
        </w:rPr>
        <w:t xml:space="preserve"> </w:t>
      </w:r>
      <w:r w:rsidRPr="00B54D93">
        <w:rPr>
          <w:rFonts w:ascii="Arial" w:eastAsia="Arial" w:hAnsi="Arial" w:cs="Arial"/>
          <w:lang w:val="sl-SI"/>
        </w:rPr>
        <w:t>napak</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opravljenih storitvah oziroma zaradi nemožnosti pravočasnega prevzema.</w:t>
      </w:r>
    </w:p>
    <w:p w14:paraId="54F3E1DD"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6F834365" w14:textId="7991A85C"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Prejšnji odstavek se smiselno uporablja tudi za odpravo napak na PZI dokumentaciji. </w:t>
      </w:r>
    </w:p>
    <w:p w14:paraId="25D0ED06" w14:textId="77777777" w:rsidR="003D749E" w:rsidRPr="00B54D93" w:rsidRDefault="003D749E" w:rsidP="003D749E">
      <w:pPr>
        <w:keepNext/>
        <w:keepLines/>
        <w:widowControl w:val="0"/>
        <w:spacing w:before="5" w:line="276" w:lineRule="auto"/>
        <w:ind w:right="9"/>
        <w:contextualSpacing/>
        <w:rPr>
          <w:rFonts w:ascii="Arial" w:hAnsi="Arial" w:cs="Arial"/>
          <w:lang w:val="sl-SI"/>
        </w:rPr>
      </w:pPr>
    </w:p>
    <w:p w14:paraId="5B21B44D"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Ko</w:t>
      </w:r>
      <w:r w:rsidRPr="00B54D93">
        <w:rPr>
          <w:rFonts w:ascii="Arial" w:eastAsia="Arial" w:hAnsi="Arial" w:cs="Arial"/>
          <w:spacing w:val="-8"/>
          <w:lang w:val="sl-SI"/>
        </w:rPr>
        <w:t xml:space="preserve"> </w:t>
      </w:r>
      <w:r w:rsidRPr="00B54D93">
        <w:rPr>
          <w:rFonts w:ascii="Arial" w:eastAsia="Arial" w:hAnsi="Arial" w:cs="Arial"/>
          <w:lang w:val="sl-SI"/>
        </w:rPr>
        <w:t>naročnik in NIJZ</w:t>
      </w:r>
      <w:r w:rsidRPr="00B54D93">
        <w:rPr>
          <w:rFonts w:ascii="Arial" w:eastAsia="Arial" w:hAnsi="Arial" w:cs="Arial"/>
          <w:spacing w:val="-8"/>
          <w:lang w:val="sl-SI"/>
        </w:rPr>
        <w:t xml:space="preserve"> </w:t>
      </w:r>
      <w:r w:rsidRPr="00B54D93">
        <w:rPr>
          <w:rFonts w:ascii="Arial" w:eastAsia="Arial" w:hAnsi="Arial" w:cs="Arial"/>
          <w:lang w:val="sl-SI"/>
        </w:rPr>
        <w:t>Poročilo</w:t>
      </w:r>
      <w:r w:rsidRPr="00B54D93">
        <w:rPr>
          <w:rFonts w:ascii="Arial" w:eastAsia="Arial" w:hAnsi="Arial" w:cs="Arial"/>
          <w:spacing w:val="-8"/>
          <w:lang w:val="sl-SI"/>
        </w:rPr>
        <w:t xml:space="preserve"> </w:t>
      </w:r>
      <w:r w:rsidRPr="00B54D93">
        <w:rPr>
          <w:rFonts w:ascii="Arial" w:eastAsia="Arial" w:hAnsi="Arial" w:cs="Arial"/>
          <w:lang w:val="sl-SI"/>
        </w:rPr>
        <w:t>o</w:t>
      </w:r>
      <w:r w:rsidRPr="00B54D93">
        <w:rPr>
          <w:rFonts w:ascii="Arial" w:eastAsia="Arial" w:hAnsi="Arial" w:cs="Arial"/>
          <w:spacing w:val="-9"/>
          <w:lang w:val="sl-SI"/>
        </w:rPr>
        <w:t xml:space="preserve"> </w:t>
      </w:r>
      <w:r w:rsidRPr="00B54D93">
        <w:rPr>
          <w:rFonts w:ascii="Arial" w:eastAsia="Arial" w:hAnsi="Arial" w:cs="Arial"/>
          <w:lang w:val="sl-SI"/>
        </w:rPr>
        <w:t>izvedbi</w:t>
      </w:r>
      <w:r w:rsidRPr="00B54D93">
        <w:rPr>
          <w:rFonts w:ascii="Arial" w:eastAsia="Arial" w:hAnsi="Arial" w:cs="Arial"/>
          <w:spacing w:val="-8"/>
          <w:lang w:val="sl-SI"/>
        </w:rPr>
        <w:t xml:space="preserve"> </w:t>
      </w:r>
      <w:r w:rsidRPr="00B54D93">
        <w:rPr>
          <w:rFonts w:ascii="Arial" w:eastAsia="Arial" w:hAnsi="Arial" w:cs="Arial"/>
          <w:lang w:val="sl-SI"/>
        </w:rPr>
        <w:t>potrdita</w:t>
      </w:r>
      <w:r w:rsidRPr="00B54D93">
        <w:rPr>
          <w:rFonts w:ascii="Arial" w:eastAsia="Arial" w:hAnsi="Arial" w:cs="Arial"/>
          <w:spacing w:val="-9"/>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podpišeta,</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9"/>
          <w:lang w:val="sl-SI"/>
        </w:rPr>
        <w:t xml:space="preserve"> </w:t>
      </w:r>
      <w:r w:rsidRPr="00B54D93">
        <w:rPr>
          <w:rFonts w:ascii="Arial" w:eastAsia="Arial" w:hAnsi="Arial" w:cs="Arial"/>
          <w:lang w:val="sl-SI"/>
        </w:rPr>
        <w:t>šteje,</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8"/>
          <w:lang w:val="sl-SI"/>
        </w:rPr>
        <w:t xml:space="preserve"> </w:t>
      </w:r>
      <w:r w:rsidRPr="00B54D93">
        <w:rPr>
          <w:rFonts w:ascii="Arial" w:eastAsia="Arial" w:hAnsi="Arial" w:cs="Arial"/>
          <w:lang w:val="sl-SI"/>
        </w:rPr>
        <w:t>sta</w:t>
      </w:r>
      <w:r w:rsidRPr="00B54D93">
        <w:rPr>
          <w:rFonts w:ascii="Arial" w:eastAsia="Arial" w:hAnsi="Arial" w:cs="Arial"/>
          <w:spacing w:val="-9"/>
          <w:lang w:val="sl-SI"/>
        </w:rPr>
        <w:t xml:space="preserve"> </w:t>
      </w:r>
      <w:r w:rsidRPr="00B54D93">
        <w:rPr>
          <w:rFonts w:ascii="Arial" w:eastAsia="Arial" w:hAnsi="Arial" w:cs="Arial"/>
          <w:lang w:val="sl-SI"/>
        </w:rPr>
        <w:t>opravljene</w:t>
      </w:r>
      <w:r w:rsidRPr="00B54D93">
        <w:rPr>
          <w:rFonts w:ascii="Arial" w:eastAsia="Arial" w:hAnsi="Arial" w:cs="Arial"/>
          <w:spacing w:val="-9"/>
          <w:lang w:val="sl-SI"/>
        </w:rPr>
        <w:t xml:space="preserve"> </w:t>
      </w:r>
      <w:r w:rsidRPr="00B54D93">
        <w:rPr>
          <w:rFonts w:ascii="Arial" w:eastAsia="Arial" w:hAnsi="Arial" w:cs="Arial"/>
          <w:lang w:val="sl-SI"/>
        </w:rPr>
        <w:t>storitve prevzela.</w:t>
      </w:r>
    </w:p>
    <w:p w14:paraId="370EE5DC" w14:textId="77777777" w:rsidR="003D749E" w:rsidRPr="00B54D93" w:rsidRDefault="003D749E" w:rsidP="003D749E">
      <w:pPr>
        <w:keepNext/>
        <w:keepLines/>
        <w:widowControl w:val="0"/>
        <w:spacing w:before="5" w:line="276" w:lineRule="auto"/>
        <w:ind w:right="9"/>
        <w:contextualSpacing/>
        <w:rPr>
          <w:rFonts w:ascii="Arial" w:hAnsi="Arial" w:cs="Arial"/>
          <w:lang w:val="sl-SI"/>
        </w:rPr>
      </w:pPr>
    </w:p>
    <w:p w14:paraId="7CC5D1DB" w14:textId="1691BBCD"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Prevzem</w:t>
      </w:r>
      <w:r w:rsidRPr="00B54D93">
        <w:rPr>
          <w:rFonts w:ascii="Arial" w:eastAsia="Arial" w:hAnsi="Arial" w:cs="Arial"/>
          <w:spacing w:val="-5"/>
          <w:lang w:val="sl-SI"/>
        </w:rPr>
        <w:t xml:space="preserve"> </w:t>
      </w:r>
      <w:r w:rsidRPr="00B54D93">
        <w:rPr>
          <w:rFonts w:ascii="Arial" w:eastAsia="Arial" w:hAnsi="Arial" w:cs="Arial"/>
          <w:lang w:val="sl-SI"/>
        </w:rPr>
        <w:t>Storitev</w:t>
      </w:r>
      <w:r w:rsidRPr="00B54D93">
        <w:rPr>
          <w:rFonts w:ascii="Arial" w:eastAsia="Arial" w:hAnsi="Arial" w:cs="Arial"/>
          <w:spacing w:val="-5"/>
          <w:lang w:val="sl-SI"/>
        </w:rPr>
        <w:t xml:space="preserve"> </w:t>
      </w:r>
      <w:r w:rsidRPr="00B54D93">
        <w:rPr>
          <w:rFonts w:ascii="Arial" w:eastAsia="Arial" w:hAnsi="Arial" w:cs="Arial"/>
          <w:lang w:val="sl-SI"/>
        </w:rPr>
        <w:t>ne</w:t>
      </w:r>
      <w:r w:rsidRPr="00B54D93">
        <w:rPr>
          <w:rFonts w:ascii="Arial" w:eastAsia="Arial" w:hAnsi="Arial" w:cs="Arial"/>
          <w:spacing w:val="-5"/>
          <w:lang w:val="sl-SI"/>
        </w:rPr>
        <w:t xml:space="preserve"> </w:t>
      </w:r>
      <w:r w:rsidRPr="00B54D93">
        <w:rPr>
          <w:rFonts w:ascii="Arial" w:eastAsia="Arial" w:hAnsi="Arial" w:cs="Arial"/>
          <w:lang w:val="sl-SI"/>
        </w:rPr>
        <w:t>vpliva</w:t>
      </w:r>
      <w:r w:rsidRPr="00B54D93">
        <w:rPr>
          <w:rFonts w:ascii="Arial" w:eastAsia="Arial" w:hAnsi="Arial" w:cs="Arial"/>
          <w:spacing w:val="-5"/>
          <w:lang w:val="sl-SI"/>
        </w:rPr>
        <w:t xml:space="preserve"> </w:t>
      </w:r>
      <w:r w:rsidRPr="00B54D93">
        <w:rPr>
          <w:rFonts w:ascii="Arial" w:eastAsia="Arial" w:hAnsi="Arial" w:cs="Arial"/>
          <w:lang w:val="sl-SI"/>
        </w:rPr>
        <w:t>na</w:t>
      </w:r>
      <w:r w:rsidRPr="00B54D93">
        <w:rPr>
          <w:rFonts w:ascii="Arial" w:eastAsia="Arial" w:hAnsi="Arial" w:cs="Arial"/>
          <w:spacing w:val="-5"/>
          <w:lang w:val="sl-SI"/>
        </w:rPr>
        <w:t xml:space="preserve"> </w:t>
      </w:r>
      <w:r w:rsidRPr="00B54D93">
        <w:rPr>
          <w:rFonts w:ascii="Arial" w:eastAsia="Arial" w:hAnsi="Arial" w:cs="Arial"/>
          <w:lang w:val="sl-SI"/>
        </w:rPr>
        <w:t>vse</w:t>
      </w:r>
      <w:r w:rsidRPr="00B54D93">
        <w:rPr>
          <w:rFonts w:ascii="Arial" w:eastAsia="Arial" w:hAnsi="Arial" w:cs="Arial"/>
          <w:spacing w:val="-5"/>
          <w:lang w:val="sl-SI"/>
        </w:rPr>
        <w:t xml:space="preserve"> </w:t>
      </w:r>
      <w:r w:rsidRPr="00B54D93">
        <w:rPr>
          <w:rFonts w:ascii="Arial" w:eastAsia="Arial" w:hAnsi="Arial" w:cs="Arial"/>
          <w:lang w:val="sl-SI"/>
        </w:rPr>
        <w:t>pravice</w:t>
      </w:r>
      <w:r w:rsidRPr="00B54D93">
        <w:rPr>
          <w:rFonts w:ascii="Arial" w:eastAsia="Arial" w:hAnsi="Arial" w:cs="Arial"/>
          <w:spacing w:val="-5"/>
          <w:lang w:val="sl-SI"/>
        </w:rPr>
        <w:t xml:space="preserve"> </w:t>
      </w:r>
      <w:r w:rsidRPr="00B54D93">
        <w:rPr>
          <w:rFonts w:ascii="Arial" w:eastAsia="Arial" w:hAnsi="Arial" w:cs="Arial"/>
          <w:lang w:val="sl-SI"/>
        </w:rPr>
        <w:t>naročnika,</w:t>
      </w:r>
      <w:r w:rsidRPr="00B54D93">
        <w:rPr>
          <w:rFonts w:ascii="Arial" w:eastAsia="Arial" w:hAnsi="Arial" w:cs="Arial"/>
          <w:spacing w:val="-5"/>
          <w:lang w:val="sl-SI"/>
        </w:rPr>
        <w:t xml:space="preserve"> </w:t>
      </w:r>
      <w:r w:rsidRPr="00B54D93">
        <w:rPr>
          <w:rFonts w:ascii="Arial" w:eastAsia="Arial" w:hAnsi="Arial" w:cs="Arial"/>
          <w:lang w:val="sl-SI"/>
        </w:rPr>
        <w:t>ki</w:t>
      </w:r>
      <w:r w:rsidRPr="00B54D93">
        <w:rPr>
          <w:rFonts w:ascii="Arial" w:eastAsia="Arial" w:hAnsi="Arial" w:cs="Arial"/>
          <w:spacing w:val="-5"/>
          <w:lang w:val="sl-SI"/>
        </w:rPr>
        <w:t xml:space="preserve"> </w:t>
      </w:r>
      <w:r w:rsidRPr="00B54D93">
        <w:rPr>
          <w:rFonts w:ascii="Arial" w:eastAsia="Arial" w:hAnsi="Arial" w:cs="Arial"/>
          <w:lang w:val="sl-SI"/>
        </w:rPr>
        <w:t>jih</w:t>
      </w:r>
      <w:r w:rsidRPr="00B54D93">
        <w:rPr>
          <w:rFonts w:ascii="Arial" w:eastAsia="Arial" w:hAnsi="Arial" w:cs="Arial"/>
          <w:spacing w:val="-5"/>
          <w:lang w:val="sl-SI"/>
        </w:rPr>
        <w:t xml:space="preserve"> </w:t>
      </w:r>
      <w:r w:rsidRPr="00B54D93">
        <w:rPr>
          <w:rFonts w:ascii="Arial" w:eastAsia="Arial" w:hAnsi="Arial" w:cs="Arial"/>
          <w:lang w:val="sl-SI"/>
        </w:rPr>
        <w:t>lahko</w:t>
      </w:r>
      <w:r w:rsidRPr="00B54D93">
        <w:rPr>
          <w:rFonts w:ascii="Arial" w:eastAsia="Arial" w:hAnsi="Arial" w:cs="Arial"/>
          <w:spacing w:val="-5"/>
          <w:lang w:val="sl-SI"/>
        </w:rPr>
        <w:t xml:space="preserve"> </w:t>
      </w:r>
      <w:r w:rsidRPr="00B54D93">
        <w:rPr>
          <w:rFonts w:ascii="Arial" w:eastAsia="Arial" w:hAnsi="Arial" w:cs="Arial"/>
          <w:lang w:val="sl-SI"/>
        </w:rPr>
        <w:t>zoper</w:t>
      </w:r>
      <w:r w:rsidRPr="00B54D93">
        <w:rPr>
          <w:rFonts w:ascii="Arial" w:eastAsia="Arial" w:hAnsi="Arial" w:cs="Arial"/>
          <w:spacing w:val="-5"/>
          <w:lang w:val="sl-SI"/>
        </w:rPr>
        <w:t xml:space="preserve"> </w:t>
      </w:r>
      <w:r w:rsidRPr="00B54D93">
        <w:rPr>
          <w:rFonts w:ascii="Arial" w:eastAsia="Arial" w:hAnsi="Arial" w:cs="Arial"/>
          <w:lang w:val="sl-SI"/>
        </w:rPr>
        <w:t>izvajalca</w:t>
      </w:r>
      <w:r w:rsidRPr="00B54D93">
        <w:rPr>
          <w:rFonts w:ascii="Arial" w:eastAsia="Arial" w:hAnsi="Arial" w:cs="Arial"/>
          <w:spacing w:val="-5"/>
          <w:lang w:val="sl-SI"/>
        </w:rPr>
        <w:t xml:space="preserve"> </w:t>
      </w:r>
      <w:r w:rsidRPr="00B54D93">
        <w:rPr>
          <w:rFonts w:ascii="Arial" w:eastAsia="Arial" w:hAnsi="Arial" w:cs="Arial"/>
          <w:lang w:val="sl-SI"/>
        </w:rPr>
        <w:t>uveljavlja</w:t>
      </w:r>
      <w:r w:rsidRPr="00B54D93">
        <w:rPr>
          <w:rFonts w:ascii="Arial" w:eastAsia="Arial" w:hAnsi="Arial" w:cs="Arial"/>
          <w:spacing w:val="-5"/>
          <w:lang w:val="sl-SI"/>
        </w:rPr>
        <w:t xml:space="preserve"> </w:t>
      </w:r>
      <w:r w:rsidRPr="00B54D93">
        <w:rPr>
          <w:rFonts w:ascii="Arial" w:eastAsia="Arial" w:hAnsi="Arial" w:cs="Arial"/>
          <w:lang w:val="sl-SI"/>
        </w:rPr>
        <w:t>zaradi</w:t>
      </w:r>
      <w:r w:rsidRPr="00B54D93">
        <w:rPr>
          <w:rFonts w:ascii="Arial" w:eastAsia="Arial" w:hAnsi="Arial" w:cs="Arial"/>
          <w:spacing w:val="-5"/>
          <w:lang w:val="sl-SI"/>
        </w:rPr>
        <w:t xml:space="preserve"> </w:t>
      </w:r>
      <w:r w:rsidRPr="00B54D93">
        <w:rPr>
          <w:rFonts w:ascii="Arial" w:eastAsia="Arial" w:hAnsi="Arial" w:cs="Arial"/>
          <w:lang w:val="sl-SI"/>
        </w:rPr>
        <w:t>napak</w:t>
      </w:r>
      <w:r w:rsidR="5F637A83" w:rsidRPr="00B54D93">
        <w:rPr>
          <w:rFonts w:ascii="Arial" w:eastAsia="Arial" w:hAnsi="Arial" w:cs="Arial"/>
          <w:lang w:val="sl-SI"/>
        </w:rPr>
        <w:t>.</w:t>
      </w:r>
    </w:p>
    <w:p w14:paraId="62A9820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EE409B" w14:textId="0EB8AD73"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10.</w:t>
      </w:r>
      <w:r w:rsidR="5ECF414E" w:rsidRPr="00B54D93">
        <w:rPr>
          <w:rFonts w:ascii="Arial" w:eastAsia="Arial" w:hAnsi="Arial" w:cs="Arial"/>
          <w:b/>
          <w:bCs/>
          <w:lang w:val="sl-SI"/>
        </w:rPr>
        <w:t xml:space="preserve"> člen</w:t>
      </w:r>
    </w:p>
    <w:p w14:paraId="1E3129A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(garancija za brezhibno delovanje</w:t>
      </w:r>
      <w:r w:rsidRPr="00B54D93">
        <w:rPr>
          <w:rFonts w:ascii="Arial" w:eastAsia="Arial" w:hAnsi="Arial" w:cs="Arial"/>
          <w:lang w:val="sl-SI"/>
        </w:rPr>
        <w:t>)</w:t>
      </w:r>
    </w:p>
    <w:p w14:paraId="5F1830C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3E1524B4" w14:textId="7CED4B20"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4"/>
          <w:lang w:val="sl-SI"/>
        </w:rPr>
        <w:t xml:space="preserve"> </w:t>
      </w:r>
      <w:r w:rsidRPr="00B54D93">
        <w:rPr>
          <w:rFonts w:ascii="Arial" w:eastAsia="Arial" w:hAnsi="Arial" w:cs="Arial"/>
          <w:lang w:val="sl-SI"/>
        </w:rPr>
        <w:t>jamči</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4"/>
          <w:lang w:val="sl-SI"/>
        </w:rPr>
        <w:t xml:space="preserve"> </w:t>
      </w:r>
      <w:r w:rsidRPr="00B54D93">
        <w:rPr>
          <w:rFonts w:ascii="Arial" w:eastAsia="Arial" w:hAnsi="Arial" w:cs="Arial"/>
          <w:lang w:val="sl-SI"/>
        </w:rPr>
        <w:t>opravljene</w:t>
      </w:r>
      <w:r w:rsidRPr="00B54D93">
        <w:rPr>
          <w:rFonts w:ascii="Arial" w:eastAsia="Arial" w:hAnsi="Arial" w:cs="Arial"/>
          <w:spacing w:val="-4"/>
          <w:lang w:val="sl-SI"/>
        </w:rPr>
        <w:t xml:space="preserve"> </w:t>
      </w:r>
      <w:r w:rsidRPr="00B54D93">
        <w:rPr>
          <w:rFonts w:ascii="Arial" w:eastAsia="Arial" w:hAnsi="Arial" w:cs="Arial"/>
          <w:lang w:val="sl-SI"/>
        </w:rPr>
        <w:t>storitve</w:t>
      </w:r>
      <w:r w:rsidRPr="00B54D93">
        <w:rPr>
          <w:rFonts w:ascii="Arial" w:eastAsia="Arial" w:hAnsi="Arial" w:cs="Arial"/>
          <w:spacing w:val="-4"/>
          <w:lang w:val="sl-SI"/>
        </w:rPr>
        <w:t xml:space="preserve"> </w:t>
      </w:r>
      <w:r w:rsidRPr="00B54D93">
        <w:rPr>
          <w:rFonts w:ascii="Arial" w:eastAsia="Arial" w:hAnsi="Arial" w:cs="Arial"/>
          <w:lang w:val="sl-SI"/>
        </w:rPr>
        <w:t>ter</w:t>
      </w:r>
      <w:r w:rsidRPr="00B54D93">
        <w:rPr>
          <w:rFonts w:ascii="Arial" w:eastAsia="Arial" w:hAnsi="Arial" w:cs="Arial"/>
          <w:spacing w:val="-4"/>
          <w:lang w:val="sl-SI"/>
        </w:rPr>
        <w:t xml:space="preserve"> </w:t>
      </w:r>
      <w:r w:rsidRPr="00B54D93">
        <w:rPr>
          <w:rFonts w:ascii="Arial" w:eastAsia="Arial" w:hAnsi="Arial" w:cs="Arial"/>
          <w:lang w:val="sl-SI"/>
        </w:rPr>
        <w:t>brezhibno</w:t>
      </w:r>
      <w:r w:rsidRPr="00B54D93">
        <w:rPr>
          <w:rFonts w:ascii="Arial" w:eastAsia="Arial" w:hAnsi="Arial" w:cs="Arial"/>
          <w:spacing w:val="-4"/>
          <w:lang w:val="sl-SI"/>
        </w:rPr>
        <w:t xml:space="preserve"> </w:t>
      </w:r>
      <w:r w:rsidRPr="00B54D93">
        <w:rPr>
          <w:rFonts w:ascii="Arial" w:eastAsia="Arial" w:hAnsi="Arial" w:cs="Arial"/>
          <w:lang w:val="sl-SI"/>
        </w:rPr>
        <w:t>delovanje</w:t>
      </w:r>
      <w:r w:rsidRPr="00B54D93">
        <w:rPr>
          <w:rFonts w:ascii="Arial" w:eastAsia="Arial" w:hAnsi="Arial" w:cs="Arial"/>
          <w:spacing w:val="-4"/>
          <w:lang w:val="sl-SI"/>
        </w:rPr>
        <w:t xml:space="preserve"> </w:t>
      </w:r>
      <w:r w:rsidRPr="00B54D93">
        <w:rPr>
          <w:rFonts w:ascii="Arial" w:eastAsia="Arial" w:hAnsi="Arial" w:cs="Arial"/>
          <w:lang w:val="sl-SI"/>
        </w:rPr>
        <w:t>celotne</w:t>
      </w:r>
      <w:r w:rsidR="00545AEF" w:rsidRPr="00B54D93">
        <w:rPr>
          <w:rFonts w:ascii="Arial" w:eastAsia="Arial" w:hAnsi="Arial" w:cs="Arial"/>
          <w:spacing w:val="-4"/>
          <w:lang w:val="sl-SI"/>
        </w:rPr>
        <w:t xml:space="preserve"> informacijske</w:t>
      </w:r>
      <w:r w:rsidRPr="00B54D93">
        <w:rPr>
          <w:rFonts w:ascii="Arial" w:eastAsia="Arial" w:hAnsi="Arial" w:cs="Arial"/>
          <w:spacing w:val="-4"/>
          <w:lang w:val="sl-SI"/>
        </w:rPr>
        <w:t xml:space="preserve"> </w:t>
      </w:r>
      <w:r w:rsidRPr="00B54D93">
        <w:rPr>
          <w:rFonts w:ascii="Arial" w:eastAsia="Arial" w:hAnsi="Arial" w:cs="Arial"/>
          <w:lang w:val="sl-SI"/>
        </w:rPr>
        <w:t>rešitve</w:t>
      </w:r>
      <w:r w:rsidRPr="00B54D93">
        <w:rPr>
          <w:rFonts w:ascii="Arial" w:eastAsia="Arial" w:hAnsi="Arial" w:cs="Arial"/>
          <w:spacing w:val="-4"/>
          <w:lang w:val="sl-SI"/>
        </w:rPr>
        <w:t xml:space="preserve"> </w:t>
      </w:r>
      <w:r w:rsidR="00545AEF" w:rsidRPr="00B54D93">
        <w:rPr>
          <w:rFonts w:ascii="Arial" w:eastAsia="Arial" w:hAnsi="Arial" w:cs="Arial"/>
          <w:lang w:val="sl-SI"/>
        </w:rPr>
        <w:t xml:space="preserve">IS DSZ+NMP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za odpravo</w:t>
      </w:r>
      <w:r w:rsidRPr="00B54D93">
        <w:rPr>
          <w:rFonts w:ascii="Arial" w:eastAsia="Arial" w:hAnsi="Arial" w:cs="Arial"/>
          <w:spacing w:val="-9"/>
          <w:lang w:val="sl-SI"/>
        </w:rPr>
        <w:t xml:space="preserve"> </w:t>
      </w:r>
      <w:r w:rsidRPr="00B54D93">
        <w:rPr>
          <w:rFonts w:ascii="Arial" w:eastAsia="Arial" w:hAnsi="Arial" w:cs="Arial"/>
          <w:lang w:val="sl-SI"/>
        </w:rPr>
        <w:t>vseh</w:t>
      </w:r>
      <w:r w:rsidRPr="00B54D93">
        <w:rPr>
          <w:rFonts w:ascii="Arial" w:eastAsia="Arial" w:hAnsi="Arial" w:cs="Arial"/>
          <w:spacing w:val="-9"/>
          <w:lang w:val="sl-SI"/>
        </w:rPr>
        <w:t xml:space="preserve"> </w:t>
      </w:r>
      <w:r w:rsidRPr="00B54D93">
        <w:rPr>
          <w:rFonts w:ascii="Arial" w:eastAsia="Arial" w:hAnsi="Arial" w:cs="Arial"/>
          <w:lang w:val="sl-SI"/>
        </w:rPr>
        <w:t>napak</w:t>
      </w:r>
      <w:r w:rsidRPr="00B54D93">
        <w:rPr>
          <w:rFonts w:ascii="Arial" w:eastAsia="Arial" w:hAnsi="Arial" w:cs="Arial"/>
          <w:spacing w:val="-9"/>
          <w:lang w:val="sl-SI"/>
        </w:rPr>
        <w:t xml:space="preserve"> </w:t>
      </w:r>
      <w:r w:rsidRPr="00B54D93">
        <w:rPr>
          <w:rFonts w:ascii="Arial" w:eastAsia="Arial" w:hAnsi="Arial" w:cs="Arial"/>
          <w:lang w:val="sl-SI"/>
        </w:rPr>
        <w:t>na</w:t>
      </w:r>
      <w:r w:rsidRPr="00B54D93">
        <w:rPr>
          <w:rFonts w:ascii="Arial" w:eastAsia="Arial" w:hAnsi="Arial" w:cs="Arial"/>
          <w:spacing w:val="-8"/>
          <w:lang w:val="sl-SI"/>
        </w:rPr>
        <w:t xml:space="preserve"> </w:t>
      </w:r>
      <w:r w:rsidRPr="00B54D93">
        <w:rPr>
          <w:rFonts w:ascii="Arial" w:eastAsia="Arial" w:hAnsi="Arial" w:cs="Arial"/>
          <w:lang w:val="sl-SI"/>
        </w:rPr>
        <w:t>predmetu</w:t>
      </w:r>
      <w:r w:rsidRPr="00B54D93">
        <w:rPr>
          <w:rFonts w:ascii="Arial" w:eastAsia="Arial" w:hAnsi="Arial" w:cs="Arial"/>
          <w:spacing w:val="-9"/>
          <w:lang w:val="sl-SI"/>
        </w:rPr>
        <w:t xml:space="preserve"> </w:t>
      </w:r>
      <w:r w:rsidRPr="00B54D93">
        <w:rPr>
          <w:rFonts w:ascii="Arial" w:eastAsia="Arial" w:hAnsi="Arial" w:cs="Arial"/>
          <w:lang w:val="sl-SI"/>
        </w:rPr>
        <w:t>pogodbe</w:t>
      </w:r>
      <w:r w:rsidRPr="00B54D93">
        <w:rPr>
          <w:rFonts w:ascii="Arial" w:eastAsia="Arial" w:hAnsi="Arial" w:cs="Arial"/>
          <w:spacing w:val="-9"/>
          <w:lang w:val="sl-SI"/>
        </w:rPr>
        <w:t xml:space="preserve"> </w:t>
      </w:r>
      <w:r w:rsidRPr="00B54D93">
        <w:rPr>
          <w:rFonts w:ascii="Arial" w:eastAsia="Arial" w:hAnsi="Arial" w:cs="Arial"/>
          <w:lang w:val="sl-SI"/>
        </w:rPr>
        <w:t>še</w:t>
      </w:r>
      <w:r w:rsidRPr="00B54D93">
        <w:rPr>
          <w:rFonts w:ascii="Arial" w:eastAsia="Arial" w:hAnsi="Arial" w:cs="Arial"/>
          <w:spacing w:val="-9"/>
          <w:lang w:val="sl-SI"/>
        </w:rPr>
        <w:t xml:space="preserve"> </w:t>
      </w:r>
      <w:r w:rsidR="00DA0FAE" w:rsidRPr="00B54D93">
        <w:rPr>
          <w:rFonts w:ascii="Arial" w:eastAsia="Arial" w:hAnsi="Arial" w:cs="Arial"/>
          <w:lang w:val="sl-SI"/>
        </w:rPr>
        <w:t xml:space="preserve">šestintrideset </w:t>
      </w:r>
      <w:r w:rsidRPr="00B54D93">
        <w:rPr>
          <w:rFonts w:ascii="Arial" w:eastAsia="Arial" w:hAnsi="Arial" w:cs="Arial"/>
          <w:lang w:val="sl-SI"/>
        </w:rPr>
        <w:t>(</w:t>
      </w:r>
      <w:r w:rsidR="00DA0FAE" w:rsidRPr="00B54D93">
        <w:rPr>
          <w:rFonts w:ascii="Arial" w:eastAsia="Arial" w:hAnsi="Arial" w:cs="Arial"/>
          <w:lang w:val="sl-SI"/>
        </w:rPr>
        <w:t>36</w:t>
      </w:r>
      <w:r w:rsidRPr="00B54D93">
        <w:rPr>
          <w:rFonts w:ascii="Arial" w:eastAsia="Arial" w:hAnsi="Arial" w:cs="Arial"/>
          <w:lang w:val="sl-SI"/>
        </w:rPr>
        <w:t>)</w:t>
      </w:r>
      <w:r w:rsidRPr="00B54D93">
        <w:rPr>
          <w:rFonts w:ascii="Arial" w:eastAsia="Arial" w:hAnsi="Arial" w:cs="Arial"/>
          <w:spacing w:val="-9"/>
          <w:lang w:val="sl-SI"/>
        </w:rPr>
        <w:t xml:space="preserve"> </w:t>
      </w:r>
      <w:r w:rsidRPr="00B54D93">
        <w:rPr>
          <w:rFonts w:ascii="Arial" w:eastAsia="Arial" w:hAnsi="Arial" w:cs="Arial"/>
          <w:lang w:val="sl-SI"/>
        </w:rPr>
        <w:t>mesecev</w:t>
      </w:r>
      <w:r w:rsidRPr="00B54D93">
        <w:rPr>
          <w:rFonts w:ascii="Arial" w:eastAsia="Arial" w:hAnsi="Arial" w:cs="Arial"/>
          <w:spacing w:val="-8"/>
          <w:lang w:val="sl-SI"/>
        </w:rPr>
        <w:t xml:space="preserve"> </w:t>
      </w:r>
      <w:r w:rsidRPr="00B54D93">
        <w:rPr>
          <w:rFonts w:ascii="Arial" w:eastAsia="Arial" w:hAnsi="Arial" w:cs="Arial"/>
          <w:lang w:val="sl-SI"/>
        </w:rPr>
        <w:t>po</w:t>
      </w:r>
      <w:r w:rsidRPr="00B54D93">
        <w:rPr>
          <w:rFonts w:ascii="Arial" w:eastAsia="Arial" w:hAnsi="Arial" w:cs="Arial"/>
          <w:spacing w:val="-9"/>
          <w:lang w:val="sl-SI"/>
        </w:rPr>
        <w:t xml:space="preserve"> </w:t>
      </w:r>
      <w:r w:rsidRPr="00B54D93">
        <w:rPr>
          <w:rFonts w:ascii="Arial" w:eastAsia="Arial" w:hAnsi="Arial" w:cs="Arial"/>
          <w:lang w:val="sl-SI"/>
        </w:rPr>
        <w:t>podpisu</w:t>
      </w:r>
      <w:r w:rsidRPr="00B54D93">
        <w:rPr>
          <w:rFonts w:ascii="Arial" w:eastAsia="Arial" w:hAnsi="Arial" w:cs="Arial"/>
          <w:spacing w:val="-9"/>
          <w:lang w:val="sl-SI"/>
        </w:rPr>
        <w:t xml:space="preserve"> </w:t>
      </w:r>
      <w:r w:rsidRPr="00B54D93">
        <w:rPr>
          <w:rFonts w:ascii="Arial" w:eastAsia="Arial" w:hAnsi="Arial" w:cs="Arial"/>
          <w:lang w:val="sl-SI"/>
        </w:rPr>
        <w:t>zadnjega</w:t>
      </w:r>
      <w:r w:rsidRPr="00B54D93">
        <w:rPr>
          <w:rFonts w:ascii="Arial" w:eastAsia="Arial" w:hAnsi="Arial" w:cs="Arial"/>
          <w:spacing w:val="-9"/>
          <w:lang w:val="sl-SI"/>
        </w:rPr>
        <w:t xml:space="preserve"> </w:t>
      </w:r>
      <w:r w:rsidRPr="00B54D93">
        <w:rPr>
          <w:rFonts w:ascii="Arial" w:eastAsia="Arial" w:hAnsi="Arial" w:cs="Arial"/>
          <w:lang w:val="sl-SI"/>
        </w:rPr>
        <w:t xml:space="preserve">Poročila o </w:t>
      </w:r>
      <w:r w:rsidR="001506DD" w:rsidRPr="00B54D93">
        <w:rPr>
          <w:rFonts w:ascii="Arial" w:eastAsia="Arial" w:hAnsi="Arial" w:cs="Arial"/>
          <w:lang w:val="sl-SI"/>
        </w:rPr>
        <w:t>izvedbi</w:t>
      </w:r>
      <w:r w:rsidRPr="00B54D93">
        <w:rPr>
          <w:rFonts w:ascii="Arial" w:eastAsia="Arial" w:hAnsi="Arial" w:cs="Arial"/>
          <w:lang w:val="sl-SI"/>
        </w:rPr>
        <w:t xml:space="preserve"> s strani naročnika v skladu z 9. členom te pogodbe.</w:t>
      </w:r>
    </w:p>
    <w:p w14:paraId="4C2DED6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828943C" w14:textId="37B73794" w:rsidR="00965737" w:rsidRPr="00B54D93" w:rsidRDefault="00A73133" w:rsidP="00545AEF">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53"/>
          <w:lang w:val="sl-SI"/>
        </w:rPr>
        <w:t xml:space="preserve"> </w:t>
      </w:r>
      <w:r w:rsidRPr="00B54D93">
        <w:rPr>
          <w:rFonts w:ascii="Arial" w:eastAsia="Arial" w:hAnsi="Arial" w:cs="Arial"/>
          <w:lang w:val="sl-SI"/>
        </w:rPr>
        <w:t>jamči</w:t>
      </w:r>
      <w:r w:rsidRPr="00B54D93">
        <w:rPr>
          <w:rFonts w:ascii="Arial" w:eastAsia="Arial" w:hAnsi="Arial" w:cs="Arial"/>
          <w:spacing w:val="53"/>
          <w:lang w:val="sl-SI"/>
        </w:rPr>
        <w:t xml:space="preserve"> </w:t>
      </w:r>
      <w:r w:rsidRPr="00B54D93">
        <w:rPr>
          <w:rFonts w:ascii="Arial" w:eastAsia="Arial" w:hAnsi="Arial" w:cs="Arial"/>
          <w:lang w:val="sl-SI"/>
        </w:rPr>
        <w:t>za</w:t>
      </w:r>
      <w:r w:rsidRPr="00B54D93">
        <w:rPr>
          <w:rFonts w:ascii="Arial" w:eastAsia="Arial" w:hAnsi="Arial" w:cs="Arial"/>
          <w:spacing w:val="53"/>
          <w:lang w:val="sl-SI"/>
        </w:rPr>
        <w:t xml:space="preserve"> </w:t>
      </w:r>
      <w:r w:rsidRPr="00B54D93">
        <w:rPr>
          <w:rFonts w:ascii="Arial" w:eastAsia="Arial" w:hAnsi="Arial" w:cs="Arial"/>
          <w:lang w:val="sl-SI"/>
        </w:rPr>
        <w:t>opravljene</w:t>
      </w:r>
      <w:r w:rsidRPr="00B54D93">
        <w:rPr>
          <w:rFonts w:ascii="Arial" w:eastAsia="Arial" w:hAnsi="Arial" w:cs="Arial"/>
          <w:spacing w:val="53"/>
          <w:lang w:val="sl-SI"/>
        </w:rPr>
        <w:t xml:space="preserve"> </w:t>
      </w:r>
      <w:r w:rsidRPr="00B54D93">
        <w:rPr>
          <w:rFonts w:ascii="Arial" w:eastAsia="Arial" w:hAnsi="Arial" w:cs="Arial"/>
          <w:lang w:val="sl-SI"/>
        </w:rPr>
        <w:t>storitve</w:t>
      </w:r>
      <w:r w:rsidRPr="00B54D93">
        <w:rPr>
          <w:rFonts w:ascii="Arial" w:eastAsia="Arial" w:hAnsi="Arial" w:cs="Arial"/>
          <w:spacing w:val="53"/>
          <w:lang w:val="sl-SI"/>
        </w:rPr>
        <w:t xml:space="preserve"> </w:t>
      </w:r>
      <w:r w:rsidRPr="00B54D93">
        <w:rPr>
          <w:rFonts w:ascii="Arial" w:eastAsia="Arial" w:hAnsi="Arial" w:cs="Arial"/>
          <w:lang w:val="sl-SI"/>
        </w:rPr>
        <w:t>ter</w:t>
      </w:r>
      <w:r w:rsidRPr="00B54D93">
        <w:rPr>
          <w:rFonts w:ascii="Arial" w:eastAsia="Arial" w:hAnsi="Arial" w:cs="Arial"/>
          <w:spacing w:val="53"/>
          <w:lang w:val="sl-SI"/>
        </w:rPr>
        <w:t xml:space="preserve"> </w:t>
      </w:r>
      <w:r w:rsidRPr="00B54D93">
        <w:rPr>
          <w:rFonts w:ascii="Arial" w:eastAsia="Arial" w:hAnsi="Arial" w:cs="Arial"/>
          <w:lang w:val="sl-SI"/>
        </w:rPr>
        <w:t>brezhibno</w:t>
      </w:r>
      <w:r w:rsidRPr="00B54D93">
        <w:rPr>
          <w:rFonts w:ascii="Arial" w:eastAsia="Arial" w:hAnsi="Arial" w:cs="Arial"/>
          <w:spacing w:val="53"/>
          <w:lang w:val="sl-SI"/>
        </w:rPr>
        <w:t xml:space="preserve"> </w:t>
      </w:r>
      <w:r w:rsidRPr="00B54D93">
        <w:rPr>
          <w:rFonts w:ascii="Arial" w:eastAsia="Arial" w:hAnsi="Arial" w:cs="Arial"/>
          <w:lang w:val="sl-SI"/>
        </w:rPr>
        <w:t>delovanje</w:t>
      </w:r>
      <w:r w:rsidRPr="00B54D93">
        <w:rPr>
          <w:rFonts w:ascii="Arial" w:eastAsia="Arial" w:hAnsi="Arial" w:cs="Arial"/>
          <w:spacing w:val="53"/>
          <w:lang w:val="sl-SI"/>
        </w:rPr>
        <w:t xml:space="preserve"> </w:t>
      </w:r>
      <w:r w:rsidRPr="00B54D93">
        <w:rPr>
          <w:rFonts w:ascii="Arial" w:eastAsia="Arial" w:hAnsi="Arial" w:cs="Arial"/>
          <w:lang w:val="sl-SI"/>
        </w:rPr>
        <w:t>vseh</w:t>
      </w:r>
      <w:r w:rsidRPr="00B54D93">
        <w:rPr>
          <w:rFonts w:ascii="Arial" w:eastAsia="Arial" w:hAnsi="Arial" w:cs="Arial"/>
          <w:spacing w:val="53"/>
          <w:lang w:val="sl-SI"/>
        </w:rPr>
        <w:t xml:space="preserve"> </w:t>
      </w:r>
      <w:r w:rsidR="00545AEF" w:rsidRPr="00B54D93">
        <w:rPr>
          <w:rFonts w:ascii="Arial" w:eastAsia="Arial" w:hAnsi="Arial" w:cs="Arial"/>
          <w:lang w:val="sl-SI"/>
        </w:rPr>
        <w:t>posodobitev in prilagoditev</w:t>
      </w:r>
      <w:r w:rsidRPr="00B54D93">
        <w:rPr>
          <w:rFonts w:ascii="Arial" w:eastAsia="Arial" w:hAnsi="Arial" w:cs="Arial"/>
          <w:spacing w:val="53"/>
          <w:lang w:val="sl-SI"/>
        </w:rPr>
        <w:t xml:space="preserve"> </w:t>
      </w:r>
      <w:r w:rsidR="001506DD" w:rsidRPr="00B54D93">
        <w:rPr>
          <w:rFonts w:ascii="Arial" w:eastAsia="Arial" w:hAnsi="Arial" w:cs="Arial"/>
          <w:lang w:val="sl-SI"/>
        </w:rPr>
        <w:t>šestintrideset (36)</w:t>
      </w:r>
      <w:r w:rsidR="001506DD" w:rsidRPr="00B54D93">
        <w:rPr>
          <w:rFonts w:ascii="Arial" w:eastAsia="Arial" w:hAnsi="Arial" w:cs="Arial"/>
          <w:spacing w:val="-9"/>
          <w:lang w:val="sl-SI"/>
        </w:rPr>
        <w:t xml:space="preserve"> </w:t>
      </w:r>
      <w:r w:rsidRPr="00B54D93">
        <w:rPr>
          <w:rFonts w:ascii="Arial" w:eastAsia="Arial" w:hAnsi="Arial" w:cs="Arial"/>
          <w:lang w:val="sl-SI"/>
        </w:rPr>
        <w:t>mesecev od vsakokratnega prevzema teh storitev v skladu z 9. členom te pogodbe.</w:t>
      </w:r>
    </w:p>
    <w:p w14:paraId="17CB8862"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63BCF1F" w14:textId="59C1E3B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Garancija po predmetnem členu je izključena</w:t>
      </w:r>
      <w:r w:rsidRPr="00B54D93">
        <w:rPr>
          <w:rFonts w:ascii="Arial" w:eastAsia="Arial" w:hAnsi="Arial" w:cs="Arial"/>
          <w:spacing w:val="1"/>
          <w:lang w:val="sl-SI"/>
        </w:rPr>
        <w:t xml:space="preserve"> </w:t>
      </w:r>
      <w:r w:rsidRPr="00B54D93">
        <w:rPr>
          <w:rFonts w:ascii="Arial" w:eastAsia="Arial" w:hAnsi="Arial" w:cs="Arial"/>
          <w:lang w:val="sl-SI"/>
        </w:rPr>
        <w:t>v primeru, da</w:t>
      </w:r>
      <w:r w:rsidRPr="00B54D93">
        <w:rPr>
          <w:rFonts w:ascii="Arial" w:eastAsia="Arial" w:hAnsi="Arial" w:cs="Arial"/>
          <w:spacing w:val="1"/>
          <w:lang w:val="sl-SI"/>
        </w:rPr>
        <w:t xml:space="preserve"> </w:t>
      </w:r>
      <w:r w:rsidRPr="00B54D93">
        <w:rPr>
          <w:rFonts w:ascii="Arial" w:eastAsia="Arial" w:hAnsi="Arial" w:cs="Arial"/>
          <w:lang w:val="sl-SI"/>
        </w:rPr>
        <w:t>je naročnik</w:t>
      </w:r>
      <w:r w:rsidR="00545AEF" w:rsidRPr="00B54D93">
        <w:rPr>
          <w:rFonts w:ascii="Arial" w:eastAsia="Arial" w:hAnsi="Arial" w:cs="Arial"/>
          <w:lang w:val="sl-SI"/>
        </w:rPr>
        <w:t>, NIJZ</w:t>
      </w:r>
      <w:r w:rsidRPr="00B54D93">
        <w:rPr>
          <w:rFonts w:ascii="Arial" w:eastAsia="Arial" w:hAnsi="Arial" w:cs="Arial"/>
          <w:lang w:val="sl-SI"/>
        </w:rPr>
        <w:t xml:space="preserve"> ali</w:t>
      </w:r>
      <w:r w:rsidRPr="00B54D93">
        <w:rPr>
          <w:rFonts w:ascii="Arial" w:eastAsia="Arial" w:hAnsi="Arial" w:cs="Arial"/>
          <w:spacing w:val="1"/>
          <w:lang w:val="sl-SI"/>
        </w:rPr>
        <w:t xml:space="preserve"> </w:t>
      </w:r>
      <w:r w:rsidRPr="00B54D93">
        <w:rPr>
          <w:rFonts w:ascii="Arial" w:eastAsia="Arial" w:hAnsi="Arial" w:cs="Arial"/>
          <w:lang w:val="sl-SI"/>
        </w:rPr>
        <w:t>tretja</w:t>
      </w:r>
      <w:r w:rsidRPr="00B54D93">
        <w:rPr>
          <w:rFonts w:ascii="Arial" w:eastAsia="Arial" w:hAnsi="Arial" w:cs="Arial"/>
          <w:spacing w:val="1"/>
          <w:lang w:val="sl-SI"/>
        </w:rPr>
        <w:t xml:space="preserve"> </w:t>
      </w:r>
      <w:r w:rsidRPr="00B54D93">
        <w:rPr>
          <w:rFonts w:ascii="Arial" w:eastAsia="Arial" w:hAnsi="Arial" w:cs="Arial"/>
          <w:lang w:val="sl-SI"/>
        </w:rPr>
        <w:t>oseba, ki</w:t>
      </w:r>
      <w:r w:rsidRPr="00B54D93">
        <w:rPr>
          <w:rFonts w:ascii="Arial" w:eastAsia="Arial" w:hAnsi="Arial" w:cs="Arial"/>
          <w:spacing w:val="1"/>
          <w:lang w:val="sl-SI"/>
        </w:rPr>
        <w:t xml:space="preserve"> </w:t>
      </w:r>
      <w:r w:rsidRPr="00B54D93">
        <w:rPr>
          <w:rFonts w:ascii="Arial" w:eastAsia="Arial" w:hAnsi="Arial" w:cs="Arial"/>
          <w:lang w:val="sl-SI"/>
        </w:rPr>
        <w:t xml:space="preserve">ni izvajalec, sam spreminjal oziroma posegal v programsko kodo oziroma </w:t>
      </w:r>
      <w:r w:rsidR="00545AEF" w:rsidRPr="00B54D93">
        <w:rPr>
          <w:rFonts w:ascii="Arial" w:eastAsia="Arial" w:hAnsi="Arial" w:cs="Arial"/>
          <w:lang w:val="sl-SI"/>
        </w:rPr>
        <w:t>IS DSZ+NMP.</w:t>
      </w:r>
    </w:p>
    <w:p w14:paraId="6F85C8F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A7B19AB"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11.</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5F94BE03" w14:textId="6EF9B245"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(vzdrževanje in posodobitve </w:t>
      </w:r>
      <w:r w:rsidR="00545AEF" w:rsidRPr="00B54D93">
        <w:rPr>
          <w:rFonts w:ascii="Arial" w:eastAsia="Arial" w:hAnsi="Arial" w:cs="Arial"/>
          <w:b/>
          <w:lang w:val="sl-SI"/>
        </w:rPr>
        <w:t>IS DSZ+NMP</w:t>
      </w:r>
      <w:r w:rsidRPr="00B54D93">
        <w:rPr>
          <w:rFonts w:ascii="Arial" w:eastAsia="Arial" w:hAnsi="Arial" w:cs="Arial"/>
          <w:b/>
          <w:lang w:val="sl-SI"/>
        </w:rPr>
        <w:t>)</w:t>
      </w:r>
    </w:p>
    <w:p w14:paraId="684A73E5"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B4D0D3C" w14:textId="6BC1F7ED"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2"/>
          <w:lang w:val="sl-SI"/>
        </w:rPr>
        <w:t xml:space="preserve"> </w:t>
      </w:r>
      <w:r w:rsidR="00545AEF" w:rsidRPr="00B54D93">
        <w:rPr>
          <w:rFonts w:ascii="Arial" w:eastAsia="Arial" w:hAnsi="Arial" w:cs="Arial"/>
          <w:lang w:val="sl-SI"/>
        </w:rPr>
        <w:t>NIJZ</w:t>
      </w:r>
      <w:r w:rsidRPr="00B54D93">
        <w:rPr>
          <w:rFonts w:ascii="Arial" w:eastAsia="Arial" w:hAnsi="Arial" w:cs="Arial"/>
          <w:spacing w:val="-2"/>
          <w:lang w:val="sl-SI"/>
        </w:rPr>
        <w:t xml:space="preserve"> </w:t>
      </w:r>
      <w:r w:rsidRPr="00B54D93">
        <w:rPr>
          <w:rFonts w:ascii="Arial" w:eastAsia="Arial" w:hAnsi="Arial" w:cs="Arial"/>
          <w:lang w:val="sl-SI"/>
        </w:rPr>
        <w:t>zagotavlja</w:t>
      </w:r>
      <w:r w:rsidRPr="00B54D93">
        <w:rPr>
          <w:rFonts w:ascii="Arial" w:eastAsia="Arial" w:hAnsi="Arial" w:cs="Arial"/>
          <w:spacing w:val="-2"/>
          <w:lang w:val="sl-SI"/>
        </w:rPr>
        <w:t xml:space="preserve"> </w:t>
      </w:r>
      <w:r w:rsidRPr="00B54D93">
        <w:rPr>
          <w:rFonts w:ascii="Arial" w:eastAsia="Arial" w:hAnsi="Arial" w:cs="Arial"/>
          <w:lang w:val="sl-SI"/>
        </w:rPr>
        <w:t>tudi</w:t>
      </w:r>
      <w:r w:rsidRPr="00B54D93">
        <w:rPr>
          <w:rFonts w:ascii="Arial" w:eastAsia="Arial" w:hAnsi="Arial" w:cs="Arial"/>
          <w:spacing w:val="-2"/>
          <w:lang w:val="sl-SI"/>
        </w:rPr>
        <w:t xml:space="preserve"> </w:t>
      </w:r>
      <w:r w:rsidRPr="00B54D93">
        <w:rPr>
          <w:rFonts w:ascii="Arial" w:eastAsia="Arial" w:hAnsi="Arial" w:cs="Arial"/>
          <w:lang w:val="sl-SI"/>
        </w:rPr>
        <w:t>storitve</w:t>
      </w:r>
      <w:r w:rsidRPr="00B54D93">
        <w:rPr>
          <w:rFonts w:ascii="Arial" w:eastAsia="Arial" w:hAnsi="Arial" w:cs="Arial"/>
          <w:spacing w:val="-2"/>
          <w:lang w:val="sl-SI"/>
        </w:rPr>
        <w:t xml:space="preserve"> </w:t>
      </w:r>
      <w:r w:rsidRPr="00B54D93">
        <w:rPr>
          <w:rFonts w:ascii="Arial" w:eastAsia="Arial" w:hAnsi="Arial" w:cs="Arial"/>
          <w:lang w:val="sl-SI"/>
        </w:rPr>
        <w:t>vzdrževanja</w:t>
      </w:r>
      <w:r w:rsidRPr="00B54D93">
        <w:rPr>
          <w:rFonts w:ascii="Arial" w:eastAsia="Arial" w:hAnsi="Arial" w:cs="Arial"/>
          <w:spacing w:val="-2"/>
          <w:lang w:val="sl-SI"/>
        </w:rPr>
        <w:t xml:space="preserve"> </w:t>
      </w:r>
      <w:r w:rsidRPr="00B54D93">
        <w:rPr>
          <w:rFonts w:ascii="Arial" w:eastAsia="Arial" w:hAnsi="Arial" w:cs="Arial"/>
          <w:lang w:val="sl-SI"/>
        </w:rPr>
        <w:t>in</w:t>
      </w:r>
      <w:r w:rsidRPr="00B54D93">
        <w:rPr>
          <w:rFonts w:ascii="Arial" w:eastAsia="Arial" w:hAnsi="Arial" w:cs="Arial"/>
          <w:spacing w:val="-2"/>
          <w:lang w:val="sl-SI"/>
        </w:rPr>
        <w:t xml:space="preserve"> </w:t>
      </w:r>
      <w:r w:rsidRPr="00B54D93">
        <w:rPr>
          <w:rFonts w:ascii="Arial" w:eastAsia="Arial" w:hAnsi="Arial" w:cs="Arial"/>
          <w:lang w:val="sl-SI"/>
        </w:rPr>
        <w:t>posodabljanja</w:t>
      </w:r>
      <w:r w:rsidRPr="00B54D93">
        <w:rPr>
          <w:rFonts w:ascii="Arial" w:eastAsia="Arial" w:hAnsi="Arial" w:cs="Arial"/>
          <w:spacing w:val="-2"/>
          <w:lang w:val="sl-SI"/>
        </w:rPr>
        <w:t xml:space="preserve"> </w:t>
      </w:r>
      <w:r w:rsidR="00545AEF" w:rsidRPr="00B54D93">
        <w:rPr>
          <w:rFonts w:ascii="Arial" w:eastAsia="Arial" w:hAnsi="Arial" w:cs="Arial"/>
          <w:spacing w:val="-2"/>
          <w:lang w:val="sl-SI"/>
        </w:rPr>
        <w:t xml:space="preserve">oz. prilagajanja </w:t>
      </w:r>
      <w:r w:rsidRPr="00B54D93">
        <w:rPr>
          <w:rFonts w:ascii="Arial" w:eastAsia="Arial" w:hAnsi="Arial" w:cs="Arial"/>
          <w:lang w:val="sl-SI"/>
        </w:rPr>
        <w:t>informacijske</w:t>
      </w:r>
      <w:r w:rsidRPr="00B54D93">
        <w:rPr>
          <w:rFonts w:ascii="Arial" w:eastAsia="Arial" w:hAnsi="Arial" w:cs="Arial"/>
          <w:spacing w:val="-2"/>
          <w:lang w:val="sl-SI"/>
        </w:rPr>
        <w:t xml:space="preserve"> </w:t>
      </w:r>
      <w:r w:rsidRPr="00B54D93">
        <w:rPr>
          <w:rFonts w:ascii="Arial" w:eastAsia="Arial" w:hAnsi="Arial" w:cs="Arial"/>
          <w:lang w:val="sl-SI"/>
        </w:rPr>
        <w:t>rešitve</w:t>
      </w:r>
      <w:r w:rsidRPr="00B54D93">
        <w:rPr>
          <w:rFonts w:ascii="Arial" w:eastAsia="Arial" w:hAnsi="Arial" w:cs="Arial"/>
          <w:spacing w:val="-2"/>
          <w:lang w:val="sl-SI"/>
        </w:rPr>
        <w:t xml:space="preserve"> </w:t>
      </w:r>
      <w:r w:rsidR="00545AEF" w:rsidRPr="00B54D93">
        <w:rPr>
          <w:rFonts w:ascii="Arial" w:eastAsia="Arial" w:hAnsi="Arial" w:cs="Arial"/>
          <w:lang w:val="sl-SI"/>
        </w:rPr>
        <w:t>IS DSZ+NMP</w:t>
      </w:r>
      <w:r w:rsidRPr="00B54D93">
        <w:rPr>
          <w:rFonts w:ascii="Arial" w:eastAsia="Arial" w:hAnsi="Arial" w:cs="Arial"/>
          <w:lang w:val="sl-SI"/>
        </w:rPr>
        <w:t xml:space="preserve">, glede česar </w:t>
      </w:r>
      <w:r w:rsidR="00545AEF" w:rsidRPr="00B54D93">
        <w:rPr>
          <w:rFonts w:ascii="Arial" w:eastAsia="Arial" w:hAnsi="Arial" w:cs="Arial"/>
          <w:lang w:val="sl-SI"/>
        </w:rPr>
        <w:t xml:space="preserve">izvajalec in NIJZ </w:t>
      </w:r>
      <w:r w:rsidRPr="00B54D93">
        <w:rPr>
          <w:rFonts w:ascii="Arial" w:eastAsia="Arial" w:hAnsi="Arial" w:cs="Arial"/>
          <w:lang w:val="sl-SI"/>
        </w:rPr>
        <w:t>skleneta ločeno Pogodbo vzdrževanju, ki je priložena k tej pogodbi v Prilogi 11.</w:t>
      </w:r>
    </w:p>
    <w:p w14:paraId="26015FA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DBEA378"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12.</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591EF5D"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(splošne obveznosti izvajalca)</w:t>
      </w:r>
    </w:p>
    <w:p w14:paraId="3A98822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5A4868D" w14:textId="77777777" w:rsidR="00545AEF" w:rsidRPr="00B54D93" w:rsidRDefault="00A73133" w:rsidP="00545AEF">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se zavezuje, da bo:</w:t>
      </w:r>
    </w:p>
    <w:p w14:paraId="6FC4472F" w14:textId="77777777" w:rsidR="00545AEF" w:rsidRPr="00B54D93" w:rsidRDefault="00A73133" w:rsidP="009510EE">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vse</w:t>
      </w:r>
      <w:r w:rsidRPr="00B54D93">
        <w:rPr>
          <w:rFonts w:ascii="Arial" w:eastAsia="Arial" w:hAnsi="Arial" w:cs="Arial"/>
          <w:spacing w:val="6"/>
          <w:lang w:val="sl-SI"/>
        </w:rPr>
        <w:t xml:space="preserve"> </w:t>
      </w:r>
      <w:r w:rsidRPr="00B54D93">
        <w:rPr>
          <w:rFonts w:ascii="Arial" w:eastAsia="Arial" w:hAnsi="Arial" w:cs="Arial"/>
          <w:lang w:val="sl-SI"/>
        </w:rPr>
        <w:t>svoje</w:t>
      </w:r>
      <w:r w:rsidRPr="00B54D93">
        <w:rPr>
          <w:rFonts w:ascii="Arial" w:eastAsia="Arial" w:hAnsi="Arial" w:cs="Arial"/>
          <w:spacing w:val="6"/>
          <w:lang w:val="sl-SI"/>
        </w:rPr>
        <w:t xml:space="preserve"> </w:t>
      </w:r>
      <w:r w:rsidRPr="00B54D93">
        <w:rPr>
          <w:rFonts w:ascii="Arial" w:eastAsia="Arial" w:hAnsi="Arial" w:cs="Arial"/>
          <w:lang w:val="sl-SI"/>
        </w:rPr>
        <w:t>obveznosti</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tej</w:t>
      </w:r>
      <w:r w:rsidRPr="00B54D93">
        <w:rPr>
          <w:rFonts w:ascii="Arial" w:eastAsia="Arial" w:hAnsi="Arial" w:cs="Arial"/>
          <w:spacing w:val="6"/>
          <w:lang w:val="sl-SI"/>
        </w:rPr>
        <w:t xml:space="preserve"> </w:t>
      </w:r>
      <w:r w:rsidRPr="00B54D93">
        <w:rPr>
          <w:rFonts w:ascii="Arial" w:eastAsia="Arial" w:hAnsi="Arial" w:cs="Arial"/>
          <w:lang w:val="sl-SI"/>
        </w:rPr>
        <w:t>pogodbi</w:t>
      </w:r>
      <w:r w:rsidRPr="00B54D93">
        <w:rPr>
          <w:rFonts w:ascii="Arial" w:eastAsia="Arial" w:hAnsi="Arial" w:cs="Arial"/>
          <w:spacing w:val="6"/>
          <w:lang w:val="sl-SI"/>
        </w:rPr>
        <w:t xml:space="preserve"> </w:t>
      </w:r>
      <w:r w:rsidRPr="00B54D93">
        <w:rPr>
          <w:rFonts w:ascii="Arial" w:eastAsia="Arial" w:hAnsi="Arial" w:cs="Arial"/>
          <w:lang w:val="sl-SI"/>
        </w:rPr>
        <w:t>opravil</w:t>
      </w:r>
      <w:r w:rsidRPr="00B54D93">
        <w:rPr>
          <w:rFonts w:ascii="Arial" w:eastAsia="Arial" w:hAnsi="Arial" w:cs="Arial"/>
          <w:spacing w:val="6"/>
          <w:lang w:val="sl-SI"/>
        </w:rPr>
        <w:t xml:space="preserve"> </w:t>
      </w:r>
      <w:r w:rsidRPr="00B54D93">
        <w:rPr>
          <w:rFonts w:ascii="Arial" w:eastAsia="Arial" w:hAnsi="Arial" w:cs="Arial"/>
          <w:lang w:val="sl-SI"/>
        </w:rPr>
        <w:t>vestno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pravilih</w:t>
      </w:r>
      <w:r w:rsidRPr="00B54D93">
        <w:rPr>
          <w:rFonts w:ascii="Arial" w:eastAsia="Arial" w:hAnsi="Arial" w:cs="Arial"/>
          <w:spacing w:val="6"/>
          <w:lang w:val="sl-SI"/>
        </w:rPr>
        <w:t xml:space="preserve"> </w:t>
      </w:r>
      <w:r w:rsidRPr="00B54D93">
        <w:rPr>
          <w:rFonts w:ascii="Arial" w:eastAsia="Arial" w:hAnsi="Arial" w:cs="Arial"/>
          <w:lang w:val="sl-SI"/>
        </w:rPr>
        <w:t>stroke</w:t>
      </w:r>
      <w:r w:rsidRPr="00B54D93">
        <w:rPr>
          <w:rFonts w:ascii="Arial" w:eastAsia="Arial" w:hAnsi="Arial" w:cs="Arial"/>
          <w:spacing w:val="6"/>
          <w:lang w:val="sl-SI"/>
        </w:rPr>
        <w:t xml:space="preserve"> </w:t>
      </w:r>
      <w:r w:rsidRPr="00B54D93">
        <w:rPr>
          <w:rFonts w:ascii="Arial" w:eastAsia="Arial" w:hAnsi="Arial" w:cs="Arial"/>
          <w:lang w:val="sl-SI"/>
        </w:rPr>
        <w:t>ob</w:t>
      </w:r>
      <w:r w:rsidRPr="00B54D93">
        <w:rPr>
          <w:rFonts w:ascii="Arial" w:eastAsia="Arial" w:hAnsi="Arial" w:cs="Arial"/>
          <w:spacing w:val="6"/>
          <w:lang w:val="sl-SI"/>
        </w:rPr>
        <w:t xml:space="preserve"> </w:t>
      </w:r>
      <w:r w:rsidRPr="00B54D93">
        <w:rPr>
          <w:rFonts w:ascii="Arial" w:eastAsia="Arial" w:hAnsi="Arial" w:cs="Arial"/>
          <w:lang w:val="sl-SI"/>
        </w:rPr>
        <w:t>upoštevanju</w:t>
      </w:r>
      <w:r w:rsidRPr="00B54D93">
        <w:rPr>
          <w:rFonts w:ascii="Arial" w:eastAsia="Arial" w:hAnsi="Arial" w:cs="Arial"/>
          <w:spacing w:val="6"/>
          <w:lang w:val="sl-SI"/>
        </w:rPr>
        <w:t xml:space="preserve"> </w:t>
      </w:r>
      <w:r w:rsidRPr="00B54D93">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B54D93">
        <w:rPr>
          <w:rFonts w:ascii="Arial" w:eastAsia="Arial" w:hAnsi="Arial" w:cs="Arial"/>
          <w:lang w:val="sl-SI"/>
        </w:rPr>
        <w:t>i</w:t>
      </w:r>
      <w:r w:rsidRPr="00B54D93">
        <w:rPr>
          <w:rFonts w:ascii="Arial" w:eastAsia="Arial" w:hAnsi="Arial" w:cs="Arial"/>
          <w:lang w:val="sl-SI"/>
        </w:rPr>
        <w:t xml:space="preserve"> strankam</w:t>
      </w:r>
      <w:r w:rsidR="00545AEF" w:rsidRPr="00B54D93">
        <w:rPr>
          <w:rFonts w:ascii="Arial" w:eastAsia="Arial" w:hAnsi="Arial" w:cs="Arial"/>
          <w:lang w:val="sl-SI"/>
        </w:rPr>
        <w:t>i</w:t>
      </w:r>
      <w:r w:rsidRPr="00B54D93">
        <w:rPr>
          <w:rFonts w:ascii="Arial" w:eastAsia="Arial" w:hAnsi="Arial" w:cs="Arial"/>
          <w:lang w:val="sl-SI"/>
        </w:rPr>
        <w:t>;</w:t>
      </w:r>
    </w:p>
    <w:p w14:paraId="6921831B" w14:textId="77777777" w:rsidR="00545AEF" w:rsidRPr="00B54D93"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opravil vse storitve v skladu s to pogodbo in v postavljenih rokih;</w:t>
      </w:r>
    </w:p>
    <w:p w14:paraId="4EBE8680" w14:textId="384ABB7F" w:rsidR="00545AEF" w:rsidRPr="00B54D93"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zagotovil</w:t>
      </w:r>
      <w:r w:rsidRPr="00B54D93">
        <w:rPr>
          <w:rFonts w:ascii="Arial" w:eastAsia="Arial" w:hAnsi="Arial" w:cs="Arial"/>
          <w:spacing w:val="9"/>
          <w:lang w:val="sl-SI"/>
        </w:rPr>
        <w:t xml:space="preserve"> </w:t>
      </w:r>
      <w:r w:rsidRPr="00B54D93">
        <w:rPr>
          <w:rFonts w:ascii="Arial" w:eastAsia="Arial" w:hAnsi="Arial" w:cs="Arial"/>
          <w:lang w:val="sl-SI"/>
        </w:rPr>
        <w:t>prisotnost</w:t>
      </w:r>
      <w:r w:rsidRPr="00B54D93">
        <w:rPr>
          <w:rFonts w:ascii="Arial" w:eastAsia="Arial" w:hAnsi="Arial" w:cs="Arial"/>
          <w:spacing w:val="9"/>
          <w:lang w:val="sl-SI"/>
        </w:rPr>
        <w:t xml:space="preserve"> </w:t>
      </w:r>
      <w:r w:rsidRPr="00B54D93">
        <w:rPr>
          <w:rFonts w:ascii="Arial" w:eastAsia="Arial" w:hAnsi="Arial" w:cs="Arial"/>
          <w:lang w:val="sl-SI"/>
        </w:rPr>
        <w:t>osebja</w:t>
      </w:r>
      <w:r w:rsidRPr="00B54D93">
        <w:rPr>
          <w:rFonts w:ascii="Arial" w:eastAsia="Arial" w:hAnsi="Arial" w:cs="Arial"/>
          <w:spacing w:val="9"/>
          <w:lang w:val="sl-SI"/>
        </w:rPr>
        <w:t xml:space="preserve"> </w:t>
      </w:r>
      <w:r w:rsidRPr="00B54D93">
        <w:rPr>
          <w:rFonts w:ascii="Arial" w:eastAsia="Arial" w:hAnsi="Arial" w:cs="Arial"/>
          <w:lang w:val="sl-SI"/>
        </w:rPr>
        <w:t>izvajalca</w:t>
      </w:r>
      <w:r w:rsidRPr="00B54D93">
        <w:rPr>
          <w:rFonts w:ascii="Arial" w:eastAsia="Arial" w:hAnsi="Arial" w:cs="Arial"/>
          <w:spacing w:val="9"/>
          <w:lang w:val="sl-SI"/>
        </w:rPr>
        <w:t xml:space="preserve"> </w:t>
      </w:r>
      <w:r w:rsidRPr="00B54D93">
        <w:rPr>
          <w:rFonts w:ascii="Arial" w:eastAsia="Arial" w:hAnsi="Arial" w:cs="Arial"/>
          <w:lang w:val="sl-SI"/>
        </w:rPr>
        <w:t>v</w:t>
      </w:r>
      <w:r w:rsidRPr="00B54D93">
        <w:rPr>
          <w:rFonts w:ascii="Arial" w:eastAsia="Arial" w:hAnsi="Arial" w:cs="Arial"/>
          <w:spacing w:val="9"/>
          <w:lang w:val="sl-SI"/>
        </w:rPr>
        <w:t xml:space="preserve"> </w:t>
      </w:r>
      <w:r w:rsidRPr="00B54D93">
        <w:rPr>
          <w:rFonts w:ascii="Arial" w:eastAsia="Arial" w:hAnsi="Arial" w:cs="Arial"/>
          <w:lang w:val="sl-SI"/>
        </w:rPr>
        <w:t>času</w:t>
      </w:r>
      <w:r w:rsidRPr="00B54D93">
        <w:rPr>
          <w:rFonts w:ascii="Arial" w:eastAsia="Arial" w:hAnsi="Arial" w:cs="Arial"/>
          <w:spacing w:val="9"/>
          <w:lang w:val="sl-SI"/>
        </w:rPr>
        <w:t xml:space="preserve"> </w:t>
      </w:r>
      <w:r w:rsidRPr="00B54D93">
        <w:rPr>
          <w:rFonts w:ascii="Arial" w:eastAsia="Arial" w:hAnsi="Arial" w:cs="Arial"/>
          <w:lang w:val="sl-SI"/>
        </w:rPr>
        <w:t>zagona</w:t>
      </w:r>
      <w:r w:rsidRPr="00B54D93">
        <w:rPr>
          <w:rFonts w:ascii="Arial" w:eastAsia="Arial" w:hAnsi="Arial" w:cs="Arial"/>
          <w:spacing w:val="9"/>
          <w:lang w:val="sl-SI"/>
        </w:rPr>
        <w:t xml:space="preserve"> </w:t>
      </w:r>
      <w:r w:rsidRPr="00B54D93">
        <w:rPr>
          <w:rFonts w:ascii="Arial" w:eastAsia="Arial" w:hAnsi="Arial" w:cs="Arial"/>
          <w:lang w:val="sl-SI"/>
        </w:rPr>
        <w:t>sistema</w:t>
      </w:r>
      <w:r w:rsidRPr="00B54D93">
        <w:rPr>
          <w:rFonts w:ascii="Arial" w:eastAsia="Arial" w:hAnsi="Arial" w:cs="Arial"/>
          <w:spacing w:val="9"/>
          <w:lang w:val="sl-SI"/>
        </w:rPr>
        <w:t xml:space="preserve"> </w:t>
      </w:r>
      <w:r w:rsidRPr="00B54D93">
        <w:rPr>
          <w:rFonts w:ascii="Arial" w:eastAsia="Arial" w:hAnsi="Arial" w:cs="Arial"/>
          <w:lang w:val="sl-SI"/>
        </w:rPr>
        <w:t>do</w:t>
      </w:r>
      <w:r w:rsidRPr="00B54D93">
        <w:rPr>
          <w:rFonts w:ascii="Arial" w:eastAsia="Arial" w:hAnsi="Arial" w:cs="Arial"/>
          <w:spacing w:val="9"/>
          <w:lang w:val="sl-SI"/>
        </w:rPr>
        <w:t xml:space="preserve"> </w:t>
      </w:r>
      <w:r w:rsidRPr="00B54D93">
        <w:rPr>
          <w:rFonts w:ascii="Arial" w:eastAsia="Arial" w:hAnsi="Arial" w:cs="Arial"/>
          <w:lang w:val="sl-SI"/>
        </w:rPr>
        <w:t>popolnega</w:t>
      </w:r>
      <w:r w:rsidRPr="00B54D93">
        <w:rPr>
          <w:rFonts w:ascii="Arial" w:eastAsia="Arial" w:hAnsi="Arial" w:cs="Arial"/>
          <w:spacing w:val="9"/>
          <w:lang w:val="sl-SI"/>
        </w:rPr>
        <w:t xml:space="preserve"> </w:t>
      </w:r>
      <w:r w:rsidRPr="00B54D93">
        <w:rPr>
          <w:rFonts w:ascii="Arial" w:eastAsia="Arial" w:hAnsi="Arial" w:cs="Arial"/>
          <w:lang w:val="sl-SI"/>
        </w:rPr>
        <w:t>delovanja</w:t>
      </w:r>
      <w:r w:rsidRPr="00B54D93">
        <w:rPr>
          <w:rFonts w:ascii="Arial" w:eastAsia="Arial" w:hAnsi="Arial" w:cs="Arial"/>
          <w:spacing w:val="9"/>
          <w:lang w:val="sl-SI"/>
        </w:rPr>
        <w:t xml:space="preserve"> </w:t>
      </w:r>
      <w:r w:rsidR="001506DD" w:rsidRPr="00B54D93">
        <w:rPr>
          <w:rFonts w:ascii="Arial" w:eastAsia="Arial" w:hAnsi="Arial" w:cs="Arial"/>
          <w:lang w:val="sl-SI"/>
        </w:rPr>
        <w:t>IS DSZ+NMP</w:t>
      </w:r>
      <w:r w:rsidR="00545AEF" w:rsidRPr="00B54D93">
        <w:rPr>
          <w:rFonts w:ascii="Arial" w:eastAsia="Arial" w:hAnsi="Arial" w:cs="Arial"/>
          <w:lang w:val="sl-SI"/>
        </w:rPr>
        <w:t xml:space="preserve"> - </w:t>
      </w:r>
      <w:r w:rsidRPr="00B54D93">
        <w:rPr>
          <w:rFonts w:ascii="Arial" w:eastAsia="Arial" w:hAnsi="Arial" w:cs="Arial"/>
          <w:lang w:val="sl-SI"/>
        </w:rPr>
        <w:t xml:space="preserve">v tem času mora izvajalec nuditi </w:t>
      </w:r>
      <w:r w:rsidR="001506DD" w:rsidRPr="00B54D93">
        <w:rPr>
          <w:rFonts w:ascii="Arial" w:eastAsia="Arial" w:hAnsi="Arial" w:cs="Arial"/>
          <w:lang w:val="sl-SI"/>
        </w:rPr>
        <w:t xml:space="preserve">povečano stopnjo </w:t>
      </w:r>
      <w:r w:rsidRPr="00B54D93">
        <w:rPr>
          <w:rFonts w:ascii="Arial" w:eastAsia="Arial" w:hAnsi="Arial" w:cs="Arial"/>
          <w:lang w:val="sl-SI"/>
        </w:rPr>
        <w:t>pomoč</w:t>
      </w:r>
      <w:r w:rsidR="001506DD" w:rsidRPr="00B54D93">
        <w:rPr>
          <w:rFonts w:ascii="Arial" w:eastAsia="Arial" w:hAnsi="Arial" w:cs="Arial"/>
          <w:lang w:val="sl-SI"/>
        </w:rPr>
        <w:t>i in podpore</w:t>
      </w:r>
      <w:r w:rsidRPr="00B54D93">
        <w:rPr>
          <w:rFonts w:ascii="Arial" w:eastAsia="Arial" w:hAnsi="Arial" w:cs="Arial"/>
          <w:lang w:val="sl-SI"/>
        </w:rPr>
        <w:t xml:space="preserve"> </w:t>
      </w:r>
      <w:r w:rsidR="001506DD" w:rsidRPr="00B54D93">
        <w:rPr>
          <w:rFonts w:ascii="Arial" w:eastAsia="Arial" w:hAnsi="Arial" w:cs="Arial"/>
          <w:lang w:val="sl-SI"/>
        </w:rPr>
        <w:t>NIJZ;</w:t>
      </w:r>
    </w:p>
    <w:p w14:paraId="1929C9C7" w14:textId="2607C9A2" w:rsidR="00545AEF" w:rsidRPr="00B54D93"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naročniku</w:t>
      </w:r>
      <w:r w:rsidR="00545AEF" w:rsidRPr="00B54D93">
        <w:rPr>
          <w:rFonts w:ascii="Arial" w:eastAsia="Arial" w:hAnsi="Arial" w:cs="Arial"/>
          <w:lang w:val="sl-SI"/>
        </w:rPr>
        <w:t xml:space="preserve"> in NIJZ</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predhodnem</w:t>
      </w:r>
      <w:r w:rsidRPr="00B54D93">
        <w:rPr>
          <w:rFonts w:ascii="Arial" w:eastAsia="Arial" w:hAnsi="Arial" w:cs="Arial"/>
          <w:spacing w:val="6"/>
          <w:lang w:val="sl-SI"/>
        </w:rPr>
        <w:t xml:space="preserve"> </w:t>
      </w:r>
      <w:r w:rsidRPr="00B54D93">
        <w:rPr>
          <w:rFonts w:ascii="Arial" w:eastAsia="Arial" w:hAnsi="Arial" w:cs="Arial"/>
          <w:lang w:val="sl-SI"/>
        </w:rPr>
        <w:t>pozivu</w:t>
      </w:r>
      <w:r w:rsidRPr="00B54D93">
        <w:rPr>
          <w:rFonts w:ascii="Arial" w:eastAsia="Arial" w:hAnsi="Arial" w:cs="Arial"/>
          <w:spacing w:val="6"/>
          <w:lang w:val="sl-SI"/>
        </w:rPr>
        <w:t xml:space="preserve"> </w:t>
      </w:r>
      <w:r w:rsidRPr="00B54D93">
        <w:rPr>
          <w:rFonts w:ascii="Arial" w:eastAsia="Arial" w:hAnsi="Arial" w:cs="Arial"/>
          <w:lang w:val="sl-SI"/>
        </w:rPr>
        <w:t>posredoval</w:t>
      </w:r>
      <w:r w:rsidRPr="00B54D93">
        <w:rPr>
          <w:rFonts w:ascii="Arial" w:eastAsia="Arial" w:hAnsi="Arial" w:cs="Arial"/>
          <w:spacing w:val="6"/>
          <w:lang w:val="sl-SI"/>
        </w:rPr>
        <w:t xml:space="preserve"> </w:t>
      </w:r>
      <w:r w:rsidRPr="00B54D93">
        <w:rPr>
          <w:rFonts w:ascii="Arial" w:eastAsia="Arial" w:hAnsi="Arial" w:cs="Arial"/>
          <w:lang w:val="sl-SI"/>
        </w:rPr>
        <w:t>dodatne</w:t>
      </w:r>
      <w:r w:rsidRPr="00B54D93">
        <w:rPr>
          <w:rFonts w:ascii="Arial" w:eastAsia="Arial" w:hAnsi="Arial" w:cs="Arial"/>
          <w:spacing w:val="6"/>
          <w:lang w:val="sl-SI"/>
        </w:rPr>
        <w:t xml:space="preserve"> </w:t>
      </w:r>
      <w:r w:rsidRPr="00B54D93">
        <w:rPr>
          <w:rFonts w:ascii="Arial" w:eastAsia="Arial" w:hAnsi="Arial" w:cs="Arial"/>
          <w:lang w:val="sl-SI"/>
        </w:rPr>
        <w:t>informacije</w:t>
      </w:r>
      <w:r w:rsidRPr="00B54D93">
        <w:rPr>
          <w:rFonts w:ascii="Arial" w:eastAsia="Arial" w:hAnsi="Arial" w:cs="Arial"/>
          <w:spacing w:val="6"/>
          <w:lang w:val="sl-SI"/>
        </w:rPr>
        <w:t xml:space="preserve"> </w:t>
      </w:r>
      <w:r w:rsidRPr="00B54D93">
        <w:rPr>
          <w:rFonts w:ascii="Arial" w:eastAsia="Arial" w:hAnsi="Arial" w:cs="Arial"/>
          <w:lang w:val="sl-SI"/>
        </w:rPr>
        <w:t>o</w:t>
      </w:r>
      <w:r w:rsidRPr="00B54D93">
        <w:rPr>
          <w:rFonts w:ascii="Arial" w:eastAsia="Arial" w:hAnsi="Arial" w:cs="Arial"/>
          <w:spacing w:val="6"/>
          <w:lang w:val="sl-SI"/>
        </w:rPr>
        <w:t xml:space="preserve"> </w:t>
      </w:r>
      <w:r w:rsidRPr="00B54D93">
        <w:rPr>
          <w:rFonts w:ascii="Arial" w:eastAsia="Arial" w:hAnsi="Arial" w:cs="Arial"/>
          <w:lang w:val="sl-SI"/>
        </w:rPr>
        <w:t>poteku</w:t>
      </w:r>
      <w:r w:rsidRPr="00B54D93">
        <w:rPr>
          <w:rFonts w:ascii="Arial" w:eastAsia="Arial" w:hAnsi="Arial" w:cs="Arial"/>
          <w:spacing w:val="6"/>
          <w:lang w:val="sl-SI"/>
        </w:rPr>
        <w:t xml:space="preserve"> </w:t>
      </w:r>
      <w:r w:rsidRPr="00B54D93">
        <w:rPr>
          <w:rFonts w:ascii="Arial" w:eastAsia="Arial" w:hAnsi="Arial" w:cs="Arial"/>
          <w:lang w:val="sl-SI"/>
        </w:rPr>
        <w:t>izvedbe storitev;</w:t>
      </w:r>
    </w:p>
    <w:p w14:paraId="196763FD" w14:textId="77777777" w:rsidR="00545AEF" w:rsidRPr="00B54D93"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zagotovil vse tehnične, materialne in kadrovske vire, ki so potrebni za izpolnitev pogodbe;</w:t>
      </w:r>
    </w:p>
    <w:p w14:paraId="5C51E7D4" w14:textId="77777777" w:rsidR="00545AEF" w:rsidRPr="00B54D93"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upošteval</w:t>
      </w:r>
      <w:r w:rsidRPr="00B54D93">
        <w:rPr>
          <w:rFonts w:ascii="Arial" w:eastAsia="Arial" w:hAnsi="Arial" w:cs="Arial"/>
          <w:spacing w:val="-5"/>
          <w:lang w:val="sl-SI"/>
        </w:rPr>
        <w:t xml:space="preserve"> </w:t>
      </w:r>
      <w:r w:rsidRPr="00B54D93">
        <w:rPr>
          <w:rFonts w:ascii="Arial" w:eastAsia="Arial" w:hAnsi="Arial" w:cs="Arial"/>
          <w:lang w:val="sl-SI"/>
        </w:rPr>
        <w:t>delovna</w:t>
      </w:r>
      <w:r w:rsidRPr="00B54D93">
        <w:rPr>
          <w:rFonts w:ascii="Arial" w:eastAsia="Arial" w:hAnsi="Arial" w:cs="Arial"/>
          <w:spacing w:val="-5"/>
          <w:lang w:val="sl-SI"/>
        </w:rPr>
        <w:t xml:space="preserve"> </w:t>
      </w:r>
      <w:r w:rsidRPr="00B54D93">
        <w:rPr>
          <w:rFonts w:ascii="Arial" w:eastAsia="Arial" w:hAnsi="Arial" w:cs="Arial"/>
          <w:lang w:val="sl-SI"/>
        </w:rPr>
        <w:t>navodila</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zahteve</w:t>
      </w:r>
      <w:r w:rsidRPr="00B54D93">
        <w:rPr>
          <w:rFonts w:ascii="Arial" w:eastAsia="Arial" w:hAnsi="Arial" w:cs="Arial"/>
          <w:spacing w:val="-5"/>
          <w:lang w:val="sl-SI"/>
        </w:rPr>
        <w:t xml:space="preserve"> </w:t>
      </w:r>
      <w:r w:rsidRPr="00B54D93">
        <w:rPr>
          <w:rFonts w:ascii="Arial" w:eastAsia="Arial" w:hAnsi="Arial" w:cs="Arial"/>
          <w:lang w:val="sl-SI"/>
        </w:rPr>
        <w:t>naročnika</w:t>
      </w:r>
      <w:r w:rsidR="00545AEF" w:rsidRPr="00B54D93">
        <w:rPr>
          <w:rFonts w:ascii="Arial" w:eastAsia="Arial" w:hAnsi="Arial" w:cs="Arial"/>
          <w:lang w:val="sl-SI"/>
        </w:rPr>
        <w:t xml:space="preserve"> in NIJZ</w:t>
      </w:r>
      <w:r w:rsidRPr="00B54D93">
        <w:rPr>
          <w:rFonts w:ascii="Arial" w:eastAsia="Arial" w:hAnsi="Arial" w:cs="Arial"/>
          <w:lang w:val="sl-SI"/>
        </w:rPr>
        <w:t>,</w:t>
      </w:r>
      <w:r w:rsidRPr="00B54D93">
        <w:rPr>
          <w:rFonts w:ascii="Arial" w:eastAsia="Arial" w:hAnsi="Arial" w:cs="Arial"/>
          <w:spacing w:val="-5"/>
          <w:lang w:val="sl-SI"/>
        </w:rPr>
        <w:t xml:space="preserve"> </w:t>
      </w:r>
      <w:r w:rsidRPr="00B54D93">
        <w:rPr>
          <w:rFonts w:ascii="Arial" w:eastAsia="Arial" w:hAnsi="Arial" w:cs="Arial"/>
          <w:lang w:val="sl-SI"/>
        </w:rPr>
        <w:t>sodeloval</w:t>
      </w:r>
      <w:r w:rsidRPr="00B54D93">
        <w:rPr>
          <w:rFonts w:ascii="Arial" w:eastAsia="Arial" w:hAnsi="Arial" w:cs="Arial"/>
          <w:spacing w:val="-5"/>
          <w:lang w:val="sl-SI"/>
        </w:rPr>
        <w:t xml:space="preserve"> </w:t>
      </w:r>
      <w:r w:rsidRPr="00B54D93">
        <w:rPr>
          <w:rFonts w:ascii="Arial" w:eastAsia="Arial" w:hAnsi="Arial" w:cs="Arial"/>
          <w:lang w:val="sl-SI"/>
        </w:rPr>
        <w:t>z</w:t>
      </w:r>
      <w:r w:rsidRPr="00B54D93">
        <w:rPr>
          <w:rFonts w:ascii="Arial" w:eastAsia="Arial" w:hAnsi="Arial" w:cs="Arial"/>
          <w:spacing w:val="-5"/>
          <w:lang w:val="sl-SI"/>
        </w:rPr>
        <w:t xml:space="preserve"> </w:t>
      </w:r>
      <w:r w:rsidR="00545AEF" w:rsidRPr="00B54D93">
        <w:rPr>
          <w:rFonts w:ascii="Arial" w:eastAsia="Arial" w:hAnsi="Arial" w:cs="Arial"/>
          <w:lang w:val="sl-SI"/>
        </w:rPr>
        <w:t>njima</w:t>
      </w:r>
      <w:r w:rsidRPr="00B54D93">
        <w:rPr>
          <w:rFonts w:ascii="Arial" w:eastAsia="Arial" w:hAnsi="Arial" w:cs="Arial"/>
          <w:spacing w:val="-5"/>
          <w:lang w:val="sl-SI"/>
        </w:rPr>
        <w:t xml:space="preserve"> </w:t>
      </w:r>
      <w:r w:rsidRPr="00B54D93">
        <w:rPr>
          <w:rFonts w:ascii="Arial" w:eastAsia="Arial" w:hAnsi="Arial" w:cs="Arial"/>
          <w:lang w:val="sl-SI"/>
        </w:rPr>
        <w:t>ter</w:t>
      </w:r>
      <w:r w:rsidRPr="00B54D93">
        <w:rPr>
          <w:rFonts w:ascii="Arial" w:eastAsia="Arial" w:hAnsi="Arial" w:cs="Arial"/>
          <w:spacing w:val="-5"/>
          <w:lang w:val="sl-SI"/>
        </w:rPr>
        <w:t xml:space="preserve"> </w:t>
      </w:r>
      <w:r w:rsidRPr="00B54D93">
        <w:rPr>
          <w:rFonts w:ascii="Arial" w:eastAsia="Arial" w:hAnsi="Arial" w:cs="Arial"/>
          <w:lang w:val="sl-SI"/>
        </w:rPr>
        <w:t>s</w:t>
      </w:r>
      <w:r w:rsidRPr="00B54D93">
        <w:rPr>
          <w:rFonts w:ascii="Arial" w:eastAsia="Arial" w:hAnsi="Arial" w:cs="Arial"/>
          <w:spacing w:val="-5"/>
          <w:lang w:val="sl-SI"/>
        </w:rPr>
        <w:t xml:space="preserve"> </w:t>
      </w:r>
      <w:r w:rsidRPr="00B54D93">
        <w:rPr>
          <w:rFonts w:ascii="Arial" w:eastAsia="Arial" w:hAnsi="Arial" w:cs="Arial"/>
          <w:lang w:val="sl-SI"/>
        </w:rPr>
        <w:t>tretjimi</w:t>
      </w:r>
      <w:r w:rsidRPr="00B54D93">
        <w:rPr>
          <w:rFonts w:ascii="Arial" w:eastAsia="Arial" w:hAnsi="Arial" w:cs="Arial"/>
          <w:spacing w:val="-5"/>
          <w:lang w:val="sl-SI"/>
        </w:rPr>
        <w:t xml:space="preserve"> </w:t>
      </w:r>
      <w:r w:rsidRPr="00B54D93">
        <w:rPr>
          <w:rFonts w:ascii="Arial" w:eastAsia="Arial" w:hAnsi="Arial" w:cs="Arial"/>
          <w:lang w:val="sl-SI"/>
        </w:rPr>
        <w:t>osebami s ciljem, da prevzete obveznosti izpolni kakovostno, pravočasno in brez napak;</w:t>
      </w:r>
    </w:p>
    <w:p w14:paraId="4C16F7AF" w14:textId="0CD1A9E2" w:rsidR="00545AEF" w:rsidRPr="00B54D93" w:rsidRDefault="00A73133" w:rsidP="00545AEF">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pooblaščenim</w:t>
      </w:r>
      <w:r w:rsidRPr="00B54D93">
        <w:rPr>
          <w:rFonts w:ascii="Arial" w:eastAsia="Arial" w:hAnsi="Arial" w:cs="Arial"/>
          <w:spacing w:val="21"/>
          <w:lang w:val="sl-SI"/>
        </w:rPr>
        <w:t xml:space="preserve"> </w:t>
      </w:r>
      <w:r w:rsidRPr="00B54D93">
        <w:rPr>
          <w:rFonts w:ascii="Arial" w:eastAsia="Arial" w:hAnsi="Arial" w:cs="Arial"/>
          <w:lang w:val="sl-SI"/>
        </w:rPr>
        <w:t>predstavnikom</w:t>
      </w:r>
      <w:r w:rsidRPr="00B54D93">
        <w:rPr>
          <w:rFonts w:ascii="Arial" w:eastAsia="Arial" w:hAnsi="Arial" w:cs="Arial"/>
          <w:spacing w:val="21"/>
          <w:lang w:val="sl-SI"/>
        </w:rPr>
        <w:t xml:space="preserve"> </w:t>
      </w:r>
      <w:r w:rsidRPr="00B54D93">
        <w:rPr>
          <w:rFonts w:ascii="Arial" w:eastAsia="Arial" w:hAnsi="Arial" w:cs="Arial"/>
          <w:lang w:val="sl-SI"/>
        </w:rPr>
        <w:t>naročnika</w:t>
      </w:r>
      <w:r w:rsidR="00545AEF" w:rsidRPr="00B54D93">
        <w:rPr>
          <w:rFonts w:ascii="Arial" w:eastAsia="Arial" w:hAnsi="Arial" w:cs="Arial"/>
          <w:lang w:val="sl-SI"/>
        </w:rPr>
        <w:t xml:space="preserve"> in NIJZ</w:t>
      </w:r>
      <w:r w:rsidRPr="00B54D93">
        <w:rPr>
          <w:rFonts w:ascii="Arial" w:eastAsia="Arial" w:hAnsi="Arial" w:cs="Arial"/>
          <w:spacing w:val="21"/>
          <w:lang w:val="sl-SI"/>
        </w:rPr>
        <w:t xml:space="preserve"> </w:t>
      </w:r>
      <w:r w:rsidRPr="00B54D93">
        <w:rPr>
          <w:rFonts w:ascii="Arial" w:eastAsia="Arial" w:hAnsi="Arial" w:cs="Arial"/>
          <w:lang w:val="sl-SI"/>
        </w:rPr>
        <w:t>omogočil</w:t>
      </w:r>
      <w:r w:rsidRPr="00B54D93">
        <w:rPr>
          <w:rFonts w:ascii="Arial" w:eastAsia="Arial" w:hAnsi="Arial" w:cs="Arial"/>
          <w:spacing w:val="21"/>
          <w:lang w:val="sl-SI"/>
        </w:rPr>
        <w:t xml:space="preserve"> </w:t>
      </w:r>
      <w:r w:rsidRPr="00B54D93">
        <w:rPr>
          <w:rFonts w:ascii="Arial" w:eastAsia="Arial" w:hAnsi="Arial" w:cs="Arial"/>
          <w:lang w:val="sl-SI"/>
        </w:rPr>
        <w:t>vpogled</w:t>
      </w:r>
      <w:r w:rsidRPr="00B54D93">
        <w:rPr>
          <w:rFonts w:ascii="Arial" w:eastAsia="Arial" w:hAnsi="Arial" w:cs="Arial"/>
          <w:spacing w:val="20"/>
          <w:lang w:val="sl-SI"/>
        </w:rPr>
        <w:t xml:space="preserve"> </w:t>
      </w:r>
      <w:r w:rsidRPr="00B54D93">
        <w:rPr>
          <w:rFonts w:ascii="Arial" w:eastAsia="Arial" w:hAnsi="Arial" w:cs="Arial"/>
          <w:lang w:val="sl-SI"/>
        </w:rPr>
        <w:t>v</w:t>
      </w:r>
      <w:r w:rsidRPr="00B54D93">
        <w:rPr>
          <w:rFonts w:ascii="Arial" w:eastAsia="Arial" w:hAnsi="Arial" w:cs="Arial"/>
          <w:spacing w:val="21"/>
          <w:lang w:val="sl-SI"/>
        </w:rPr>
        <w:t xml:space="preserve"> </w:t>
      </w:r>
      <w:r w:rsidRPr="00B54D93">
        <w:rPr>
          <w:rFonts w:ascii="Arial" w:eastAsia="Arial" w:hAnsi="Arial" w:cs="Arial"/>
          <w:lang w:val="sl-SI"/>
        </w:rPr>
        <w:t>izvajanje</w:t>
      </w:r>
      <w:r w:rsidRPr="00B54D93">
        <w:rPr>
          <w:rFonts w:ascii="Arial" w:eastAsia="Arial" w:hAnsi="Arial" w:cs="Arial"/>
          <w:spacing w:val="21"/>
          <w:lang w:val="sl-SI"/>
        </w:rPr>
        <w:t xml:space="preserve"> </w:t>
      </w:r>
      <w:r w:rsidRPr="00B54D93">
        <w:rPr>
          <w:rFonts w:ascii="Arial" w:eastAsia="Arial" w:hAnsi="Arial" w:cs="Arial"/>
          <w:lang w:val="sl-SI"/>
        </w:rPr>
        <w:t>pogodbenih</w:t>
      </w:r>
      <w:r w:rsidRPr="00B54D93">
        <w:rPr>
          <w:rFonts w:ascii="Arial" w:eastAsia="Arial" w:hAnsi="Arial" w:cs="Arial"/>
          <w:spacing w:val="20"/>
          <w:lang w:val="sl-SI"/>
        </w:rPr>
        <w:t xml:space="preserve"> </w:t>
      </w:r>
      <w:r w:rsidR="001506DD" w:rsidRPr="00B54D93">
        <w:rPr>
          <w:rFonts w:ascii="Arial" w:eastAsia="Arial" w:hAnsi="Arial" w:cs="Arial"/>
          <w:lang w:val="sl-SI"/>
        </w:rPr>
        <w:t>s</w:t>
      </w:r>
      <w:r w:rsidRPr="00B54D93">
        <w:rPr>
          <w:rFonts w:ascii="Arial" w:eastAsia="Arial" w:hAnsi="Arial" w:cs="Arial"/>
          <w:lang w:val="sl-SI"/>
        </w:rPr>
        <w:t>toritev</w:t>
      </w:r>
      <w:r w:rsidRPr="00B54D93">
        <w:rPr>
          <w:rFonts w:ascii="Arial" w:eastAsia="Arial" w:hAnsi="Arial" w:cs="Arial"/>
          <w:spacing w:val="21"/>
          <w:lang w:val="sl-SI"/>
        </w:rPr>
        <w:t xml:space="preserve"> </w:t>
      </w:r>
      <w:r w:rsidRPr="00B54D93">
        <w:rPr>
          <w:rFonts w:ascii="Arial" w:eastAsia="Arial" w:hAnsi="Arial" w:cs="Arial"/>
          <w:lang w:val="sl-SI"/>
        </w:rPr>
        <w:t>in upošteval njihova utemeljena navodila</w:t>
      </w:r>
      <w:r w:rsidR="00545AEF" w:rsidRPr="00B54D93">
        <w:rPr>
          <w:rFonts w:ascii="Arial" w:eastAsia="Arial" w:hAnsi="Arial" w:cs="Arial"/>
          <w:lang w:val="sl-SI"/>
        </w:rPr>
        <w:t>;</w:t>
      </w:r>
    </w:p>
    <w:p w14:paraId="455817C2" w14:textId="77777777" w:rsidR="00545AEF" w:rsidRPr="00B54D93" w:rsidRDefault="00A73133" w:rsidP="00545AEF">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sproti</w:t>
      </w:r>
      <w:r w:rsidRPr="00B54D93">
        <w:rPr>
          <w:rFonts w:ascii="Arial" w:eastAsia="Arial" w:hAnsi="Arial" w:cs="Arial"/>
          <w:spacing w:val="25"/>
          <w:lang w:val="sl-SI"/>
        </w:rPr>
        <w:t xml:space="preserve"> </w:t>
      </w:r>
      <w:r w:rsidRPr="00B54D93">
        <w:rPr>
          <w:rFonts w:ascii="Arial" w:eastAsia="Arial" w:hAnsi="Arial" w:cs="Arial"/>
          <w:lang w:val="sl-SI"/>
        </w:rPr>
        <w:t>popravljal</w:t>
      </w:r>
      <w:r w:rsidRPr="00B54D93">
        <w:rPr>
          <w:rFonts w:ascii="Arial" w:eastAsia="Arial" w:hAnsi="Arial" w:cs="Arial"/>
          <w:spacing w:val="25"/>
          <w:lang w:val="sl-SI"/>
        </w:rPr>
        <w:t xml:space="preserve"> </w:t>
      </w:r>
      <w:r w:rsidRPr="00B54D93">
        <w:rPr>
          <w:rFonts w:ascii="Arial" w:eastAsia="Arial" w:hAnsi="Arial" w:cs="Arial"/>
          <w:lang w:val="sl-SI"/>
        </w:rPr>
        <w:t>in</w:t>
      </w:r>
      <w:r w:rsidRPr="00B54D93">
        <w:rPr>
          <w:rFonts w:ascii="Arial" w:eastAsia="Arial" w:hAnsi="Arial" w:cs="Arial"/>
          <w:spacing w:val="25"/>
          <w:lang w:val="sl-SI"/>
        </w:rPr>
        <w:t xml:space="preserve"> </w:t>
      </w:r>
      <w:r w:rsidRPr="00B54D93">
        <w:rPr>
          <w:rFonts w:ascii="Arial" w:eastAsia="Arial" w:hAnsi="Arial" w:cs="Arial"/>
          <w:lang w:val="sl-SI"/>
        </w:rPr>
        <w:t>dopolnjeval</w:t>
      </w:r>
      <w:r w:rsidRPr="00B54D93">
        <w:rPr>
          <w:rFonts w:ascii="Arial" w:eastAsia="Arial" w:hAnsi="Arial" w:cs="Arial"/>
          <w:spacing w:val="25"/>
          <w:lang w:val="sl-SI"/>
        </w:rPr>
        <w:t xml:space="preserve"> </w:t>
      </w:r>
      <w:r w:rsidRPr="00B54D93">
        <w:rPr>
          <w:rFonts w:ascii="Arial" w:eastAsia="Arial" w:hAnsi="Arial" w:cs="Arial"/>
          <w:lang w:val="sl-SI"/>
        </w:rPr>
        <w:t>način</w:t>
      </w:r>
      <w:r w:rsidRPr="00B54D93">
        <w:rPr>
          <w:rFonts w:ascii="Arial" w:eastAsia="Arial" w:hAnsi="Arial" w:cs="Arial"/>
          <w:spacing w:val="25"/>
          <w:lang w:val="sl-SI"/>
        </w:rPr>
        <w:t xml:space="preserve"> </w:t>
      </w:r>
      <w:r w:rsidRPr="00B54D93">
        <w:rPr>
          <w:rFonts w:ascii="Arial" w:eastAsia="Arial" w:hAnsi="Arial" w:cs="Arial"/>
          <w:lang w:val="sl-SI"/>
        </w:rPr>
        <w:t>izvedbe</w:t>
      </w:r>
      <w:r w:rsidRPr="00B54D93">
        <w:rPr>
          <w:rFonts w:ascii="Arial" w:eastAsia="Arial" w:hAnsi="Arial" w:cs="Arial"/>
          <w:spacing w:val="25"/>
          <w:lang w:val="sl-SI"/>
        </w:rPr>
        <w:t xml:space="preserve"> </w:t>
      </w:r>
      <w:r w:rsidRPr="00B54D93">
        <w:rPr>
          <w:rFonts w:ascii="Arial" w:eastAsia="Arial" w:hAnsi="Arial" w:cs="Arial"/>
          <w:lang w:val="sl-SI"/>
        </w:rPr>
        <w:t>storitev,</w:t>
      </w:r>
      <w:r w:rsidRPr="00B54D93">
        <w:rPr>
          <w:rFonts w:ascii="Arial" w:eastAsia="Arial" w:hAnsi="Arial" w:cs="Arial"/>
          <w:spacing w:val="25"/>
          <w:lang w:val="sl-SI"/>
        </w:rPr>
        <w:t xml:space="preserve"> </w:t>
      </w:r>
      <w:r w:rsidRPr="00B54D93">
        <w:rPr>
          <w:rFonts w:ascii="Arial" w:eastAsia="Arial" w:hAnsi="Arial" w:cs="Arial"/>
          <w:lang w:val="sl-SI"/>
        </w:rPr>
        <w:t>v</w:t>
      </w:r>
      <w:r w:rsidRPr="00B54D93">
        <w:rPr>
          <w:rFonts w:ascii="Arial" w:eastAsia="Arial" w:hAnsi="Arial" w:cs="Arial"/>
          <w:spacing w:val="25"/>
          <w:lang w:val="sl-SI"/>
        </w:rPr>
        <w:t xml:space="preserve"> </w:t>
      </w:r>
      <w:r w:rsidRPr="00B54D93">
        <w:rPr>
          <w:rFonts w:ascii="Arial" w:eastAsia="Arial" w:hAnsi="Arial" w:cs="Arial"/>
          <w:lang w:val="sl-SI"/>
        </w:rPr>
        <w:t>kolikor</w:t>
      </w:r>
      <w:r w:rsidRPr="00B54D93">
        <w:rPr>
          <w:rFonts w:ascii="Arial" w:eastAsia="Arial" w:hAnsi="Arial" w:cs="Arial"/>
          <w:spacing w:val="25"/>
          <w:lang w:val="sl-SI"/>
        </w:rPr>
        <w:t xml:space="preserve"> </w:t>
      </w:r>
      <w:r w:rsidRPr="00B54D93">
        <w:rPr>
          <w:rFonts w:ascii="Arial" w:eastAsia="Arial" w:hAnsi="Arial" w:cs="Arial"/>
          <w:lang w:val="sl-SI"/>
        </w:rPr>
        <w:t>naročnik</w:t>
      </w:r>
      <w:r w:rsidR="00545AEF" w:rsidRPr="00B54D93">
        <w:rPr>
          <w:rFonts w:ascii="Arial" w:eastAsia="Arial" w:hAnsi="Arial" w:cs="Arial"/>
          <w:lang w:val="sl-SI"/>
        </w:rPr>
        <w:t xml:space="preserve"> oz. NIJZ</w:t>
      </w:r>
      <w:r w:rsidRPr="00B54D93">
        <w:rPr>
          <w:rFonts w:ascii="Arial" w:eastAsia="Arial" w:hAnsi="Arial" w:cs="Arial"/>
          <w:spacing w:val="25"/>
          <w:lang w:val="sl-SI"/>
        </w:rPr>
        <w:t xml:space="preserve"> </w:t>
      </w:r>
      <w:r w:rsidRPr="00B54D93">
        <w:rPr>
          <w:rFonts w:ascii="Arial" w:eastAsia="Arial" w:hAnsi="Arial" w:cs="Arial"/>
          <w:lang w:val="sl-SI"/>
        </w:rPr>
        <w:t>ugotovi</w:t>
      </w:r>
      <w:r w:rsidRPr="00B54D93">
        <w:rPr>
          <w:rFonts w:ascii="Arial" w:eastAsia="Arial" w:hAnsi="Arial" w:cs="Arial"/>
          <w:spacing w:val="25"/>
          <w:lang w:val="sl-SI"/>
        </w:rPr>
        <w:t xml:space="preserve"> </w:t>
      </w:r>
      <w:r w:rsidRPr="00B54D93">
        <w:rPr>
          <w:rFonts w:ascii="Arial" w:eastAsia="Arial" w:hAnsi="Arial" w:cs="Arial"/>
          <w:lang w:val="sl-SI"/>
        </w:rPr>
        <w:t>oziroma</w:t>
      </w:r>
      <w:r w:rsidRPr="00B54D93">
        <w:rPr>
          <w:rFonts w:ascii="Arial" w:eastAsia="Arial" w:hAnsi="Arial" w:cs="Arial"/>
          <w:spacing w:val="25"/>
          <w:lang w:val="sl-SI"/>
        </w:rPr>
        <w:t xml:space="preserve"> </w:t>
      </w:r>
      <w:r w:rsidRPr="00B54D93">
        <w:rPr>
          <w:rFonts w:ascii="Arial" w:eastAsia="Arial" w:hAnsi="Arial" w:cs="Arial"/>
          <w:lang w:val="sl-SI"/>
        </w:rPr>
        <w:t>se izkaže, da je izvajalčev način izvajanja storitev pomanjkljiv ali nepravilen;</w:t>
      </w:r>
    </w:p>
    <w:p w14:paraId="1046FE5A" w14:textId="77777777" w:rsidR="00D665A7" w:rsidRPr="00B54D93" w:rsidRDefault="00A73133" w:rsidP="00D665A7">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lastRenderedPageBreak/>
        <w:t>varoval</w:t>
      </w:r>
      <w:r w:rsidRPr="00B54D93">
        <w:rPr>
          <w:rFonts w:ascii="Arial" w:eastAsia="Arial" w:hAnsi="Arial" w:cs="Arial"/>
          <w:spacing w:val="45"/>
          <w:lang w:val="sl-SI"/>
        </w:rPr>
        <w:t xml:space="preserve"> </w:t>
      </w:r>
      <w:r w:rsidRPr="00B54D93">
        <w:rPr>
          <w:rFonts w:ascii="Arial" w:eastAsia="Arial" w:hAnsi="Arial" w:cs="Arial"/>
          <w:lang w:val="sl-SI"/>
        </w:rPr>
        <w:t>interese</w:t>
      </w:r>
      <w:r w:rsidRPr="00B54D93">
        <w:rPr>
          <w:rFonts w:ascii="Arial" w:eastAsia="Arial" w:hAnsi="Arial" w:cs="Arial"/>
          <w:spacing w:val="46"/>
          <w:lang w:val="sl-SI"/>
        </w:rPr>
        <w:t xml:space="preserve"> </w:t>
      </w:r>
      <w:r w:rsidRPr="00B54D93">
        <w:rPr>
          <w:rFonts w:ascii="Arial" w:eastAsia="Arial" w:hAnsi="Arial" w:cs="Arial"/>
          <w:lang w:val="sl-SI"/>
        </w:rPr>
        <w:t>naročnika</w:t>
      </w:r>
      <w:r w:rsidR="00545AEF" w:rsidRPr="00B54D93">
        <w:rPr>
          <w:rFonts w:ascii="Arial" w:eastAsia="Arial" w:hAnsi="Arial" w:cs="Arial"/>
          <w:lang w:val="sl-SI"/>
        </w:rPr>
        <w:t xml:space="preserve"> in NIJZ</w:t>
      </w:r>
      <w:r w:rsidRPr="00B54D93">
        <w:rPr>
          <w:rFonts w:ascii="Arial" w:eastAsia="Arial" w:hAnsi="Arial" w:cs="Arial"/>
          <w:lang w:val="sl-SI"/>
        </w:rPr>
        <w:t>,</w:t>
      </w:r>
      <w:r w:rsidRPr="00B54D93">
        <w:rPr>
          <w:rFonts w:ascii="Arial" w:eastAsia="Arial" w:hAnsi="Arial" w:cs="Arial"/>
          <w:spacing w:val="45"/>
          <w:lang w:val="sl-SI"/>
        </w:rPr>
        <w:t xml:space="preserve"> </w:t>
      </w:r>
      <w:r w:rsidR="00545AEF" w:rsidRPr="00B54D93">
        <w:rPr>
          <w:rFonts w:ascii="Arial" w:eastAsia="Arial" w:hAnsi="Arial" w:cs="Arial"/>
          <w:lang w:val="sl-SI"/>
        </w:rPr>
        <w:t>ju</w:t>
      </w:r>
      <w:r w:rsidRPr="00B54D93">
        <w:rPr>
          <w:rFonts w:ascii="Arial" w:eastAsia="Arial" w:hAnsi="Arial" w:cs="Arial"/>
          <w:spacing w:val="46"/>
          <w:lang w:val="sl-SI"/>
        </w:rPr>
        <w:t xml:space="preserve"> </w:t>
      </w:r>
      <w:r w:rsidRPr="00B54D93">
        <w:rPr>
          <w:rFonts w:ascii="Arial" w:eastAsia="Arial" w:hAnsi="Arial" w:cs="Arial"/>
          <w:lang w:val="sl-SI"/>
        </w:rPr>
        <w:t>sproti</w:t>
      </w:r>
      <w:r w:rsidRPr="00B54D93">
        <w:rPr>
          <w:rFonts w:ascii="Arial" w:eastAsia="Arial" w:hAnsi="Arial" w:cs="Arial"/>
          <w:spacing w:val="46"/>
          <w:lang w:val="sl-SI"/>
        </w:rPr>
        <w:t xml:space="preserve"> </w:t>
      </w:r>
      <w:r w:rsidRPr="00B54D93">
        <w:rPr>
          <w:rFonts w:ascii="Arial" w:eastAsia="Arial" w:hAnsi="Arial" w:cs="Arial"/>
          <w:lang w:val="sl-SI"/>
        </w:rPr>
        <w:t>obveščal</w:t>
      </w:r>
      <w:r w:rsidRPr="00B54D93">
        <w:rPr>
          <w:rFonts w:ascii="Arial" w:eastAsia="Arial" w:hAnsi="Arial" w:cs="Arial"/>
          <w:spacing w:val="46"/>
          <w:lang w:val="sl-SI"/>
        </w:rPr>
        <w:t xml:space="preserve"> </w:t>
      </w:r>
      <w:r w:rsidRPr="00B54D93">
        <w:rPr>
          <w:rFonts w:ascii="Arial" w:eastAsia="Arial" w:hAnsi="Arial" w:cs="Arial"/>
          <w:lang w:val="sl-SI"/>
        </w:rPr>
        <w:t>o</w:t>
      </w:r>
      <w:r w:rsidRPr="00B54D93">
        <w:rPr>
          <w:rFonts w:ascii="Arial" w:eastAsia="Arial" w:hAnsi="Arial" w:cs="Arial"/>
          <w:spacing w:val="46"/>
          <w:lang w:val="sl-SI"/>
        </w:rPr>
        <w:t xml:space="preserve"> </w:t>
      </w:r>
      <w:r w:rsidRPr="00B54D93">
        <w:rPr>
          <w:rFonts w:ascii="Arial" w:eastAsia="Arial" w:hAnsi="Arial" w:cs="Arial"/>
          <w:lang w:val="sl-SI"/>
        </w:rPr>
        <w:t>vseh</w:t>
      </w:r>
      <w:r w:rsidRPr="00B54D93">
        <w:rPr>
          <w:rFonts w:ascii="Arial" w:eastAsia="Arial" w:hAnsi="Arial" w:cs="Arial"/>
          <w:spacing w:val="46"/>
          <w:lang w:val="sl-SI"/>
        </w:rPr>
        <w:t xml:space="preserve"> </w:t>
      </w:r>
      <w:r w:rsidRPr="00B54D93">
        <w:rPr>
          <w:rFonts w:ascii="Arial" w:eastAsia="Arial" w:hAnsi="Arial" w:cs="Arial"/>
          <w:lang w:val="sl-SI"/>
        </w:rPr>
        <w:t>okoliščinah,</w:t>
      </w:r>
      <w:r w:rsidRPr="00B54D93">
        <w:rPr>
          <w:rFonts w:ascii="Arial" w:eastAsia="Arial" w:hAnsi="Arial" w:cs="Arial"/>
          <w:spacing w:val="45"/>
          <w:lang w:val="sl-SI"/>
        </w:rPr>
        <w:t xml:space="preserve"> </w:t>
      </w:r>
      <w:r w:rsidRPr="00B54D93">
        <w:rPr>
          <w:rFonts w:ascii="Arial" w:eastAsia="Arial" w:hAnsi="Arial" w:cs="Arial"/>
          <w:lang w:val="sl-SI"/>
        </w:rPr>
        <w:t>ki</w:t>
      </w:r>
      <w:r w:rsidRPr="00B54D93">
        <w:rPr>
          <w:rFonts w:ascii="Arial" w:eastAsia="Arial" w:hAnsi="Arial" w:cs="Arial"/>
          <w:spacing w:val="46"/>
          <w:lang w:val="sl-SI"/>
        </w:rPr>
        <w:t xml:space="preserve"> </w:t>
      </w:r>
      <w:r w:rsidRPr="00B54D93">
        <w:rPr>
          <w:rFonts w:ascii="Arial" w:eastAsia="Arial" w:hAnsi="Arial" w:cs="Arial"/>
          <w:lang w:val="sl-SI"/>
        </w:rPr>
        <w:t>bi</w:t>
      </w:r>
      <w:r w:rsidRPr="00B54D93">
        <w:rPr>
          <w:rFonts w:ascii="Arial" w:eastAsia="Arial" w:hAnsi="Arial" w:cs="Arial"/>
          <w:spacing w:val="46"/>
          <w:lang w:val="sl-SI"/>
        </w:rPr>
        <w:t xml:space="preserve"> </w:t>
      </w:r>
      <w:r w:rsidRPr="00B54D93">
        <w:rPr>
          <w:rFonts w:ascii="Arial" w:eastAsia="Arial" w:hAnsi="Arial" w:cs="Arial"/>
          <w:lang w:val="sl-SI"/>
        </w:rPr>
        <w:t>lahko</w:t>
      </w:r>
      <w:r w:rsidRPr="00B54D93">
        <w:rPr>
          <w:rFonts w:ascii="Arial" w:eastAsia="Arial" w:hAnsi="Arial" w:cs="Arial"/>
          <w:spacing w:val="46"/>
          <w:lang w:val="sl-SI"/>
        </w:rPr>
        <w:t xml:space="preserve"> </w:t>
      </w:r>
      <w:r w:rsidRPr="00B54D93">
        <w:rPr>
          <w:rFonts w:ascii="Arial" w:eastAsia="Arial" w:hAnsi="Arial" w:cs="Arial"/>
          <w:lang w:val="sl-SI"/>
        </w:rPr>
        <w:t>vplivale</w:t>
      </w:r>
      <w:r w:rsidRPr="00B54D93">
        <w:rPr>
          <w:rFonts w:ascii="Arial" w:eastAsia="Arial" w:hAnsi="Arial" w:cs="Arial"/>
          <w:spacing w:val="46"/>
          <w:lang w:val="sl-SI"/>
        </w:rPr>
        <w:t xml:space="preserve"> </w:t>
      </w:r>
      <w:r w:rsidRPr="00B54D93">
        <w:rPr>
          <w:rFonts w:ascii="Arial" w:eastAsia="Arial" w:hAnsi="Arial" w:cs="Arial"/>
          <w:lang w:val="sl-SI"/>
        </w:rPr>
        <w:t>na izpolnitev pogodbenih obveznosti, ter mu na zahtevo dajal pojasnila glede izpolnjevanja pogodbe;</w:t>
      </w:r>
    </w:p>
    <w:p w14:paraId="6D0227C5" w14:textId="77777777" w:rsidR="00D665A7" w:rsidRPr="00B54D93" w:rsidRDefault="00A73133" w:rsidP="009510EE">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zagotovil,</w:t>
      </w:r>
      <w:r w:rsidRPr="00B54D93">
        <w:rPr>
          <w:rFonts w:ascii="Arial" w:eastAsia="Arial" w:hAnsi="Arial" w:cs="Arial"/>
          <w:spacing w:val="31"/>
          <w:lang w:val="sl-SI"/>
        </w:rPr>
        <w:t xml:space="preserve"> </w:t>
      </w:r>
      <w:r w:rsidRPr="00B54D93">
        <w:rPr>
          <w:rFonts w:ascii="Arial" w:eastAsia="Arial" w:hAnsi="Arial" w:cs="Arial"/>
          <w:lang w:val="sl-SI"/>
        </w:rPr>
        <w:t>da</w:t>
      </w:r>
      <w:r w:rsidRPr="00B54D93">
        <w:rPr>
          <w:rFonts w:ascii="Arial" w:eastAsia="Arial" w:hAnsi="Arial" w:cs="Arial"/>
          <w:spacing w:val="31"/>
          <w:lang w:val="sl-SI"/>
        </w:rPr>
        <w:t xml:space="preserve"> </w:t>
      </w:r>
      <w:r w:rsidRPr="00B54D93">
        <w:rPr>
          <w:rFonts w:ascii="Arial" w:eastAsia="Arial" w:hAnsi="Arial" w:cs="Arial"/>
          <w:lang w:val="sl-SI"/>
        </w:rPr>
        <w:t>bodo</w:t>
      </w:r>
      <w:r w:rsidRPr="00B54D93">
        <w:rPr>
          <w:rFonts w:ascii="Arial" w:eastAsia="Arial" w:hAnsi="Arial" w:cs="Arial"/>
          <w:spacing w:val="31"/>
          <w:lang w:val="sl-SI"/>
        </w:rPr>
        <w:t xml:space="preserve"> </w:t>
      </w:r>
      <w:r w:rsidRPr="00B54D93">
        <w:rPr>
          <w:rFonts w:ascii="Arial" w:eastAsia="Arial" w:hAnsi="Arial" w:cs="Arial"/>
          <w:lang w:val="sl-SI"/>
        </w:rPr>
        <w:t>dela,</w:t>
      </w:r>
      <w:r w:rsidRPr="00B54D93">
        <w:rPr>
          <w:rFonts w:ascii="Arial" w:eastAsia="Arial" w:hAnsi="Arial" w:cs="Arial"/>
          <w:spacing w:val="31"/>
          <w:lang w:val="sl-SI"/>
        </w:rPr>
        <w:t xml:space="preserve"> </w:t>
      </w:r>
      <w:r w:rsidRPr="00B54D93">
        <w:rPr>
          <w:rFonts w:ascii="Arial" w:eastAsia="Arial" w:hAnsi="Arial" w:cs="Arial"/>
          <w:lang w:val="sl-SI"/>
        </w:rPr>
        <w:t>prevzeta</w:t>
      </w:r>
      <w:r w:rsidRPr="00B54D93">
        <w:rPr>
          <w:rFonts w:ascii="Arial" w:eastAsia="Arial" w:hAnsi="Arial" w:cs="Arial"/>
          <w:spacing w:val="31"/>
          <w:lang w:val="sl-SI"/>
        </w:rPr>
        <w:t xml:space="preserve"> </w:t>
      </w:r>
      <w:r w:rsidRPr="00B54D93">
        <w:rPr>
          <w:rFonts w:ascii="Arial" w:eastAsia="Arial" w:hAnsi="Arial" w:cs="Arial"/>
          <w:lang w:val="sl-SI"/>
        </w:rPr>
        <w:t>s</w:t>
      </w:r>
      <w:r w:rsidRPr="00B54D93">
        <w:rPr>
          <w:rFonts w:ascii="Arial" w:eastAsia="Arial" w:hAnsi="Arial" w:cs="Arial"/>
          <w:spacing w:val="31"/>
          <w:lang w:val="sl-SI"/>
        </w:rPr>
        <w:t xml:space="preserve"> </w:t>
      </w:r>
      <w:r w:rsidRPr="00B54D93">
        <w:rPr>
          <w:rFonts w:ascii="Arial" w:eastAsia="Arial" w:hAnsi="Arial" w:cs="Arial"/>
          <w:lang w:val="sl-SI"/>
        </w:rPr>
        <w:t>to</w:t>
      </w:r>
      <w:r w:rsidRPr="00B54D93">
        <w:rPr>
          <w:rFonts w:ascii="Arial" w:eastAsia="Arial" w:hAnsi="Arial" w:cs="Arial"/>
          <w:spacing w:val="31"/>
          <w:lang w:val="sl-SI"/>
        </w:rPr>
        <w:t xml:space="preserve"> </w:t>
      </w:r>
      <w:r w:rsidRPr="00B54D93">
        <w:rPr>
          <w:rFonts w:ascii="Arial" w:eastAsia="Arial" w:hAnsi="Arial" w:cs="Arial"/>
          <w:lang w:val="sl-SI"/>
        </w:rPr>
        <w:t>pogodbo,</w:t>
      </w:r>
      <w:r w:rsidRPr="00B54D93">
        <w:rPr>
          <w:rFonts w:ascii="Arial" w:eastAsia="Arial" w:hAnsi="Arial" w:cs="Arial"/>
          <w:spacing w:val="31"/>
          <w:lang w:val="sl-SI"/>
        </w:rPr>
        <w:t xml:space="preserve"> </w:t>
      </w:r>
      <w:r w:rsidRPr="00B54D93">
        <w:rPr>
          <w:rFonts w:ascii="Arial" w:eastAsia="Arial" w:hAnsi="Arial" w:cs="Arial"/>
          <w:lang w:val="sl-SI"/>
        </w:rPr>
        <w:t>izvajali</w:t>
      </w:r>
      <w:r w:rsidRPr="00B54D93">
        <w:rPr>
          <w:rFonts w:ascii="Arial" w:eastAsia="Arial" w:hAnsi="Arial" w:cs="Arial"/>
          <w:spacing w:val="31"/>
          <w:lang w:val="sl-SI"/>
        </w:rPr>
        <w:t xml:space="preserve"> </w:t>
      </w:r>
      <w:r w:rsidRPr="00B54D93">
        <w:rPr>
          <w:rFonts w:ascii="Arial" w:eastAsia="Arial" w:hAnsi="Arial" w:cs="Arial"/>
          <w:lang w:val="sl-SI"/>
        </w:rPr>
        <w:t>strokovnjaki,</w:t>
      </w:r>
      <w:r w:rsidRPr="00B54D93">
        <w:rPr>
          <w:rFonts w:ascii="Arial" w:eastAsia="Arial" w:hAnsi="Arial" w:cs="Arial"/>
          <w:spacing w:val="31"/>
          <w:lang w:val="sl-SI"/>
        </w:rPr>
        <w:t xml:space="preserve"> </w:t>
      </w:r>
      <w:r w:rsidRPr="00B54D93">
        <w:rPr>
          <w:rFonts w:ascii="Arial" w:eastAsia="Arial" w:hAnsi="Arial" w:cs="Arial"/>
          <w:lang w:val="sl-SI"/>
        </w:rPr>
        <w:t>imenovani</w:t>
      </w:r>
      <w:r w:rsidRPr="00B54D93">
        <w:rPr>
          <w:rFonts w:ascii="Arial" w:eastAsia="Arial" w:hAnsi="Arial" w:cs="Arial"/>
          <w:spacing w:val="31"/>
          <w:lang w:val="sl-SI"/>
        </w:rPr>
        <w:t xml:space="preserve"> </w:t>
      </w:r>
      <w:r w:rsidRPr="00B54D93">
        <w:rPr>
          <w:rFonts w:ascii="Arial" w:eastAsia="Arial" w:hAnsi="Arial" w:cs="Arial"/>
          <w:lang w:val="sl-SI"/>
        </w:rPr>
        <w:t>v</w:t>
      </w:r>
      <w:r w:rsidRPr="00B54D93">
        <w:rPr>
          <w:rFonts w:ascii="Arial" w:eastAsia="Arial" w:hAnsi="Arial" w:cs="Arial"/>
          <w:spacing w:val="31"/>
          <w:lang w:val="sl-SI"/>
        </w:rPr>
        <w:t xml:space="preserve"> </w:t>
      </w:r>
      <w:r w:rsidRPr="00B54D93">
        <w:rPr>
          <w:rFonts w:ascii="Arial" w:eastAsia="Arial" w:hAnsi="Arial" w:cs="Arial"/>
          <w:lang w:val="sl-SI"/>
        </w:rPr>
        <w:t>ponudbi; zamenjava kadra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možna</w:t>
      </w:r>
      <w:r w:rsidRPr="00B54D93">
        <w:rPr>
          <w:rFonts w:ascii="Arial" w:eastAsia="Arial" w:hAnsi="Arial" w:cs="Arial"/>
          <w:spacing w:val="1"/>
          <w:lang w:val="sl-SI"/>
        </w:rPr>
        <w:t xml:space="preserve"> </w:t>
      </w:r>
      <w:r w:rsidRPr="00B54D93">
        <w:rPr>
          <w:rFonts w:ascii="Arial" w:eastAsia="Arial" w:hAnsi="Arial" w:cs="Arial"/>
          <w:lang w:val="sl-SI"/>
        </w:rPr>
        <w:t>izključno</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soglasjem naročnika</w:t>
      </w:r>
      <w:r w:rsidR="00D665A7" w:rsidRPr="00B54D93">
        <w:rPr>
          <w:rFonts w:ascii="Arial" w:eastAsia="Arial" w:hAnsi="Arial" w:cs="Arial"/>
          <w:lang w:val="sl-SI"/>
        </w:rPr>
        <w:t xml:space="preserve"> - </w:t>
      </w:r>
      <w:r w:rsidRPr="00B54D93">
        <w:rPr>
          <w:rFonts w:ascii="Arial" w:eastAsia="Arial" w:hAnsi="Arial" w:cs="Arial"/>
          <w:lang w:val="sl-SI"/>
        </w:rPr>
        <w:t>nadomestne osebe</w:t>
      </w:r>
      <w:r w:rsidRPr="00B54D93">
        <w:rPr>
          <w:rFonts w:ascii="Arial" w:eastAsia="Arial" w:hAnsi="Arial" w:cs="Arial"/>
          <w:spacing w:val="1"/>
          <w:lang w:val="sl-SI"/>
        </w:rPr>
        <w:t xml:space="preserve"> </w:t>
      </w:r>
      <w:r w:rsidRPr="00B54D93">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4DE9CA97" w:rsidR="00965737" w:rsidRPr="00B54D93" w:rsidRDefault="00A73133" w:rsidP="009510EE">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zagotovil, da vsa komunikacija z naročnikom</w:t>
      </w:r>
      <w:r w:rsidR="00D665A7" w:rsidRPr="00B54D93">
        <w:rPr>
          <w:rFonts w:ascii="Arial" w:eastAsia="Arial" w:hAnsi="Arial" w:cs="Arial"/>
          <w:lang w:val="sl-SI"/>
        </w:rPr>
        <w:t xml:space="preserve"> in NIJZ</w:t>
      </w:r>
      <w:r w:rsidRPr="00B54D93">
        <w:rPr>
          <w:rFonts w:ascii="Arial" w:eastAsia="Arial" w:hAnsi="Arial" w:cs="Arial"/>
          <w:lang w:val="sl-SI"/>
        </w:rPr>
        <w:t xml:space="preserve"> poteka v slovenskem jeziku</w:t>
      </w:r>
      <w:r w:rsidR="001506DD" w:rsidRPr="00B54D93">
        <w:rPr>
          <w:rFonts w:ascii="Arial" w:eastAsia="Arial" w:hAnsi="Arial" w:cs="Arial"/>
          <w:lang w:val="sl-SI"/>
        </w:rPr>
        <w:t>, razen če se pogodbene stranke ne dogovorijo drugače</w:t>
      </w:r>
      <w:r w:rsidRPr="00B54D93">
        <w:rPr>
          <w:rFonts w:ascii="Arial" w:eastAsia="Arial" w:hAnsi="Arial" w:cs="Arial"/>
          <w:lang w:val="sl-SI"/>
        </w:rPr>
        <w:t>.</w:t>
      </w:r>
    </w:p>
    <w:p w14:paraId="17C32AF5" w14:textId="77777777" w:rsidR="00965737" w:rsidRPr="00B54D93" w:rsidRDefault="00965737" w:rsidP="009510EE">
      <w:pPr>
        <w:keepNext/>
        <w:keepLines/>
        <w:widowControl w:val="0"/>
        <w:spacing w:before="11" w:line="276" w:lineRule="auto"/>
        <w:ind w:right="9"/>
        <w:contextualSpacing/>
        <w:rPr>
          <w:rFonts w:ascii="Arial" w:hAnsi="Arial" w:cs="Arial"/>
          <w:lang w:val="sl-SI"/>
        </w:rPr>
      </w:pPr>
    </w:p>
    <w:p w14:paraId="6D185619"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zagotavlja, da:</w:t>
      </w:r>
    </w:p>
    <w:p w14:paraId="0D655196" w14:textId="77777777" w:rsidR="00D665A7" w:rsidRPr="00B54D93"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je</w:t>
      </w:r>
      <w:r w:rsidRPr="00B54D93">
        <w:rPr>
          <w:rFonts w:ascii="Arial" w:eastAsia="Arial" w:hAnsi="Arial" w:cs="Arial"/>
          <w:spacing w:val="8"/>
          <w:lang w:val="sl-SI"/>
        </w:rPr>
        <w:t xml:space="preserve"> </w:t>
      </w:r>
      <w:r w:rsidRPr="00B54D93">
        <w:rPr>
          <w:rFonts w:ascii="Arial" w:eastAsia="Arial" w:hAnsi="Arial" w:cs="Arial"/>
          <w:lang w:val="sl-SI"/>
        </w:rPr>
        <w:t>strokovno,</w:t>
      </w:r>
      <w:r w:rsidRPr="00B54D93">
        <w:rPr>
          <w:rFonts w:ascii="Arial" w:eastAsia="Arial" w:hAnsi="Arial" w:cs="Arial"/>
          <w:spacing w:val="8"/>
          <w:lang w:val="sl-SI"/>
        </w:rPr>
        <w:t xml:space="preserve"> </w:t>
      </w:r>
      <w:r w:rsidRPr="00B54D93">
        <w:rPr>
          <w:rFonts w:ascii="Arial" w:eastAsia="Arial" w:hAnsi="Arial" w:cs="Arial"/>
          <w:lang w:val="sl-SI"/>
        </w:rPr>
        <w:t>organizacijsko</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kadrovsko</w:t>
      </w:r>
      <w:r w:rsidRPr="00B54D93">
        <w:rPr>
          <w:rFonts w:ascii="Arial" w:eastAsia="Arial" w:hAnsi="Arial" w:cs="Arial"/>
          <w:spacing w:val="8"/>
          <w:lang w:val="sl-SI"/>
        </w:rPr>
        <w:t xml:space="preserve"> </w:t>
      </w:r>
      <w:r w:rsidRPr="00B54D93">
        <w:rPr>
          <w:rFonts w:ascii="Arial" w:eastAsia="Arial" w:hAnsi="Arial" w:cs="Arial"/>
          <w:lang w:val="sl-SI"/>
        </w:rPr>
        <w:t>usposobljen</w:t>
      </w:r>
      <w:r w:rsidRPr="00B54D93">
        <w:rPr>
          <w:rFonts w:ascii="Arial" w:eastAsia="Arial" w:hAnsi="Arial" w:cs="Arial"/>
          <w:spacing w:val="8"/>
          <w:lang w:val="sl-SI"/>
        </w:rPr>
        <w:t xml:space="preserve"> </w:t>
      </w:r>
      <w:r w:rsidRPr="00B54D93">
        <w:rPr>
          <w:rFonts w:ascii="Arial" w:eastAsia="Arial" w:hAnsi="Arial" w:cs="Arial"/>
          <w:lang w:val="sl-SI"/>
        </w:rPr>
        <w:t>za</w:t>
      </w:r>
      <w:r w:rsidRPr="00B54D93">
        <w:rPr>
          <w:rFonts w:ascii="Arial" w:eastAsia="Arial" w:hAnsi="Arial" w:cs="Arial"/>
          <w:spacing w:val="8"/>
          <w:lang w:val="sl-SI"/>
        </w:rPr>
        <w:t xml:space="preserve"> </w:t>
      </w:r>
      <w:r w:rsidRPr="00B54D93">
        <w:rPr>
          <w:rFonts w:ascii="Arial" w:eastAsia="Arial" w:hAnsi="Arial" w:cs="Arial"/>
          <w:lang w:val="sl-SI"/>
        </w:rPr>
        <w:t>izvajanje</w:t>
      </w:r>
      <w:r w:rsidRPr="00B54D93">
        <w:rPr>
          <w:rFonts w:ascii="Arial" w:eastAsia="Arial" w:hAnsi="Arial" w:cs="Arial"/>
          <w:spacing w:val="8"/>
          <w:lang w:val="sl-SI"/>
        </w:rPr>
        <w:t xml:space="preserve"> </w:t>
      </w:r>
      <w:r w:rsidRPr="00B54D93">
        <w:rPr>
          <w:rFonts w:ascii="Arial" w:eastAsia="Arial" w:hAnsi="Arial" w:cs="Arial"/>
          <w:lang w:val="sl-SI"/>
        </w:rPr>
        <w:t>storitev,</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jih</w:t>
      </w:r>
      <w:r w:rsidRPr="00B54D93">
        <w:rPr>
          <w:rFonts w:ascii="Arial" w:eastAsia="Arial" w:hAnsi="Arial" w:cs="Arial"/>
          <w:spacing w:val="8"/>
          <w:lang w:val="sl-SI"/>
        </w:rPr>
        <w:t xml:space="preserve"> </w:t>
      </w:r>
      <w:r w:rsidRPr="00B54D93">
        <w:rPr>
          <w:rFonts w:ascii="Arial" w:eastAsia="Arial" w:hAnsi="Arial" w:cs="Arial"/>
          <w:lang w:val="sl-SI"/>
        </w:rPr>
        <w:t>mora</w:t>
      </w:r>
      <w:r w:rsidRPr="00B54D93">
        <w:rPr>
          <w:rFonts w:ascii="Arial" w:eastAsia="Arial" w:hAnsi="Arial" w:cs="Arial"/>
          <w:spacing w:val="8"/>
          <w:lang w:val="sl-SI"/>
        </w:rPr>
        <w:t xml:space="preserve"> </w:t>
      </w:r>
      <w:r w:rsidRPr="00B54D93">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B54D93"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17"/>
          <w:lang w:val="sl-SI"/>
        </w:rPr>
        <w:t xml:space="preserve"> </w:t>
      </w:r>
      <w:r w:rsidRPr="00B54D93">
        <w:rPr>
          <w:rFonts w:ascii="Arial" w:eastAsia="Arial" w:hAnsi="Arial" w:cs="Arial"/>
          <w:lang w:val="sl-SI"/>
        </w:rPr>
        <w:t>vsa</w:t>
      </w:r>
      <w:r w:rsidRPr="00B54D93">
        <w:rPr>
          <w:rFonts w:ascii="Arial" w:eastAsia="Arial" w:hAnsi="Arial" w:cs="Arial"/>
          <w:spacing w:val="17"/>
          <w:lang w:val="sl-SI"/>
        </w:rPr>
        <w:t xml:space="preserve"> </w:t>
      </w:r>
      <w:r w:rsidRPr="00B54D93">
        <w:rPr>
          <w:rFonts w:ascii="Arial" w:eastAsia="Arial" w:hAnsi="Arial" w:cs="Arial"/>
          <w:lang w:val="sl-SI"/>
        </w:rPr>
        <w:t>ustrezna</w:t>
      </w:r>
      <w:r w:rsidRPr="00B54D93">
        <w:rPr>
          <w:rFonts w:ascii="Arial" w:eastAsia="Arial" w:hAnsi="Arial" w:cs="Arial"/>
          <w:spacing w:val="16"/>
          <w:lang w:val="sl-SI"/>
        </w:rPr>
        <w:t xml:space="preserve"> </w:t>
      </w:r>
      <w:r w:rsidRPr="00B54D93">
        <w:rPr>
          <w:rFonts w:ascii="Arial" w:eastAsia="Arial" w:hAnsi="Arial" w:cs="Arial"/>
          <w:lang w:val="sl-SI"/>
        </w:rPr>
        <w:t>dovoljenja,</w:t>
      </w:r>
      <w:r w:rsidRPr="00B54D93">
        <w:rPr>
          <w:rFonts w:ascii="Arial" w:eastAsia="Arial" w:hAnsi="Arial" w:cs="Arial"/>
          <w:spacing w:val="16"/>
          <w:lang w:val="sl-SI"/>
        </w:rPr>
        <w:t xml:space="preserve"> </w:t>
      </w:r>
      <w:r w:rsidRPr="00B54D93">
        <w:rPr>
          <w:rFonts w:ascii="Arial" w:eastAsia="Arial" w:hAnsi="Arial" w:cs="Arial"/>
          <w:lang w:val="sl-SI"/>
        </w:rPr>
        <w:t>pravice,</w:t>
      </w:r>
      <w:r w:rsidRPr="00B54D93">
        <w:rPr>
          <w:rFonts w:ascii="Arial" w:eastAsia="Arial" w:hAnsi="Arial" w:cs="Arial"/>
          <w:spacing w:val="16"/>
          <w:lang w:val="sl-SI"/>
        </w:rPr>
        <w:t xml:space="preserve"> </w:t>
      </w:r>
      <w:r w:rsidRPr="00B54D93">
        <w:rPr>
          <w:rFonts w:ascii="Arial" w:eastAsia="Arial" w:hAnsi="Arial" w:cs="Arial"/>
          <w:lang w:val="sl-SI"/>
        </w:rPr>
        <w:t>licence</w:t>
      </w:r>
      <w:r w:rsidRPr="00B54D93">
        <w:rPr>
          <w:rFonts w:ascii="Arial" w:eastAsia="Arial" w:hAnsi="Arial" w:cs="Arial"/>
          <w:spacing w:val="16"/>
          <w:lang w:val="sl-SI"/>
        </w:rPr>
        <w:t xml:space="preserve"> </w:t>
      </w:r>
      <w:r w:rsidRPr="00B54D93">
        <w:rPr>
          <w:rFonts w:ascii="Arial" w:eastAsia="Arial" w:hAnsi="Arial" w:cs="Arial"/>
          <w:lang w:val="sl-SI"/>
        </w:rPr>
        <w:t>in</w:t>
      </w:r>
      <w:r w:rsidRPr="00B54D93">
        <w:rPr>
          <w:rFonts w:ascii="Arial" w:eastAsia="Arial" w:hAnsi="Arial" w:cs="Arial"/>
          <w:spacing w:val="16"/>
          <w:lang w:val="sl-SI"/>
        </w:rPr>
        <w:t xml:space="preserve"> </w:t>
      </w:r>
      <w:r w:rsidRPr="00B54D93">
        <w:rPr>
          <w:rFonts w:ascii="Arial" w:eastAsia="Arial" w:hAnsi="Arial" w:cs="Arial"/>
          <w:lang w:val="sl-SI"/>
        </w:rPr>
        <w:t>soglasja,</w:t>
      </w:r>
      <w:r w:rsidRPr="00B54D93">
        <w:rPr>
          <w:rFonts w:ascii="Arial" w:eastAsia="Arial" w:hAnsi="Arial" w:cs="Arial"/>
          <w:spacing w:val="17"/>
          <w:lang w:val="sl-SI"/>
        </w:rPr>
        <w:t xml:space="preserve"> </w:t>
      </w:r>
      <w:r w:rsidRPr="00B54D93">
        <w:rPr>
          <w:rFonts w:ascii="Arial" w:eastAsia="Arial" w:hAnsi="Arial" w:cs="Arial"/>
          <w:lang w:val="sl-SI"/>
        </w:rPr>
        <w:t>ki</w:t>
      </w:r>
      <w:r w:rsidRPr="00B54D93">
        <w:rPr>
          <w:rFonts w:ascii="Arial" w:eastAsia="Arial" w:hAnsi="Arial" w:cs="Arial"/>
          <w:spacing w:val="16"/>
          <w:lang w:val="sl-SI"/>
        </w:rPr>
        <w:t xml:space="preserve"> </w:t>
      </w:r>
      <w:r w:rsidRPr="00B54D93">
        <w:rPr>
          <w:rFonts w:ascii="Arial" w:eastAsia="Arial" w:hAnsi="Arial" w:cs="Arial"/>
          <w:lang w:val="sl-SI"/>
        </w:rPr>
        <w:t>so</w:t>
      </w:r>
      <w:r w:rsidRPr="00B54D93">
        <w:rPr>
          <w:rFonts w:ascii="Arial" w:eastAsia="Arial" w:hAnsi="Arial" w:cs="Arial"/>
          <w:spacing w:val="17"/>
          <w:lang w:val="sl-SI"/>
        </w:rPr>
        <w:t xml:space="preserve"> </w:t>
      </w:r>
      <w:r w:rsidRPr="00B54D93">
        <w:rPr>
          <w:rFonts w:ascii="Arial" w:eastAsia="Arial" w:hAnsi="Arial" w:cs="Arial"/>
          <w:lang w:val="sl-SI"/>
        </w:rPr>
        <w:t>potrebna</w:t>
      </w:r>
      <w:r w:rsidRPr="00B54D93">
        <w:rPr>
          <w:rFonts w:ascii="Arial" w:eastAsia="Arial" w:hAnsi="Arial" w:cs="Arial"/>
          <w:spacing w:val="16"/>
          <w:lang w:val="sl-SI"/>
        </w:rPr>
        <w:t xml:space="preserve"> </w:t>
      </w:r>
      <w:r w:rsidRPr="00B54D93">
        <w:rPr>
          <w:rFonts w:ascii="Arial" w:eastAsia="Arial" w:hAnsi="Arial" w:cs="Arial"/>
          <w:lang w:val="sl-SI"/>
        </w:rPr>
        <w:t>za</w:t>
      </w:r>
      <w:r w:rsidRPr="00B54D93">
        <w:rPr>
          <w:rFonts w:ascii="Arial" w:eastAsia="Arial" w:hAnsi="Arial" w:cs="Arial"/>
          <w:spacing w:val="17"/>
          <w:lang w:val="sl-SI"/>
        </w:rPr>
        <w:t xml:space="preserve"> </w:t>
      </w:r>
      <w:r w:rsidRPr="00B54D93">
        <w:rPr>
          <w:rFonts w:ascii="Arial" w:eastAsia="Arial" w:hAnsi="Arial" w:cs="Arial"/>
          <w:lang w:val="sl-SI"/>
        </w:rPr>
        <w:t>opravo</w:t>
      </w:r>
      <w:r w:rsidRPr="00B54D93">
        <w:rPr>
          <w:rFonts w:ascii="Arial" w:eastAsia="Arial" w:hAnsi="Arial" w:cs="Arial"/>
          <w:spacing w:val="16"/>
          <w:lang w:val="sl-SI"/>
        </w:rPr>
        <w:t xml:space="preserve"> </w:t>
      </w:r>
      <w:r w:rsidRPr="00B54D93">
        <w:rPr>
          <w:rFonts w:ascii="Arial" w:eastAsia="Arial" w:hAnsi="Arial" w:cs="Arial"/>
          <w:lang w:val="sl-SI"/>
        </w:rPr>
        <w:t>storitev</w:t>
      </w:r>
      <w:r w:rsidRPr="00B54D93">
        <w:rPr>
          <w:rFonts w:ascii="Arial" w:eastAsia="Arial" w:hAnsi="Arial" w:cs="Arial"/>
          <w:spacing w:val="17"/>
          <w:lang w:val="sl-SI"/>
        </w:rPr>
        <w:t xml:space="preserve"> </w:t>
      </w:r>
      <w:r w:rsidRPr="00B54D93">
        <w:rPr>
          <w:rFonts w:ascii="Arial" w:eastAsia="Arial" w:hAnsi="Arial" w:cs="Arial"/>
          <w:lang w:val="sl-SI"/>
        </w:rPr>
        <w:t>v skladu s to pogodbo in relevantno zakonodajo;</w:t>
      </w:r>
    </w:p>
    <w:p w14:paraId="4F64F306" w14:textId="77777777" w:rsidR="00D665A7" w:rsidRPr="00B54D93"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7"/>
          <w:lang w:val="sl-SI"/>
        </w:rPr>
        <w:t xml:space="preserve"> </w:t>
      </w:r>
      <w:r w:rsidRPr="00B54D93">
        <w:rPr>
          <w:rFonts w:ascii="Arial" w:eastAsia="Arial" w:hAnsi="Arial" w:cs="Arial"/>
          <w:lang w:val="sl-SI"/>
        </w:rPr>
        <w:t>vsa</w:t>
      </w:r>
      <w:r w:rsidRPr="00B54D93">
        <w:rPr>
          <w:rFonts w:ascii="Arial" w:eastAsia="Arial" w:hAnsi="Arial" w:cs="Arial"/>
          <w:spacing w:val="-7"/>
          <w:lang w:val="sl-SI"/>
        </w:rPr>
        <w:t xml:space="preserve"> </w:t>
      </w:r>
      <w:r w:rsidRPr="00B54D93">
        <w:rPr>
          <w:rFonts w:ascii="Arial" w:eastAsia="Arial" w:hAnsi="Arial" w:cs="Arial"/>
          <w:lang w:val="sl-SI"/>
        </w:rPr>
        <w:t>korporativna</w:t>
      </w:r>
      <w:r w:rsidRPr="00B54D93">
        <w:rPr>
          <w:rFonts w:ascii="Arial" w:eastAsia="Arial" w:hAnsi="Arial" w:cs="Arial"/>
          <w:spacing w:val="-7"/>
          <w:lang w:val="sl-SI"/>
        </w:rPr>
        <w:t xml:space="preserve"> </w:t>
      </w:r>
      <w:r w:rsidRPr="00B54D93">
        <w:rPr>
          <w:rFonts w:ascii="Arial" w:eastAsia="Arial" w:hAnsi="Arial" w:cs="Arial"/>
          <w:lang w:val="sl-SI"/>
        </w:rPr>
        <w:t>dovoljenja</w:t>
      </w:r>
      <w:r w:rsidRPr="00B54D93">
        <w:rPr>
          <w:rFonts w:ascii="Arial" w:eastAsia="Arial" w:hAnsi="Arial" w:cs="Arial"/>
          <w:spacing w:val="-7"/>
          <w:lang w:val="sl-SI"/>
        </w:rPr>
        <w:t xml:space="preserve"> </w:t>
      </w:r>
      <w:r w:rsidRPr="00B54D93">
        <w:rPr>
          <w:rFonts w:ascii="Arial" w:eastAsia="Arial" w:hAnsi="Arial" w:cs="Arial"/>
          <w:lang w:val="sl-SI"/>
        </w:rPr>
        <w:t>za</w:t>
      </w:r>
      <w:r w:rsidRPr="00B54D93">
        <w:rPr>
          <w:rFonts w:ascii="Arial" w:eastAsia="Arial" w:hAnsi="Arial" w:cs="Arial"/>
          <w:spacing w:val="-7"/>
          <w:lang w:val="sl-SI"/>
        </w:rPr>
        <w:t xml:space="preserve"> </w:t>
      </w:r>
      <w:r w:rsidRPr="00B54D93">
        <w:rPr>
          <w:rFonts w:ascii="Arial" w:eastAsia="Arial" w:hAnsi="Arial" w:cs="Arial"/>
          <w:lang w:val="sl-SI"/>
        </w:rPr>
        <w:t>sklenitev</w:t>
      </w:r>
      <w:r w:rsidRPr="00B54D93">
        <w:rPr>
          <w:rFonts w:ascii="Arial" w:eastAsia="Arial" w:hAnsi="Arial" w:cs="Arial"/>
          <w:spacing w:val="-7"/>
          <w:lang w:val="sl-SI"/>
        </w:rPr>
        <w:t xml:space="preserve"> </w:t>
      </w:r>
      <w:r w:rsidRPr="00B54D93">
        <w:rPr>
          <w:rFonts w:ascii="Arial" w:eastAsia="Arial" w:hAnsi="Arial" w:cs="Arial"/>
          <w:lang w:val="sl-SI"/>
        </w:rPr>
        <w:t>in</w:t>
      </w:r>
      <w:r w:rsidRPr="00B54D93">
        <w:rPr>
          <w:rFonts w:ascii="Arial" w:eastAsia="Arial" w:hAnsi="Arial" w:cs="Arial"/>
          <w:spacing w:val="-7"/>
          <w:lang w:val="sl-SI"/>
        </w:rPr>
        <w:t xml:space="preserve"> </w:t>
      </w:r>
      <w:r w:rsidRPr="00B54D93">
        <w:rPr>
          <w:rFonts w:ascii="Arial" w:eastAsia="Arial" w:hAnsi="Arial" w:cs="Arial"/>
          <w:lang w:val="sl-SI"/>
        </w:rPr>
        <w:t>izpolnjevanje</w:t>
      </w:r>
      <w:r w:rsidRPr="00B54D93">
        <w:rPr>
          <w:rFonts w:ascii="Arial" w:eastAsia="Arial" w:hAnsi="Arial" w:cs="Arial"/>
          <w:spacing w:val="-7"/>
          <w:lang w:val="sl-SI"/>
        </w:rPr>
        <w:t xml:space="preserve"> </w:t>
      </w:r>
      <w:r w:rsidRPr="00B54D93">
        <w:rPr>
          <w:rFonts w:ascii="Arial" w:eastAsia="Arial" w:hAnsi="Arial" w:cs="Arial"/>
          <w:lang w:val="sl-SI"/>
        </w:rPr>
        <w:t>obveznosti</w:t>
      </w:r>
      <w:r w:rsidRPr="00B54D93">
        <w:rPr>
          <w:rFonts w:ascii="Arial" w:eastAsia="Arial" w:hAnsi="Arial" w:cs="Arial"/>
          <w:spacing w:val="-7"/>
          <w:lang w:val="sl-SI"/>
        </w:rPr>
        <w:t xml:space="preserve"> </w:t>
      </w:r>
      <w:r w:rsidRPr="00B54D93">
        <w:rPr>
          <w:rFonts w:ascii="Arial" w:eastAsia="Arial" w:hAnsi="Arial" w:cs="Arial"/>
          <w:lang w:val="sl-SI"/>
        </w:rPr>
        <w:t>na</w:t>
      </w:r>
      <w:r w:rsidRPr="00B54D93">
        <w:rPr>
          <w:rFonts w:ascii="Arial" w:eastAsia="Arial" w:hAnsi="Arial" w:cs="Arial"/>
          <w:spacing w:val="-7"/>
          <w:lang w:val="sl-SI"/>
        </w:rPr>
        <w:t xml:space="preserve"> </w:t>
      </w:r>
      <w:r w:rsidRPr="00B54D93">
        <w:rPr>
          <w:rFonts w:ascii="Arial" w:eastAsia="Arial" w:hAnsi="Arial" w:cs="Arial"/>
          <w:lang w:val="sl-SI"/>
        </w:rPr>
        <w:t>podlagi</w:t>
      </w:r>
      <w:r w:rsidRPr="00B54D93">
        <w:rPr>
          <w:rFonts w:ascii="Arial" w:eastAsia="Arial" w:hAnsi="Arial" w:cs="Arial"/>
          <w:spacing w:val="-7"/>
          <w:lang w:val="sl-SI"/>
        </w:rPr>
        <w:t xml:space="preserve"> </w:t>
      </w:r>
      <w:r w:rsidRPr="00B54D93">
        <w:rPr>
          <w:rFonts w:ascii="Arial" w:eastAsia="Arial" w:hAnsi="Arial" w:cs="Arial"/>
          <w:lang w:val="sl-SI"/>
        </w:rPr>
        <w:t>te</w:t>
      </w:r>
      <w:r w:rsidRPr="00B54D93">
        <w:rPr>
          <w:rFonts w:ascii="Arial" w:eastAsia="Arial" w:hAnsi="Arial" w:cs="Arial"/>
          <w:spacing w:val="-7"/>
          <w:lang w:val="sl-SI"/>
        </w:rPr>
        <w:t xml:space="preserve"> </w:t>
      </w:r>
      <w:r w:rsidRPr="00B54D93">
        <w:rPr>
          <w:rFonts w:ascii="Arial" w:eastAsia="Arial" w:hAnsi="Arial" w:cs="Arial"/>
          <w:lang w:val="sl-SI"/>
        </w:rPr>
        <w:t>pogodbe</w:t>
      </w:r>
    </w:p>
    <w:p w14:paraId="7D066760" w14:textId="1D0DD55B" w:rsidR="00D665A7" w:rsidRPr="00B54D93"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izdelava</w:t>
      </w:r>
      <w:r w:rsidRPr="00B54D93">
        <w:rPr>
          <w:rFonts w:ascii="Arial" w:eastAsia="Arial" w:hAnsi="Arial" w:cs="Arial"/>
          <w:spacing w:val="-6"/>
          <w:lang w:val="sl-SI"/>
        </w:rPr>
        <w:t xml:space="preserve"> </w:t>
      </w:r>
      <w:r w:rsidRPr="00B54D93">
        <w:rPr>
          <w:rFonts w:ascii="Arial" w:eastAsia="Arial" w:hAnsi="Arial" w:cs="Arial"/>
          <w:lang w:val="sl-SI"/>
        </w:rPr>
        <w:t>informacijske</w:t>
      </w:r>
      <w:r w:rsidR="00D665A7" w:rsidRPr="00B54D93">
        <w:rPr>
          <w:rFonts w:ascii="Arial" w:eastAsia="Arial" w:hAnsi="Arial" w:cs="Arial"/>
          <w:lang w:val="sl-SI"/>
        </w:rPr>
        <w:t>ga sistema</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predmet</w:t>
      </w:r>
      <w:r w:rsidRPr="00B54D93">
        <w:rPr>
          <w:rFonts w:ascii="Arial" w:eastAsia="Arial" w:hAnsi="Arial" w:cs="Arial"/>
          <w:spacing w:val="-6"/>
          <w:lang w:val="sl-SI"/>
        </w:rPr>
        <w:t xml:space="preserve"> </w:t>
      </w:r>
      <w:r w:rsidRPr="00B54D93">
        <w:rPr>
          <w:rFonts w:ascii="Arial" w:eastAsia="Arial" w:hAnsi="Arial" w:cs="Arial"/>
          <w:lang w:val="sl-SI"/>
        </w:rPr>
        <w:t>storitev,</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ustrezno</w:t>
      </w:r>
      <w:r w:rsidRPr="00B54D93">
        <w:rPr>
          <w:rFonts w:ascii="Arial" w:eastAsia="Arial" w:hAnsi="Arial" w:cs="Arial"/>
          <w:spacing w:val="-6"/>
          <w:lang w:val="sl-SI"/>
        </w:rPr>
        <w:t xml:space="preserve"> </w:t>
      </w:r>
      <w:r w:rsidRPr="00B54D93">
        <w:rPr>
          <w:rFonts w:ascii="Arial" w:eastAsia="Arial" w:hAnsi="Arial" w:cs="Arial"/>
          <w:lang w:val="sl-SI"/>
        </w:rPr>
        <w:t>zavarovana</w:t>
      </w:r>
      <w:r w:rsidRPr="00B54D93">
        <w:rPr>
          <w:rFonts w:ascii="Arial" w:eastAsia="Arial" w:hAnsi="Arial" w:cs="Arial"/>
          <w:spacing w:val="-6"/>
          <w:lang w:val="sl-SI"/>
        </w:rPr>
        <w:t xml:space="preserve"> </w:t>
      </w:r>
      <w:r w:rsidRPr="00B54D93">
        <w:rPr>
          <w:rFonts w:ascii="Arial" w:eastAsia="Arial" w:hAnsi="Arial" w:cs="Arial"/>
          <w:lang w:val="sl-SI"/>
        </w:rPr>
        <w:t>pred</w:t>
      </w:r>
      <w:r w:rsidRPr="00B54D93">
        <w:rPr>
          <w:rFonts w:ascii="Arial" w:eastAsia="Arial" w:hAnsi="Arial" w:cs="Arial"/>
          <w:spacing w:val="-6"/>
          <w:lang w:val="sl-SI"/>
        </w:rPr>
        <w:t xml:space="preserve"> </w:t>
      </w:r>
      <w:r w:rsidRPr="00B54D93">
        <w:rPr>
          <w:rFonts w:ascii="Arial" w:eastAsia="Arial" w:hAnsi="Arial" w:cs="Arial"/>
          <w:lang w:val="sl-SI"/>
        </w:rPr>
        <w:t>vdorom,</w:t>
      </w:r>
      <w:r w:rsidR="00D665A7" w:rsidRPr="00B54D93">
        <w:rPr>
          <w:rFonts w:ascii="Arial" w:eastAsia="Arial" w:hAnsi="Arial" w:cs="Arial"/>
          <w:lang w:val="sl-SI"/>
        </w:rPr>
        <w:t xml:space="preserve"> </w:t>
      </w:r>
      <w:r w:rsidRPr="00B54D93">
        <w:rPr>
          <w:rFonts w:ascii="Arial" w:eastAsia="Arial" w:hAnsi="Arial" w:cs="Arial"/>
          <w:lang w:val="sl-SI"/>
        </w:rPr>
        <w:t>nepooblaščenim dostopom do podatkov in pred kakršnokoli drugo zlorabo;</w:t>
      </w:r>
    </w:p>
    <w:p w14:paraId="43840A55" w14:textId="1AEC79B9" w:rsidR="00965737" w:rsidRPr="00B54D93"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31"/>
          <w:lang w:val="sl-SI"/>
        </w:rPr>
        <w:t xml:space="preserve"> </w:t>
      </w:r>
      <w:r w:rsidRPr="00B54D93">
        <w:rPr>
          <w:rFonts w:ascii="Arial" w:eastAsia="Arial" w:hAnsi="Arial" w:cs="Arial"/>
          <w:lang w:val="sl-SI"/>
        </w:rPr>
        <w:t>ustrezno</w:t>
      </w:r>
      <w:r w:rsidRPr="00B54D93">
        <w:rPr>
          <w:rFonts w:ascii="Arial" w:eastAsia="Arial" w:hAnsi="Arial" w:cs="Arial"/>
          <w:spacing w:val="31"/>
          <w:lang w:val="sl-SI"/>
        </w:rPr>
        <w:t xml:space="preserve"> </w:t>
      </w:r>
      <w:r w:rsidRPr="00B54D93">
        <w:rPr>
          <w:rFonts w:ascii="Arial" w:eastAsia="Arial" w:hAnsi="Arial" w:cs="Arial"/>
          <w:lang w:val="sl-SI"/>
        </w:rPr>
        <w:t>urejene</w:t>
      </w:r>
      <w:r w:rsidRPr="00B54D93">
        <w:rPr>
          <w:rFonts w:ascii="Arial" w:eastAsia="Arial" w:hAnsi="Arial" w:cs="Arial"/>
          <w:spacing w:val="31"/>
          <w:lang w:val="sl-SI"/>
        </w:rPr>
        <w:t xml:space="preserve"> </w:t>
      </w:r>
      <w:r w:rsidRPr="00B54D93">
        <w:rPr>
          <w:rFonts w:ascii="Arial" w:eastAsia="Arial" w:hAnsi="Arial" w:cs="Arial"/>
          <w:lang w:val="sl-SI"/>
        </w:rPr>
        <w:t>vse</w:t>
      </w:r>
      <w:r w:rsidRPr="00B54D93">
        <w:rPr>
          <w:rFonts w:ascii="Arial" w:eastAsia="Arial" w:hAnsi="Arial" w:cs="Arial"/>
          <w:spacing w:val="31"/>
          <w:lang w:val="sl-SI"/>
        </w:rPr>
        <w:t xml:space="preserve"> </w:t>
      </w:r>
      <w:r w:rsidRPr="00B54D93">
        <w:rPr>
          <w:rFonts w:ascii="Arial" w:eastAsia="Arial" w:hAnsi="Arial" w:cs="Arial"/>
          <w:lang w:val="sl-SI"/>
        </w:rPr>
        <w:t>odnose</w:t>
      </w:r>
      <w:r w:rsidRPr="00B54D93">
        <w:rPr>
          <w:rFonts w:ascii="Arial" w:eastAsia="Arial" w:hAnsi="Arial" w:cs="Arial"/>
          <w:spacing w:val="31"/>
          <w:lang w:val="sl-SI"/>
        </w:rPr>
        <w:t xml:space="preserve"> </w:t>
      </w:r>
      <w:r w:rsidRPr="00B54D93">
        <w:rPr>
          <w:rFonts w:ascii="Arial" w:eastAsia="Arial" w:hAnsi="Arial" w:cs="Arial"/>
          <w:lang w:val="sl-SI"/>
        </w:rPr>
        <w:t>s</w:t>
      </w:r>
      <w:r w:rsidRPr="00B54D93">
        <w:rPr>
          <w:rFonts w:ascii="Arial" w:eastAsia="Arial" w:hAnsi="Arial" w:cs="Arial"/>
          <w:spacing w:val="31"/>
          <w:lang w:val="sl-SI"/>
        </w:rPr>
        <w:t xml:space="preserve"> </w:t>
      </w:r>
      <w:r w:rsidRPr="00B54D93">
        <w:rPr>
          <w:rFonts w:ascii="Arial" w:eastAsia="Arial" w:hAnsi="Arial" w:cs="Arial"/>
          <w:lang w:val="sl-SI"/>
        </w:rPr>
        <w:t>svojimi</w:t>
      </w:r>
      <w:r w:rsidRPr="00B54D93">
        <w:rPr>
          <w:rFonts w:ascii="Arial" w:eastAsia="Arial" w:hAnsi="Arial" w:cs="Arial"/>
          <w:spacing w:val="31"/>
          <w:lang w:val="sl-SI"/>
        </w:rPr>
        <w:t xml:space="preserve"> </w:t>
      </w:r>
      <w:r w:rsidRPr="00B54D93">
        <w:rPr>
          <w:rFonts w:ascii="Arial" w:eastAsia="Arial" w:hAnsi="Arial" w:cs="Arial"/>
          <w:lang w:val="sl-SI"/>
        </w:rPr>
        <w:t>sodelavci,</w:t>
      </w:r>
      <w:r w:rsidRPr="00B54D93">
        <w:rPr>
          <w:rFonts w:ascii="Arial" w:eastAsia="Arial" w:hAnsi="Arial" w:cs="Arial"/>
          <w:spacing w:val="31"/>
          <w:lang w:val="sl-SI"/>
        </w:rPr>
        <w:t xml:space="preserve"> </w:t>
      </w:r>
      <w:r w:rsidRPr="00B54D93">
        <w:rPr>
          <w:rFonts w:ascii="Arial" w:eastAsia="Arial" w:hAnsi="Arial" w:cs="Arial"/>
          <w:lang w:val="sl-SI"/>
        </w:rPr>
        <w:t>podizvajalci</w:t>
      </w:r>
      <w:r w:rsidRPr="00B54D93">
        <w:rPr>
          <w:rFonts w:ascii="Arial" w:eastAsia="Arial" w:hAnsi="Arial" w:cs="Arial"/>
          <w:spacing w:val="31"/>
          <w:lang w:val="sl-SI"/>
        </w:rPr>
        <w:t xml:space="preserve"> </w:t>
      </w:r>
      <w:r w:rsidRPr="00B54D93">
        <w:rPr>
          <w:rFonts w:ascii="Arial" w:eastAsia="Arial" w:hAnsi="Arial" w:cs="Arial"/>
          <w:lang w:val="sl-SI"/>
        </w:rPr>
        <w:t>in</w:t>
      </w:r>
      <w:r w:rsidRPr="00B54D93">
        <w:rPr>
          <w:rFonts w:ascii="Arial" w:eastAsia="Arial" w:hAnsi="Arial" w:cs="Arial"/>
          <w:spacing w:val="31"/>
          <w:lang w:val="sl-SI"/>
        </w:rPr>
        <w:t xml:space="preserve"> </w:t>
      </w:r>
      <w:r w:rsidRPr="00B54D93">
        <w:rPr>
          <w:rFonts w:ascii="Arial" w:eastAsia="Arial" w:hAnsi="Arial" w:cs="Arial"/>
          <w:lang w:val="sl-SI"/>
        </w:rPr>
        <w:t>tretjimi</w:t>
      </w:r>
      <w:r w:rsidRPr="00B54D93">
        <w:rPr>
          <w:rFonts w:ascii="Arial" w:eastAsia="Arial" w:hAnsi="Arial" w:cs="Arial"/>
          <w:spacing w:val="31"/>
          <w:lang w:val="sl-SI"/>
        </w:rPr>
        <w:t xml:space="preserve"> </w:t>
      </w:r>
      <w:r w:rsidRPr="00B54D93">
        <w:rPr>
          <w:rFonts w:ascii="Arial" w:eastAsia="Arial" w:hAnsi="Arial" w:cs="Arial"/>
          <w:lang w:val="sl-SI"/>
        </w:rPr>
        <w:t>osebami,</w:t>
      </w:r>
      <w:r w:rsidRPr="00B54D93">
        <w:rPr>
          <w:rFonts w:ascii="Arial" w:eastAsia="Arial" w:hAnsi="Arial" w:cs="Arial"/>
          <w:spacing w:val="31"/>
          <w:lang w:val="sl-SI"/>
        </w:rPr>
        <w:t xml:space="preserve"> </w:t>
      </w:r>
      <w:r w:rsidRPr="00B54D93">
        <w:rPr>
          <w:rFonts w:ascii="Arial" w:eastAsia="Arial" w:hAnsi="Arial" w:cs="Arial"/>
          <w:lang w:val="sl-SI"/>
        </w:rPr>
        <w:t>prek katerih</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s</w:t>
      </w:r>
      <w:r w:rsidRPr="00B54D93">
        <w:rPr>
          <w:rFonts w:ascii="Arial" w:eastAsia="Arial" w:hAnsi="Arial" w:cs="Arial"/>
          <w:spacing w:val="-6"/>
          <w:lang w:val="sl-SI"/>
        </w:rPr>
        <w:t xml:space="preserve"> </w:t>
      </w:r>
      <w:r w:rsidRPr="00B54D93">
        <w:rPr>
          <w:rFonts w:ascii="Arial" w:eastAsia="Arial" w:hAnsi="Arial" w:cs="Arial"/>
          <w:lang w:val="sl-SI"/>
        </w:rPr>
        <w:t>pomočjo</w:t>
      </w:r>
      <w:r w:rsidRPr="00B54D93">
        <w:rPr>
          <w:rFonts w:ascii="Arial" w:eastAsia="Arial" w:hAnsi="Arial" w:cs="Arial"/>
          <w:spacing w:val="-6"/>
          <w:lang w:val="sl-SI"/>
        </w:rPr>
        <w:t xml:space="preserve"> </w:t>
      </w:r>
      <w:r w:rsidRPr="00B54D93">
        <w:rPr>
          <w:rFonts w:ascii="Arial" w:eastAsia="Arial" w:hAnsi="Arial" w:cs="Arial"/>
          <w:lang w:val="sl-SI"/>
        </w:rPr>
        <w:t>katerih</w:t>
      </w:r>
      <w:r w:rsidRPr="00B54D93">
        <w:rPr>
          <w:rFonts w:ascii="Arial" w:eastAsia="Arial" w:hAnsi="Arial" w:cs="Arial"/>
          <w:spacing w:val="-6"/>
          <w:lang w:val="sl-SI"/>
        </w:rPr>
        <w:t xml:space="preserve"> </w:t>
      </w:r>
      <w:r w:rsidRPr="00B54D93">
        <w:rPr>
          <w:rFonts w:ascii="Arial" w:eastAsia="Arial" w:hAnsi="Arial" w:cs="Arial"/>
          <w:lang w:val="sl-SI"/>
        </w:rPr>
        <w:t>izpolnjuje</w:t>
      </w:r>
      <w:r w:rsidRPr="00B54D93">
        <w:rPr>
          <w:rFonts w:ascii="Arial" w:eastAsia="Arial" w:hAnsi="Arial" w:cs="Arial"/>
          <w:spacing w:val="-6"/>
          <w:lang w:val="sl-SI"/>
        </w:rPr>
        <w:t xml:space="preserve"> </w:t>
      </w:r>
      <w:r w:rsidRPr="00B54D93">
        <w:rPr>
          <w:rFonts w:ascii="Arial" w:eastAsia="Arial" w:hAnsi="Arial" w:cs="Arial"/>
          <w:lang w:val="sl-SI"/>
        </w:rPr>
        <w:t>svoje</w:t>
      </w:r>
      <w:r w:rsidRPr="00B54D93">
        <w:rPr>
          <w:rFonts w:ascii="Arial" w:eastAsia="Arial" w:hAnsi="Arial" w:cs="Arial"/>
          <w:spacing w:val="-6"/>
          <w:lang w:val="sl-SI"/>
        </w:rPr>
        <w:t xml:space="preserve"> </w:t>
      </w:r>
      <w:r w:rsidRPr="00B54D93">
        <w:rPr>
          <w:rFonts w:ascii="Arial" w:eastAsia="Arial" w:hAnsi="Arial" w:cs="Arial"/>
          <w:lang w:val="sl-SI"/>
        </w:rPr>
        <w:t>obveznosti</w:t>
      </w:r>
      <w:r w:rsidRPr="00B54D93">
        <w:rPr>
          <w:rFonts w:ascii="Arial" w:eastAsia="Arial" w:hAnsi="Arial" w:cs="Arial"/>
          <w:spacing w:val="-6"/>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da</w:t>
      </w:r>
      <w:r w:rsidRPr="00B54D93">
        <w:rPr>
          <w:rFonts w:ascii="Arial" w:eastAsia="Arial" w:hAnsi="Arial" w:cs="Arial"/>
          <w:spacing w:val="-6"/>
          <w:lang w:val="sl-SI"/>
        </w:rPr>
        <w:t xml:space="preserve"> </w:t>
      </w:r>
      <w:r w:rsidRPr="00B54D93">
        <w:rPr>
          <w:rFonts w:ascii="Arial" w:eastAsia="Arial" w:hAnsi="Arial" w:cs="Arial"/>
          <w:lang w:val="sl-SI"/>
        </w:rPr>
        <w:t>ima</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ustrezno uredil vse ostalo, kar je potrebno za zagotovitev, da ima naročnik vse pravice iz te pogodbe.</w:t>
      </w:r>
    </w:p>
    <w:p w14:paraId="3B8D43A8"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356969A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13.</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8065162"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(splošne obveznosti naročnika)</w:t>
      </w:r>
    </w:p>
    <w:p w14:paraId="156CD4C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EBCB8E2" w14:textId="71292145"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00D665A7" w:rsidRPr="00B54D93">
        <w:rPr>
          <w:rFonts w:ascii="Arial" w:eastAsia="Arial" w:hAnsi="Arial" w:cs="Arial"/>
          <w:lang w:val="sl-SI"/>
        </w:rPr>
        <w:t xml:space="preserve"> in NIJZ </w:t>
      </w:r>
      <w:r w:rsidRPr="00B54D93">
        <w:rPr>
          <w:rFonts w:ascii="Arial" w:eastAsia="Arial" w:hAnsi="Arial" w:cs="Arial"/>
          <w:lang w:val="sl-SI"/>
        </w:rPr>
        <w:t>se zavezuje</w:t>
      </w:r>
      <w:r w:rsidR="00D665A7" w:rsidRPr="00B54D93">
        <w:rPr>
          <w:rFonts w:ascii="Arial" w:eastAsia="Arial" w:hAnsi="Arial" w:cs="Arial"/>
          <w:lang w:val="sl-SI"/>
        </w:rPr>
        <w:t>ta</w:t>
      </w:r>
      <w:r w:rsidRPr="00B54D93">
        <w:rPr>
          <w:rFonts w:ascii="Arial" w:eastAsia="Arial" w:hAnsi="Arial" w:cs="Arial"/>
          <w:lang w:val="sl-SI"/>
        </w:rPr>
        <w:t>, da bo</w:t>
      </w:r>
      <w:r w:rsidR="00D665A7" w:rsidRPr="00B54D93">
        <w:rPr>
          <w:rFonts w:ascii="Arial" w:eastAsia="Arial" w:hAnsi="Arial" w:cs="Arial"/>
          <w:lang w:val="sl-SI"/>
        </w:rPr>
        <w:t>sta</w:t>
      </w:r>
      <w:r w:rsidRPr="00B54D93">
        <w:rPr>
          <w:rFonts w:ascii="Arial" w:eastAsia="Arial" w:hAnsi="Arial" w:cs="Arial"/>
          <w:lang w:val="sl-SI"/>
        </w:rPr>
        <w:t>:</w:t>
      </w:r>
    </w:p>
    <w:p w14:paraId="62CF13DD" w14:textId="77777777" w:rsidR="00D665A7" w:rsidRPr="00B54D93"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obsegu,</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00D665A7" w:rsidRPr="00B54D93">
        <w:rPr>
          <w:rFonts w:ascii="Arial" w:eastAsia="Arial" w:hAnsi="Arial" w:cs="Arial"/>
          <w:lang w:val="sl-SI"/>
        </w:rPr>
        <w:t>jima</w:t>
      </w:r>
      <w:r w:rsidRPr="00B54D93">
        <w:rPr>
          <w:rFonts w:ascii="Arial" w:eastAsia="Arial" w:hAnsi="Arial" w:cs="Arial"/>
          <w:spacing w:val="-1"/>
          <w:lang w:val="sl-SI"/>
        </w:rPr>
        <w:t xml:space="preserve"> </w:t>
      </w:r>
      <w:r w:rsidRPr="00B54D93">
        <w:rPr>
          <w:rFonts w:ascii="Arial" w:eastAsia="Arial" w:hAnsi="Arial" w:cs="Arial"/>
          <w:lang w:val="sl-SI"/>
        </w:rPr>
        <w:t>dovoljuje</w:t>
      </w:r>
      <w:r w:rsidRPr="00B54D93">
        <w:rPr>
          <w:rFonts w:ascii="Arial" w:eastAsia="Arial" w:hAnsi="Arial" w:cs="Arial"/>
          <w:spacing w:val="-1"/>
          <w:lang w:val="sl-SI"/>
        </w:rPr>
        <w:t xml:space="preserve"> </w:t>
      </w:r>
      <w:r w:rsidRPr="00B54D93">
        <w:rPr>
          <w:rFonts w:ascii="Arial" w:eastAsia="Arial" w:hAnsi="Arial" w:cs="Arial"/>
          <w:lang w:val="sl-SI"/>
        </w:rPr>
        <w:t>zakon,</w:t>
      </w:r>
      <w:r w:rsidRPr="00B54D93">
        <w:rPr>
          <w:rFonts w:ascii="Arial" w:eastAsia="Arial" w:hAnsi="Arial" w:cs="Arial"/>
          <w:spacing w:val="-1"/>
          <w:lang w:val="sl-SI"/>
        </w:rPr>
        <w:t xml:space="preserve"> </w:t>
      </w:r>
      <w:r w:rsidRPr="00B54D93">
        <w:rPr>
          <w:rFonts w:ascii="Arial" w:eastAsia="Arial" w:hAnsi="Arial" w:cs="Arial"/>
          <w:lang w:val="sl-SI"/>
        </w:rPr>
        <w:t>izvajalcu</w:t>
      </w:r>
      <w:r w:rsidRPr="00B54D93">
        <w:rPr>
          <w:rFonts w:ascii="Arial" w:eastAsia="Arial" w:hAnsi="Arial" w:cs="Arial"/>
          <w:spacing w:val="-1"/>
          <w:lang w:val="sl-SI"/>
        </w:rPr>
        <w:t xml:space="preserve"> </w:t>
      </w:r>
      <w:r w:rsidRPr="00B54D93">
        <w:rPr>
          <w:rFonts w:ascii="Arial" w:eastAsia="Arial" w:hAnsi="Arial" w:cs="Arial"/>
          <w:lang w:val="sl-SI"/>
        </w:rPr>
        <w:t>podal</w:t>
      </w:r>
      <w:r w:rsidR="00D665A7" w:rsidRPr="00B54D93">
        <w:rPr>
          <w:rFonts w:ascii="Arial" w:eastAsia="Arial" w:hAnsi="Arial" w:cs="Arial"/>
          <w:lang w:val="sl-SI"/>
        </w:rPr>
        <w:t>a</w:t>
      </w:r>
      <w:r w:rsidRPr="00B54D93">
        <w:rPr>
          <w:rFonts w:ascii="Arial" w:eastAsia="Arial" w:hAnsi="Arial" w:cs="Arial"/>
          <w:spacing w:val="-1"/>
          <w:lang w:val="sl-SI"/>
        </w:rPr>
        <w:t xml:space="preserve"> </w:t>
      </w:r>
      <w:r w:rsidRPr="00B54D93">
        <w:rPr>
          <w:rFonts w:ascii="Arial" w:eastAsia="Arial" w:hAnsi="Arial" w:cs="Arial"/>
          <w:lang w:val="sl-SI"/>
        </w:rPr>
        <w:t>pojasnila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informacije,</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katerimi</w:t>
      </w:r>
      <w:r w:rsidRPr="00B54D93">
        <w:rPr>
          <w:rFonts w:ascii="Arial" w:eastAsia="Arial" w:hAnsi="Arial" w:cs="Arial"/>
          <w:spacing w:val="-1"/>
          <w:lang w:val="sl-SI"/>
        </w:rPr>
        <w:t xml:space="preserve"> </w:t>
      </w:r>
      <w:r w:rsidRPr="00B54D93">
        <w:rPr>
          <w:rFonts w:ascii="Arial" w:eastAsia="Arial" w:hAnsi="Arial" w:cs="Arial"/>
          <w:lang w:val="sl-SI"/>
        </w:rPr>
        <w:t>razpolaga</w:t>
      </w:r>
      <w:r w:rsidR="00D665A7" w:rsidRPr="00B54D93">
        <w:rPr>
          <w:rFonts w:ascii="Arial" w:eastAsia="Arial" w:hAnsi="Arial" w:cs="Arial"/>
          <w:lang w:val="sl-SI"/>
        </w:rPr>
        <w:t>ta</w:t>
      </w:r>
      <w:r w:rsidRPr="00B54D93">
        <w:rPr>
          <w:rFonts w:ascii="Arial" w:eastAsia="Arial" w:hAnsi="Arial" w:cs="Arial"/>
          <w:lang w:val="sl-SI"/>
        </w:rPr>
        <w:t xml:space="preserve"> in so potrebne za uspešno izpolnitev pogodbe;</w:t>
      </w:r>
    </w:p>
    <w:p w14:paraId="50B60510" w14:textId="77777777" w:rsidR="00D665A7" w:rsidRPr="00B54D93"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pravočasno</w:t>
      </w:r>
      <w:r w:rsidRPr="00B54D93">
        <w:rPr>
          <w:rFonts w:ascii="Arial" w:eastAsia="Arial" w:hAnsi="Arial" w:cs="Arial"/>
          <w:spacing w:val="24"/>
          <w:lang w:val="sl-SI"/>
        </w:rPr>
        <w:t xml:space="preserve"> </w:t>
      </w:r>
      <w:r w:rsidRPr="00B54D93">
        <w:rPr>
          <w:rFonts w:ascii="Arial" w:eastAsia="Arial" w:hAnsi="Arial" w:cs="Arial"/>
          <w:lang w:val="sl-SI"/>
        </w:rPr>
        <w:t>obveščal</w:t>
      </w:r>
      <w:r w:rsidR="00D665A7" w:rsidRPr="00B54D93">
        <w:rPr>
          <w:rFonts w:ascii="Arial" w:eastAsia="Arial" w:hAnsi="Arial" w:cs="Arial"/>
          <w:lang w:val="sl-SI"/>
        </w:rPr>
        <w:t>a</w:t>
      </w:r>
      <w:r w:rsidRPr="00B54D93">
        <w:rPr>
          <w:rFonts w:ascii="Arial" w:eastAsia="Arial" w:hAnsi="Arial" w:cs="Arial"/>
          <w:spacing w:val="24"/>
          <w:lang w:val="sl-SI"/>
        </w:rPr>
        <w:t xml:space="preserve"> </w:t>
      </w:r>
      <w:r w:rsidRPr="00B54D93">
        <w:rPr>
          <w:rFonts w:ascii="Arial" w:eastAsia="Arial" w:hAnsi="Arial" w:cs="Arial"/>
          <w:lang w:val="sl-SI"/>
        </w:rPr>
        <w:t>izvajalca</w:t>
      </w:r>
      <w:r w:rsidRPr="00B54D93">
        <w:rPr>
          <w:rFonts w:ascii="Arial" w:eastAsia="Arial" w:hAnsi="Arial" w:cs="Arial"/>
          <w:spacing w:val="24"/>
          <w:lang w:val="sl-SI"/>
        </w:rPr>
        <w:t xml:space="preserve"> </w:t>
      </w:r>
      <w:r w:rsidRPr="00B54D93">
        <w:rPr>
          <w:rFonts w:ascii="Arial" w:eastAsia="Arial" w:hAnsi="Arial" w:cs="Arial"/>
          <w:lang w:val="sl-SI"/>
        </w:rPr>
        <w:t>o</w:t>
      </w:r>
      <w:r w:rsidRPr="00B54D93">
        <w:rPr>
          <w:rFonts w:ascii="Arial" w:eastAsia="Arial" w:hAnsi="Arial" w:cs="Arial"/>
          <w:spacing w:val="24"/>
          <w:lang w:val="sl-SI"/>
        </w:rPr>
        <w:t xml:space="preserve"> </w:t>
      </w:r>
      <w:r w:rsidRPr="00B54D93">
        <w:rPr>
          <w:rFonts w:ascii="Arial" w:eastAsia="Arial" w:hAnsi="Arial" w:cs="Arial"/>
          <w:lang w:val="sl-SI"/>
        </w:rPr>
        <w:t>vseh</w:t>
      </w:r>
      <w:r w:rsidRPr="00B54D93">
        <w:rPr>
          <w:rFonts w:ascii="Arial" w:eastAsia="Arial" w:hAnsi="Arial" w:cs="Arial"/>
          <w:spacing w:val="24"/>
          <w:lang w:val="sl-SI"/>
        </w:rPr>
        <w:t xml:space="preserve"> </w:t>
      </w:r>
      <w:r w:rsidRPr="00B54D93">
        <w:rPr>
          <w:rFonts w:ascii="Arial" w:eastAsia="Arial" w:hAnsi="Arial" w:cs="Arial"/>
          <w:lang w:val="sl-SI"/>
        </w:rPr>
        <w:t>spremembah</w:t>
      </w:r>
      <w:r w:rsidRPr="00B54D93">
        <w:rPr>
          <w:rFonts w:ascii="Arial" w:eastAsia="Arial" w:hAnsi="Arial" w:cs="Arial"/>
          <w:spacing w:val="24"/>
          <w:lang w:val="sl-SI"/>
        </w:rPr>
        <w:t xml:space="preserve"> </w:t>
      </w:r>
      <w:r w:rsidRPr="00B54D93">
        <w:rPr>
          <w:rFonts w:ascii="Arial" w:eastAsia="Arial" w:hAnsi="Arial" w:cs="Arial"/>
          <w:lang w:val="sl-SI"/>
        </w:rPr>
        <w:t>in</w:t>
      </w:r>
      <w:r w:rsidRPr="00B54D93">
        <w:rPr>
          <w:rFonts w:ascii="Arial" w:eastAsia="Arial" w:hAnsi="Arial" w:cs="Arial"/>
          <w:spacing w:val="24"/>
          <w:lang w:val="sl-SI"/>
        </w:rPr>
        <w:t xml:space="preserve"> </w:t>
      </w:r>
      <w:r w:rsidRPr="00B54D93">
        <w:rPr>
          <w:rFonts w:ascii="Arial" w:eastAsia="Arial" w:hAnsi="Arial" w:cs="Arial"/>
          <w:lang w:val="sl-SI"/>
        </w:rPr>
        <w:t>novo</w:t>
      </w:r>
      <w:r w:rsidRPr="00B54D93">
        <w:rPr>
          <w:rFonts w:ascii="Arial" w:eastAsia="Arial" w:hAnsi="Arial" w:cs="Arial"/>
          <w:spacing w:val="24"/>
          <w:lang w:val="sl-SI"/>
        </w:rPr>
        <w:t xml:space="preserve"> </w:t>
      </w:r>
      <w:r w:rsidRPr="00B54D93">
        <w:rPr>
          <w:rFonts w:ascii="Arial" w:eastAsia="Arial" w:hAnsi="Arial" w:cs="Arial"/>
          <w:lang w:val="sl-SI"/>
        </w:rPr>
        <w:t>nastalih</w:t>
      </w:r>
      <w:r w:rsidRPr="00B54D93">
        <w:rPr>
          <w:rFonts w:ascii="Arial" w:eastAsia="Arial" w:hAnsi="Arial" w:cs="Arial"/>
          <w:spacing w:val="24"/>
          <w:lang w:val="sl-SI"/>
        </w:rPr>
        <w:t xml:space="preserve"> </w:t>
      </w:r>
      <w:r w:rsidRPr="00B54D93">
        <w:rPr>
          <w:rFonts w:ascii="Arial" w:eastAsia="Arial" w:hAnsi="Arial" w:cs="Arial"/>
          <w:lang w:val="sl-SI"/>
        </w:rPr>
        <w:t>okoliščinah,</w:t>
      </w:r>
      <w:r w:rsidRPr="00B54D93">
        <w:rPr>
          <w:rFonts w:ascii="Arial" w:eastAsia="Arial" w:hAnsi="Arial" w:cs="Arial"/>
          <w:spacing w:val="24"/>
          <w:lang w:val="sl-SI"/>
        </w:rPr>
        <w:t xml:space="preserve"> </w:t>
      </w:r>
      <w:r w:rsidRPr="00B54D93">
        <w:rPr>
          <w:rFonts w:ascii="Arial" w:eastAsia="Arial" w:hAnsi="Arial" w:cs="Arial"/>
          <w:lang w:val="sl-SI"/>
        </w:rPr>
        <w:t>ki</w:t>
      </w:r>
      <w:r w:rsidRPr="00B54D93">
        <w:rPr>
          <w:rFonts w:ascii="Arial" w:eastAsia="Arial" w:hAnsi="Arial" w:cs="Arial"/>
          <w:spacing w:val="24"/>
          <w:lang w:val="sl-SI"/>
        </w:rPr>
        <w:t xml:space="preserve"> </w:t>
      </w:r>
      <w:r w:rsidRPr="00B54D93">
        <w:rPr>
          <w:rFonts w:ascii="Arial" w:eastAsia="Arial" w:hAnsi="Arial" w:cs="Arial"/>
          <w:lang w:val="sl-SI"/>
        </w:rPr>
        <w:t>bi</w:t>
      </w:r>
      <w:r w:rsidRPr="00B54D93">
        <w:rPr>
          <w:rFonts w:ascii="Arial" w:eastAsia="Arial" w:hAnsi="Arial" w:cs="Arial"/>
          <w:spacing w:val="24"/>
          <w:lang w:val="sl-SI"/>
        </w:rPr>
        <w:t xml:space="preserve"> </w:t>
      </w:r>
      <w:r w:rsidRPr="00B54D93">
        <w:rPr>
          <w:rFonts w:ascii="Arial" w:eastAsia="Arial" w:hAnsi="Arial" w:cs="Arial"/>
          <w:lang w:val="sl-SI"/>
        </w:rPr>
        <w:t>lahko imele vpliv na izpolnitev njegovih obveznosti;</w:t>
      </w:r>
    </w:p>
    <w:p w14:paraId="079134E4" w14:textId="77777777" w:rsidR="00D665A7" w:rsidRPr="00B54D93"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izvajalcu</w:t>
      </w:r>
      <w:r w:rsidRPr="00B54D93">
        <w:rPr>
          <w:rFonts w:ascii="Arial" w:eastAsia="Arial" w:hAnsi="Arial" w:cs="Arial"/>
          <w:spacing w:val="15"/>
          <w:lang w:val="sl-SI"/>
        </w:rPr>
        <w:t xml:space="preserve"> </w:t>
      </w:r>
      <w:r w:rsidRPr="00B54D93">
        <w:rPr>
          <w:rFonts w:ascii="Arial" w:eastAsia="Arial" w:hAnsi="Arial" w:cs="Arial"/>
          <w:lang w:val="sl-SI"/>
        </w:rPr>
        <w:t>zagotavljal</w:t>
      </w:r>
      <w:r w:rsidR="00D665A7" w:rsidRPr="00B54D93">
        <w:rPr>
          <w:rFonts w:ascii="Arial" w:eastAsia="Arial" w:hAnsi="Arial" w:cs="Arial"/>
          <w:lang w:val="sl-SI"/>
        </w:rPr>
        <w:t>a</w:t>
      </w:r>
      <w:r w:rsidRPr="00B54D93">
        <w:rPr>
          <w:rFonts w:ascii="Arial" w:eastAsia="Arial" w:hAnsi="Arial" w:cs="Arial"/>
          <w:spacing w:val="15"/>
          <w:lang w:val="sl-SI"/>
        </w:rPr>
        <w:t xml:space="preserve"> </w:t>
      </w:r>
      <w:r w:rsidRPr="00B54D93">
        <w:rPr>
          <w:rFonts w:ascii="Arial" w:eastAsia="Arial" w:hAnsi="Arial" w:cs="Arial"/>
          <w:lang w:val="sl-SI"/>
        </w:rPr>
        <w:t>ustrezen</w:t>
      </w:r>
      <w:r w:rsidRPr="00B54D93">
        <w:rPr>
          <w:rFonts w:ascii="Arial" w:eastAsia="Arial" w:hAnsi="Arial" w:cs="Arial"/>
          <w:spacing w:val="15"/>
          <w:lang w:val="sl-SI"/>
        </w:rPr>
        <w:t xml:space="preserve"> </w:t>
      </w:r>
      <w:r w:rsidRPr="00B54D93">
        <w:rPr>
          <w:rFonts w:ascii="Arial" w:eastAsia="Arial" w:hAnsi="Arial" w:cs="Arial"/>
          <w:lang w:val="sl-SI"/>
        </w:rPr>
        <w:t>dostop</w:t>
      </w:r>
      <w:r w:rsidRPr="00B54D93">
        <w:rPr>
          <w:rFonts w:ascii="Arial" w:eastAsia="Arial" w:hAnsi="Arial" w:cs="Arial"/>
          <w:spacing w:val="15"/>
          <w:lang w:val="sl-SI"/>
        </w:rPr>
        <w:t xml:space="preserve"> </w:t>
      </w:r>
      <w:r w:rsidRPr="00B54D93">
        <w:rPr>
          <w:rFonts w:ascii="Arial" w:eastAsia="Arial" w:hAnsi="Arial" w:cs="Arial"/>
          <w:lang w:val="sl-SI"/>
        </w:rPr>
        <w:t>do</w:t>
      </w:r>
      <w:r w:rsidRPr="00B54D93">
        <w:rPr>
          <w:rFonts w:ascii="Arial" w:eastAsia="Arial" w:hAnsi="Arial" w:cs="Arial"/>
          <w:spacing w:val="15"/>
          <w:lang w:val="sl-SI"/>
        </w:rPr>
        <w:t xml:space="preserve"> </w:t>
      </w:r>
      <w:r w:rsidRPr="00B54D93">
        <w:rPr>
          <w:rFonts w:ascii="Arial" w:eastAsia="Arial" w:hAnsi="Arial" w:cs="Arial"/>
          <w:lang w:val="sl-SI"/>
        </w:rPr>
        <w:t>kraja</w:t>
      </w:r>
      <w:r w:rsidRPr="00B54D93">
        <w:rPr>
          <w:rFonts w:ascii="Arial" w:eastAsia="Arial" w:hAnsi="Arial" w:cs="Arial"/>
          <w:spacing w:val="15"/>
          <w:lang w:val="sl-SI"/>
        </w:rPr>
        <w:t xml:space="preserve"> </w:t>
      </w:r>
      <w:r w:rsidRPr="00B54D93">
        <w:rPr>
          <w:rFonts w:ascii="Arial" w:eastAsia="Arial" w:hAnsi="Arial" w:cs="Arial"/>
          <w:lang w:val="sl-SI"/>
        </w:rPr>
        <w:t>oziroma</w:t>
      </w:r>
      <w:r w:rsidRPr="00B54D93">
        <w:rPr>
          <w:rFonts w:ascii="Arial" w:eastAsia="Arial" w:hAnsi="Arial" w:cs="Arial"/>
          <w:spacing w:val="14"/>
          <w:lang w:val="sl-SI"/>
        </w:rPr>
        <w:t xml:space="preserve"> </w:t>
      </w:r>
      <w:r w:rsidRPr="00B54D93">
        <w:rPr>
          <w:rFonts w:ascii="Arial" w:eastAsia="Arial" w:hAnsi="Arial" w:cs="Arial"/>
          <w:lang w:val="sl-SI"/>
        </w:rPr>
        <w:t>infrastrukture,</w:t>
      </w:r>
      <w:r w:rsidRPr="00B54D93">
        <w:rPr>
          <w:rFonts w:ascii="Arial" w:eastAsia="Arial" w:hAnsi="Arial" w:cs="Arial"/>
          <w:spacing w:val="15"/>
          <w:lang w:val="sl-SI"/>
        </w:rPr>
        <w:t xml:space="preserve"> </w:t>
      </w:r>
      <w:r w:rsidRPr="00B54D93">
        <w:rPr>
          <w:rFonts w:ascii="Arial" w:eastAsia="Arial" w:hAnsi="Arial" w:cs="Arial"/>
          <w:lang w:val="sl-SI"/>
        </w:rPr>
        <w:t>ki</w:t>
      </w:r>
      <w:r w:rsidRPr="00B54D93">
        <w:rPr>
          <w:rFonts w:ascii="Arial" w:eastAsia="Arial" w:hAnsi="Arial" w:cs="Arial"/>
          <w:spacing w:val="15"/>
          <w:lang w:val="sl-SI"/>
        </w:rPr>
        <w:t xml:space="preserve"> </w:t>
      </w:r>
      <w:r w:rsidRPr="00B54D93">
        <w:rPr>
          <w:rFonts w:ascii="Arial" w:eastAsia="Arial" w:hAnsi="Arial" w:cs="Arial"/>
          <w:lang w:val="sl-SI"/>
        </w:rPr>
        <w:t>je</w:t>
      </w:r>
      <w:r w:rsidRPr="00B54D93">
        <w:rPr>
          <w:rFonts w:ascii="Arial" w:eastAsia="Arial" w:hAnsi="Arial" w:cs="Arial"/>
          <w:spacing w:val="15"/>
          <w:lang w:val="sl-SI"/>
        </w:rPr>
        <w:t xml:space="preserve"> </w:t>
      </w:r>
      <w:r w:rsidRPr="00B54D93">
        <w:rPr>
          <w:rFonts w:ascii="Arial" w:eastAsia="Arial" w:hAnsi="Arial" w:cs="Arial"/>
          <w:lang w:val="sl-SI"/>
        </w:rPr>
        <w:t>nujen</w:t>
      </w:r>
      <w:r w:rsidRPr="00B54D93">
        <w:rPr>
          <w:rFonts w:ascii="Arial" w:eastAsia="Arial" w:hAnsi="Arial" w:cs="Arial"/>
          <w:spacing w:val="15"/>
          <w:lang w:val="sl-SI"/>
        </w:rPr>
        <w:t xml:space="preserve"> </w:t>
      </w:r>
      <w:r w:rsidRPr="00B54D93">
        <w:rPr>
          <w:rFonts w:ascii="Arial" w:eastAsia="Arial" w:hAnsi="Arial" w:cs="Arial"/>
          <w:lang w:val="sl-SI"/>
        </w:rPr>
        <w:t>za</w:t>
      </w:r>
      <w:r w:rsidRPr="00B54D93">
        <w:rPr>
          <w:rFonts w:ascii="Arial" w:eastAsia="Arial" w:hAnsi="Arial" w:cs="Arial"/>
          <w:spacing w:val="15"/>
          <w:lang w:val="sl-SI"/>
        </w:rPr>
        <w:t xml:space="preserve"> </w:t>
      </w:r>
      <w:r w:rsidRPr="00B54D93">
        <w:rPr>
          <w:rFonts w:ascii="Arial" w:eastAsia="Arial" w:hAnsi="Arial" w:cs="Arial"/>
          <w:lang w:val="sl-SI"/>
        </w:rPr>
        <w:t>izpolnitev pogodbenih obveznosti izvajalca;</w:t>
      </w:r>
    </w:p>
    <w:p w14:paraId="5F9D2111" w14:textId="77777777" w:rsidR="00D665A7" w:rsidRPr="00B54D93"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tolmačil</w:t>
      </w:r>
      <w:r w:rsidR="00D665A7" w:rsidRPr="00B54D93">
        <w:rPr>
          <w:rFonts w:ascii="Arial" w:eastAsia="Arial" w:hAnsi="Arial" w:cs="Arial"/>
          <w:lang w:val="sl-SI"/>
        </w:rPr>
        <w:t>a</w:t>
      </w:r>
      <w:r w:rsidRPr="00B54D93">
        <w:rPr>
          <w:rFonts w:ascii="Arial" w:eastAsia="Arial" w:hAnsi="Arial" w:cs="Arial"/>
          <w:lang w:val="sl-SI"/>
        </w:rPr>
        <w:t xml:space="preserve"> izvajalcu morebitne nejasnosti v zvezi z obsegom in vsebino pogodbenih del;</w:t>
      </w:r>
    </w:p>
    <w:p w14:paraId="7611C570" w14:textId="77777777" w:rsidR="00D665A7" w:rsidRPr="00B54D93"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po predhodnem dogovoru z izvajalcem zagotovil</w:t>
      </w:r>
      <w:r w:rsidR="00D665A7" w:rsidRPr="00B54D93">
        <w:rPr>
          <w:rFonts w:ascii="Arial" w:eastAsia="Arial" w:hAnsi="Arial" w:cs="Arial"/>
          <w:lang w:val="sl-SI"/>
        </w:rPr>
        <w:t>a</w:t>
      </w:r>
      <w:r w:rsidRPr="00B54D93">
        <w:rPr>
          <w:rFonts w:ascii="Arial" w:eastAsia="Arial" w:hAnsi="Arial" w:cs="Arial"/>
          <w:lang w:val="sl-SI"/>
        </w:rPr>
        <w:t xml:space="preserve"> razpoložljivost zaposlenih pri naročniku</w:t>
      </w:r>
      <w:r w:rsidR="00D665A7" w:rsidRPr="00B54D93">
        <w:rPr>
          <w:rFonts w:ascii="Arial" w:eastAsia="Arial" w:hAnsi="Arial" w:cs="Arial"/>
          <w:lang w:val="sl-SI"/>
        </w:rPr>
        <w:t xml:space="preserve"> oz. NIJZ</w:t>
      </w:r>
      <w:r w:rsidRPr="00B54D93">
        <w:rPr>
          <w:rFonts w:ascii="Arial" w:eastAsia="Arial" w:hAnsi="Arial" w:cs="Arial"/>
          <w:lang w:val="sl-SI"/>
        </w:rPr>
        <w:t>;</w:t>
      </w:r>
    </w:p>
    <w:p w14:paraId="69237D6E" w14:textId="36BEB703" w:rsidR="00D665A7" w:rsidRPr="00B54D93" w:rsidRDefault="00D665A7"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zagotovila sodelovanje pri preverjanju rezultatov projekta.</w:t>
      </w:r>
    </w:p>
    <w:p w14:paraId="0D9D0FDC" w14:textId="77777777" w:rsidR="00D665A7" w:rsidRPr="00B54D93" w:rsidRDefault="00D665A7" w:rsidP="00D665A7">
      <w:pPr>
        <w:keepNext/>
        <w:keepLines/>
        <w:widowControl w:val="0"/>
        <w:spacing w:line="276" w:lineRule="auto"/>
        <w:ind w:right="9"/>
        <w:jc w:val="both"/>
        <w:rPr>
          <w:rFonts w:ascii="Arial" w:eastAsia="Arial" w:hAnsi="Arial" w:cs="Arial"/>
          <w:lang w:val="sl-SI"/>
        </w:rPr>
      </w:pPr>
    </w:p>
    <w:p w14:paraId="67245807" w14:textId="4F2982C0" w:rsidR="00965737" w:rsidRPr="00B54D93" w:rsidRDefault="00D665A7" w:rsidP="00D665A7">
      <w:pPr>
        <w:keepNext/>
        <w:keepLines/>
        <w:widowControl w:val="0"/>
        <w:spacing w:line="276" w:lineRule="auto"/>
        <w:ind w:right="9"/>
        <w:jc w:val="both"/>
        <w:rPr>
          <w:rFonts w:ascii="Arial" w:eastAsia="Arial" w:hAnsi="Arial" w:cs="Arial"/>
          <w:lang w:val="sl-SI"/>
        </w:rPr>
      </w:pPr>
      <w:r w:rsidRPr="00B54D93">
        <w:rPr>
          <w:rFonts w:ascii="Arial" w:eastAsia="Arial" w:hAnsi="Arial" w:cs="Arial"/>
          <w:lang w:val="sl-SI"/>
        </w:rPr>
        <w:t>Naročnik se zavezuje, da bo izvajalcu plačal izpolnitev njegovih obveznosti skladno s to pogodbo.</w:t>
      </w:r>
    </w:p>
    <w:p w14:paraId="7851E5F2" w14:textId="77777777" w:rsidR="00965737" w:rsidRPr="00B54D93" w:rsidRDefault="00965737" w:rsidP="009510EE">
      <w:pPr>
        <w:keepNext/>
        <w:keepLines/>
        <w:widowControl w:val="0"/>
        <w:spacing w:before="11" w:line="276" w:lineRule="auto"/>
        <w:ind w:right="9"/>
        <w:contextualSpacing/>
        <w:rPr>
          <w:rFonts w:ascii="Arial" w:hAnsi="Arial" w:cs="Arial"/>
          <w:lang w:val="sl-SI"/>
        </w:rPr>
      </w:pPr>
    </w:p>
    <w:p w14:paraId="78EF7A35"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14.</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163048D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(podizvajalci)</w:t>
      </w:r>
    </w:p>
    <w:p w14:paraId="5567A7F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4A28CBD"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bo to pogodbo izpolnil z naslednjimi podizvajalci:</w:t>
      </w:r>
    </w:p>
    <w:p w14:paraId="4B7DFCF4" w14:textId="7EADCD99" w:rsidR="00965737" w:rsidRPr="00B54D93" w:rsidRDefault="00D665A7" w:rsidP="009510EE">
      <w:pPr>
        <w:keepNext/>
        <w:keepLines/>
        <w:widowControl w:val="0"/>
        <w:spacing w:before="33" w:line="276" w:lineRule="auto"/>
        <w:ind w:right="9"/>
        <w:contextualSpacing/>
        <w:jc w:val="center"/>
        <w:rPr>
          <w:rFonts w:ascii="Arial" w:eastAsia="Arial" w:hAnsi="Arial" w:cs="Arial"/>
          <w:lang w:val="sl-SI"/>
        </w:rPr>
      </w:pPr>
      <w:r w:rsidRPr="00B54D93">
        <w:rPr>
          <w:rFonts w:ascii="Arial" w:hAnsi="Arial" w:cs="Arial"/>
          <w:lang w:val="sl-SI"/>
        </w:rPr>
        <w:t>…….</w:t>
      </w:r>
    </w:p>
    <w:p w14:paraId="3B5DFCB3" w14:textId="77777777" w:rsidR="00965737" w:rsidRPr="00B54D93" w:rsidRDefault="00965737" w:rsidP="009510EE">
      <w:pPr>
        <w:keepNext/>
        <w:keepLines/>
        <w:widowControl w:val="0"/>
        <w:spacing w:before="18" w:line="276" w:lineRule="auto"/>
        <w:ind w:right="9"/>
        <w:contextualSpacing/>
        <w:rPr>
          <w:rFonts w:ascii="Arial" w:hAnsi="Arial" w:cs="Arial"/>
          <w:lang w:val="sl-SI"/>
        </w:rPr>
      </w:pPr>
    </w:p>
    <w:p w14:paraId="4D3B1687" w14:textId="77777777" w:rsidR="00DB633E"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primeru,</w:t>
      </w:r>
      <w:r w:rsidRPr="00B54D93">
        <w:rPr>
          <w:rFonts w:ascii="Arial" w:eastAsia="Arial" w:hAnsi="Arial" w:cs="Arial"/>
          <w:spacing w:val="-5"/>
          <w:lang w:val="sl-SI"/>
        </w:rPr>
        <w:t xml:space="preserve"> </w:t>
      </w:r>
      <w:r w:rsidRPr="00B54D93">
        <w:rPr>
          <w:rFonts w:ascii="Arial" w:eastAsia="Arial" w:hAnsi="Arial" w:cs="Arial"/>
          <w:lang w:val="sl-SI"/>
        </w:rPr>
        <w:t>da</w:t>
      </w:r>
      <w:r w:rsidRPr="00B54D93">
        <w:rPr>
          <w:rFonts w:ascii="Arial" w:eastAsia="Arial" w:hAnsi="Arial" w:cs="Arial"/>
          <w:spacing w:val="-5"/>
          <w:lang w:val="sl-SI"/>
        </w:rPr>
        <w:t xml:space="preserve"> </w:t>
      </w:r>
      <w:r w:rsidRPr="00B54D93">
        <w:rPr>
          <w:rFonts w:ascii="Arial" w:eastAsia="Arial" w:hAnsi="Arial" w:cs="Arial"/>
          <w:lang w:val="sl-SI"/>
        </w:rPr>
        <w:t>je</w:t>
      </w:r>
      <w:r w:rsidRPr="00B54D93">
        <w:rPr>
          <w:rFonts w:ascii="Arial" w:eastAsia="Arial" w:hAnsi="Arial" w:cs="Arial"/>
          <w:spacing w:val="-5"/>
          <w:lang w:val="sl-SI"/>
        </w:rPr>
        <w:t xml:space="preserve"> </w:t>
      </w:r>
      <w:r w:rsidRPr="00B54D93">
        <w:rPr>
          <w:rFonts w:ascii="Arial" w:eastAsia="Arial" w:hAnsi="Arial" w:cs="Arial"/>
          <w:lang w:val="sl-SI"/>
        </w:rPr>
        <w:t>kateri</w:t>
      </w:r>
      <w:r w:rsidRPr="00B54D93">
        <w:rPr>
          <w:rFonts w:ascii="Arial" w:eastAsia="Arial" w:hAnsi="Arial" w:cs="Arial"/>
          <w:spacing w:val="-5"/>
          <w:lang w:val="sl-SI"/>
        </w:rPr>
        <w:t xml:space="preserve"> </w:t>
      </w:r>
      <w:r w:rsidRPr="00B54D93">
        <w:rPr>
          <w:rFonts w:ascii="Arial" w:eastAsia="Arial" w:hAnsi="Arial" w:cs="Arial"/>
          <w:lang w:val="sl-SI"/>
        </w:rPr>
        <w:t>od</w:t>
      </w:r>
      <w:r w:rsidRPr="00B54D93">
        <w:rPr>
          <w:rFonts w:ascii="Arial" w:eastAsia="Arial" w:hAnsi="Arial" w:cs="Arial"/>
          <w:spacing w:val="-5"/>
          <w:lang w:val="sl-SI"/>
        </w:rPr>
        <w:t xml:space="preserve"> </w:t>
      </w:r>
      <w:r w:rsidRPr="00B54D93">
        <w:rPr>
          <w:rFonts w:ascii="Arial" w:eastAsia="Arial" w:hAnsi="Arial" w:cs="Arial"/>
          <w:lang w:val="sl-SI"/>
        </w:rPr>
        <w:t>podizvajalcev</w:t>
      </w:r>
      <w:r w:rsidRPr="00B54D93">
        <w:rPr>
          <w:rFonts w:ascii="Arial" w:eastAsia="Arial" w:hAnsi="Arial" w:cs="Arial"/>
          <w:spacing w:val="-5"/>
          <w:lang w:val="sl-SI"/>
        </w:rPr>
        <w:t xml:space="preserve"> </w:t>
      </w:r>
      <w:r w:rsidRPr="00B54D93">
        <w:rPr>
          <w:rFonts w:ascii="Arial" w:eastAsia="Arial" w:hAnsi="Arial" w:cs="Arial"/>
          <w:lang w:val="sl-SI"/>
        </w:rPr>
        <w:t>zahteval</w:t>
      </w:r>
      <w:r w:rsidRPr="00B54D93">
        <w:rPr>
          <w:rFonts w:ascii="Arial" w:eastAsia="Arial" w:hAnsi="Arial" w:cs="Arial"/>
          <w:spacing w:val="-5"/>
          <w:lang w:val="sl-SI"/>
        </w:rPr>
        <w:t xml:space="preserve"> </w:t>
      </w:r>
      <w:r w:rsidRPr="00B54D93">
        <w:rPr>
          <w:rFonts w:ascii="Arial" w:eastAsia="Arial" w:hAnsi="Arial" w:cs="Arial"/>
          <w:lang w:val="sl-SI"/>
        </w:rPr>
        <w:t>neposredna</w:t>
      </w:r>
      <w:r w:rsidRPr="00B54D93">
        <w:rPr>
          <w:rFonts w:ascii="Arial" w:eastAsia="Arial" w:hAnsi="Arial" w:cs="Arial"/>
          <w:spacing w:val="-5"/>
          <w:lang w:val="sl-SI"/>
        </w:rPr>
        <w:t xml:space="preserve"> </w:t>
      </w:r>
      <w:r w:rsidRPr="00B54D93">
        <w:rPr>
          <w:rFonts w:ascii="Arial" w:eastAsia="Arial" w:hAnsi="Arial" w:cs="Arial"/>
          <w:lang w:val="sl-SI"/>
        </w:rPr>
        <w:t>plačila,</w:t>
      </w:r>
      <w:r w:rsidRPr="00B54D93">
        <w:rPr>
          <w:rFonts w:ascii="Arial" w:eastAsia="Arial" w:hAnsi="Arial" w:cs="Arial"/>
          <w:spacing w:val="-5"/>
          <w:lang w:val="sl-SI"/>
        </w:rPr>
        <w:t xml:space="preserve"> </w:t>
      </w:r>
      <w:r w:rsidRPr="00B54D93">
        <w:rPr>
          <w:rFonts w:ascii="Arial" w:eastAsia="Arial" w:hAnsi="Arial" w:cs="Arial"/>
          <w:lang w:val="sl-SI"/>
        </w:rPr>
        <w:t>izvajalec</w:t>
      </w:r>
      <w:r w:rsidRPr="00B54D93">
        <w:rPr>
          <w:rFonts w:ascii="Arial" w:eastAsia="Arial" w:hAnsi="Arial" w:cs="Arial"/>
          <w:spacing w:val="-5"/>
          <w:lang w:val="sl-SI"/>
        </w:rPr>
        <w:t xml:space="preserve"> </w:t>
      </w:r>
      <w:r w:rsidRPr="00B54D93">
        <w:rPr>
          <w:rFonts w:ascii="Arial" w:eastAsia="Arial" w:hAnsi="Arial" w:cs="Arial"/>
          <w:lang w:val="sl-SI"/>
        </w:rPr>
        <w:t>pooblašča</w:t>
      </w:r>
      <w:r w:rsidRPr="00B54D93">
        <w:rPr>
          <w:rFonts w:ascii="Arial" w:eastAsia="Arial" w:hAnsi="Arial" w:cs="Arial"/>
          <w:spacing w:val="-5"/>
          <w:lang w:val="sl-SI"/>
        </w:rPr>
        <w:t xml:space="preserve"> </w:t>
      </w:r>
      <w:r w:rsidRPr="00B54D93">
        <w:rPr>
          <w:rFonts w:ascii="Arial" w:eastAsia="Arial" w:hAnsi="Arial" w:cs="Arial"/>
          <w:lang w:val="sl-SI"/>
        </w:rPr>
        <w:t>naročnika,</w:t>
      </w:r>
      <w:r w:rsidRPr="00B54D93">
        <w:rPr>
          <w:rFonts w:ascii="Arial" w:eastAsia="Arial" w:hAnsi="Arial" w:cs="Arial"/>
          <w:spacing w:val="-5"/>
          <w:lang w:val="sl-SI"/>
        </w:rPr>
        <w:t xml:space="preserve"> </w:t>
      </w:r>
      <w:r w:rsidRPr="00B54D93">
        <w:rPr>
          <w:rFonts w:ascii="Arial" w:eastAsia="Arial" w:hAnsi="Arial" w:cs="Arial"/>
          <w:lang w:val="sl-SI"/>
        </w:rPr>
        <w:t>da na</w:t>
      </w:r>
      <w:r w:rsidRPr="00B54D93">
        <w:rPr>
          <w:rFonts w:ascii="Arial" w:eastAsia="Arial" w:hAnsi="Arial" w:cs="Arial"/>
          <w:spacing w:val="1"/>
          <w:lang w:val="sl-SI"/>
        </w:rPr>
        <w:t xml:space="preserve"> </w:t>
      </w:r>
      <w:r w:rsidRPr="00B54D93">
        <w:rPr>
          <w:rFonts w:ascii="Arial" w:eastAsia="Arial" w:hAnsi="Arial" w:cs="Arial"/>
          <w:lang w:val="sl-SI"/>
        </w:rPr>
        <w:t>podlagi</w:t>
      </w:r>
      <w:r w:rsidRPr="00B54D93">
        <w:rPr>
          <w:rFonts w:ascii="Arial" w:eastAsia="Arial" w:hAnsi="Arial" w:cs="Arial"/>
          <w:spacing w:val="1"/>
          <w:lang w:val="sl-SI"/>
        </w:rPr>
        <w:t xml:space="preserve"> </w:t>
      </w:r>
      <w:r w:rsidRPr="00B54D93">
        <w:rPr>
          <w:rFonts w:ascii="Arial" w:eastAsia="Arial" w:hAnsi="Arial" w:cs="Arial"/>
          <w:lang w:val="sl-SI"/>
        </w:rPr>
        <w:t>potrjenih</w:t>
      </w:r>
      <w:r w:rsidRPr="00B54D93">
        <w:rPr>
          <w:rFonts w:ascii="Arial" w:eastAsia="Arial" w:hAnsi="Arial" w:cs="Arial"/>
          <w:spacing w:val="1"/>
          <w:lang w:val="sl-SI"/>
        </w:rPr>
        <w:t xml:space="preserve"> </w:t>
      </w:r>
      <w:r w:rsidRPr="00B54D93">
        <w:rPr>
          <w:rFonts w:ascii="Arial" w:eastAsia="Arial" w:hAnsi="Arial" w:cs="Arial"/>
          <w:lang w:val="sl-SI"/>
        </w:rPr>
        <w:t>računov</w:t>
      </w:r>
      <w:r w:rsidRPr="00B54D93">
        <w:rPr>
          <w:rFonts w:ascii="Arial" w:eastAsia="Arial" w:hAnsi="Arial" w:cs="Arial"/>
          <w:spacing w:val="1"/>
          <w:lang w:val="sl-SI"/>
        </w:rPr>
        <w:t xml:space="preserve"> </w:t>
      </w:r>
      <w:r w:rsidRPr="00B54D93">
        <w:rPr>
          <w:rFonts w:ascii="Arial" w:eastAsia="Arial" w:hAnsi="Arial" w:cs="Arial"/>
          <w:lang w:val="sl-SI"/>
        </w:rPr>
        <w:t>oziroma</w:t>
      </w:r>
      <w:r w:rsidRPr="00B54D93">
        <w:rPr>
          <w:rFonts w:ascii="Arial" w:eastAsia="Arial" w:hAnsi="Arial" w:cs="Arial"/>
          <w:spacing w:val="1"/>
          <w:lang w:val="sl-SI"/>
        </w:rPr>
        <w:t xml:space="preserve"> </w:t>
      </w:r>
      <w:r w:rsidRPr="00B54D93">
        <w:rPr>
          <w:rFonts w:ascii="Arial" w:eastAsia="Arial" w:hAnsi="Arial" w:cs="Arial"/>
          <w:lang w:val="sl-SI"/>
        </w:rPr>
        <w:t>situacij</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strani</w:t>
      </w:r>
      <w:r w:rsidRPr="00B54D93">
        <w:rPr>
          <w:rFonts w:ascii="Arial" w:eastAsia="Arial" w:hAnsi="Arial" w:cs="Arial"/>
          <w:spacing w:val="1"/>
          <w:lang w:val="sl-SI"/>
        </w:rPr>
        <w:t xml:space="preserve"> </w:t>
      </w:r>
      <w:r w:rsidRPr="00B54D93">
        <w:rPr>
          <w:rFonts w:ascii="Arial" w:eastAsia="Arial" w:hAnsi="Arial" w:cs="Arial"/>
          <w:lang w:val="sl-SI"/>
        </w:rPr>
        <w:t>izvajalca neposredno</w:t>
      </w:r>
      <w:r w:rsidRPr="00B54D93">
        <w:rPr>
          <w:rFonts w:ascii="Arial" w:eastAsia="Arial" w:hAnsi="Arial" w:cs="Arial"/>
          <w:spacing w:val="1"/>
          <w:lang w:val="sl-SI"/>
        </w:rPr>
        <w:t xml:space="preserve"> </w:t>
      </w:r>
      <w:r w:rsidRPr="00B54D93">
        <w:rPr>
          <w:rFonts w:ascii="Arial" w:eastAsia="Arial" w:hAnsi="Arial" w:cs="Arial"/>
          <w:lang w:val="sl-SI"/>
        </w:rPr>
        <w:t>plačuje</w:t>
      </w:r>
      <w:r w:rsidRPr="00B54D93">
        <w:rPr>
          <w:rFonts w:ascii="Arial" w:eastAsia="Arial" w:hAnsi="Arial" w:cs="Arial"/>
          <w:spacing w:val="1"/>
          <w:lang w:val="sl-SI"/>
        </w:rPr>
        <w:t xml:space="preserve"> </w:t>
      </w:r>
      <w:r w:rsidRPr="00B54D93">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p>
    <w:p w14:paraId="5F2D375F" w14:textId="6EDC2011" w:rsidR="00965737"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Če podizvajalec neposrednega plačila ni zahteval, mora naročniku najpozneje v 60 dneh od plačila končnega računa</w:t>
      </w:r>
      <w:r w:rsidRPr="00B54D93">
        <w:rPr>
          <w:rFonts w:ascii="Arial" w:eastAsia="Arial" w:hAnsi="Arial" w:cs="Arial"/>
          <w:spacing w:val="55"/>
          <w:lang w:val="sl-SI"/>
        </w:rPr>
        <w:t xml:space="preserve"> </w:t>
      </w:r>
      <w:r w:rsidRPr="00B54D93">
        <w:rPr>
          <w:rFonts w:ascii="Arial" w:eastAsia="Arial" w:hAnsi="Arial" w:cs="Arial"/>
          <w:lang w:val="sl-SI"/>
        </w:rPr>
        <w:t>oziroma</w:t>
      </w:r>
      <w:r w:rsidRPr="00B54D93">
        <w:rPr>
          <w:rFonts w:ascii="Arial" w:eastAsia="Arial" w:hAnsi="Arial" w:cs="Arial"/>
          <w:spacing w:val="55"/>
          <w:lang w:val="sl-SI"/>
        </w:rPr>
        <w:t xml:space="preserve"> </w:t>
      </w:r>
      <w:r w:rsidRPr="00B54D93">
        <w:rPr>
          <w:rFonts w:ascii="Arial" w:eastAsia="Arial" w:hAnsi="Arial" w:cs="Arial"/>
          <w:lang w:val="sl-SI"/>
        </w:rPr>
        <w:t>situacije  poslati  svojo  pisno</w:t>
      </w:r>
      <w:r w:rsidRPr="00B54D93">
        <w:rPr>
          <w:rFonts w:ascii="Arial" w:eastAsia="Arial" w:hAnsi="Arial" w:cs="Arial"/>
          <w:spacing w:val="55"/>
          <w:lang w:val="sl-SI"/>
        </w:rPr>
        <w:t xml:space="preserve"> </w:t>
      </w:r>
      <w:r w:rsidRPr="00B54D93">
        <w:rPr>
          <w:rFonts w:ascii="Arial" w:eastAsia="Arial" w:hAnsi="Arial" w:cs="Arial"/>
          <w:lang w:val="sl-SI"/>
        </w:rPr>
        <w:t>izjavo</w:t>
      </w:r>
      <w:r w:rsidRPr="00B54D93">
        <w:rPr>
          <w:rFonts w:ascii="Arial" w:eastAsia="Arial" w:hAnsi="Arial" w:cs="Arial"/>
          <w:spacing w:val="55"/>
          <w:lang w:val="sl-SI"/>
        </w:rPr>
        <w:t xml:space="preserve"> </w:t>
      </w:r>
      <w:r w:rsidRPr="00B54D93">
        <w:rPr>
          <w:rFonts w:ascii="Arial" w:eastAsia="Arial" w:hAnsi="Arial" w:cs="Arial"/>
          <w:lang w:val="sl-SI"/>
        </w:rPr>
        <w:t>in</w:t>
      </w:r>
      <w:r w:rsidRPr="00B54D93">
        <w:rPr>
          <w:rFonts w:ascii="Arial" w:eastAsia="Arial" w:hAnsi="Arial" w:cs="Arial"/>
          <w:spacing w:val="55"/>
          <w:lang w:val="sl-SI"/>
        </w:rPr>
        <w:t xml:space="preserve"> </w:t>
      </w:r>
      <w:r w:rsidRPr="00B54D93">
        <w:rPr>
          <w:rFonts w:ascii="Arial" w:eastAsia="Arial" w:hAnsi="Arial" w:cs="Arial"/>
          <w:lang w:val="sl-SI"/>
        </w:rPr>
        <w:t>pisno</w:t>
      </w:r>
      <w:r w:rsidRPr="00B54D93">
        <w:rPr>
          <w:rFonts w:ascii="Arial" w:eastAsia="Arial" w:hAnsi="Arial" w:cs="Arial"/>
          <w:spacing w:val="55"/>
          <w:lang w:val="sl-SI"/>
        </w:rPr>
        <w:t xml:space="preserve"> </w:t>
      </w:r>
      <w:r w:rsidRPr="00B54D93">
        <w:rPr>
          <w:rFonts w:ascii="Arial" w:eastAsia="Arial" w:hAnsi="Arial" w:cs="Arial"/>
          <w:lang w:val="sl-SI"/>
        </w:rPr>
        <w:t>izjavo</w:t>
      </w:r>
      <w:r w:rsidRPr="00B54D93">
        <w:rPr>
          <w:rFonts w:ascii="Arial" w:eastAsia="Arial" w:hAnsi="Arial" w:cs="Arial"/>
          <w:spacing w:val="55"/>
          <w:lang w:val="sl-SI"/>
        </w:rPr>
        <w:t xml:space="preserve"> </w:t>
      </w:r>
      <w:r w:rsidRPr="00B54D93">
        <w:rPr>
          <w:rFonts w:ascii="Arial" w:eastAsia="Arial" w:hAnsi="Arial" w:cs="Arial"/>
          <w:lang w:val="sl-SI"/>
        </w:rPr>
        <w:t>podizvajalca,</w:t>
      </w:r>
      <w:r w:rsidRPr="00B54D93">
        <w:rPr>
          <w:rFonts w:ascii="Arial" w:eastAsia="Arial" w:hAnsi="Arial" w:cs="Arial"/>
          <w:spacing w:val="55"/>
          <w:lang w:val="sl-SI"/>
        </w:rPr>
        <w:t xml:space="preserve"> </w:t>
      </w:r>
      <w:r w:rsidRPr="00B54D93">
        <w:rPr>
          <w:rFonts w:ascii="Arial" w:eastAsia="Arial" w:hAnsi="Arial" w:cs="Arial"/>
          <w:lang w:val="sl-SI"/>
        </w:rPr>
        <w:t>da</w:t>
      </w:r>
      <w:r w:rsidRPr="00B54D93">
        <w:rPr>
          <w:rFonts w:ascii="Arial" w:eastAsia="Arial" w:hAnsi="Arial" w:cs="Arial"/>
          <w:spacing w:val="55"/>
          <w:lang w:val="sl-SI"/>
        </w:rPr>
        <w:t xml:space="preserve"> </w:t>
      </w:r>
      <w:r w:rsidRPr="00B54D93">
        <w:rPr>
          <w:rFonts w:ascii="Arial" w:eastAsia="Arial" w:hAnsi="Arial" w:cs="Arial"/>
          <w:lang w:val="sl-SI"/>
        </w:rPr>
        <w:t>je podizvajalec prejel plačilo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 svojih</w:t>
      </w:r>
      <w:r w:rsidRPr="00B54D93">
        <w:rPr>
          <w:rFonts w:ascii="Arial" w:eastAsia="Arial" w:hAnsi="Arial" w:cs="Arial"/>
          <w:spacing w:val="1"/>
          <w:lang w:val="sl-SI"/>
        </w:rPr>
        <w:t xml:space="preserve"> </w:t>
      </w:r>
      <w:r w:rsidRPr="00B54D93">
        <w:rPr>
          <w:rFonts w:ascii="Arial" w:eastAsia="Arial" w:hAnsi="Arial" w:cs="Arial"/>
          <w:lang w:val="sl-SI"/>
        </w:rPr>
        <w:t>obveznosti, neposredno</w:t>
      </w:r>
      <w:r w:rsidRPr="00B54D93">
        <w:rPr>
          <w:rFonts w:ascii="Arial" w:eastAsia="Arial" w:hAnsi="Arial" w:cs="Arial"/>
          <w:spacing w:val="1"/>
          <w:lang w:val="sl-SI"/>
        </w:rPr>
        <w:t xml:space="preserve"> </w:t>
      </w:r>
      <w:r w:rsidRPr="00B54D93">
        <w:rPr>
          <w:rFonts w:ascii="Arial" w:eastAsia="Arial" w:hAnsi="Arial" w:cs="Arial"/>
          <w:lang w:val="sl-SI"/>
        </w:rPr>
        <w:t>povezanih s</w:t>
      </w:r>
      <w:r w:rsidRPr="00B54D93">
        <w:rPr>
          <w:rFonts w:ascii="Arial" w:eastAsia="Arial" w:hAnsi="Arial" w:cs="Arial"/>
          <w:spacing w:val="1"/>
          <w:lang w:val="sl-SI"/>
        </w:rPr>
        <w:t xml:space="preserve"> </w:t>
      </w:r>
      <w:r w:rsidRPr="00B54D93">
        <w:rPr>
          <w:rFonts w:ascii="Arial" w:eastAsia="Arial" w:hAnsi="Arial" w:cs="Arial"/>
          <w:lang w:val="sl-SI"/>
        </w:rPr>
        <w:t>predmetom te pogodbe.</w:t>
      </w:r>
    </w:p>
    <w:p w14:paraId="64B224D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13BD9BF"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med</w:t>
      </w:r>
      <w:r w:rsidRPr="00B54D93">
        <w:rPr>
          <w:rFonts w:ascii="Arial" w:eastAsia="Arial" w:hAnsi="Arial" w:cs="Arial"/>
          <w:spacing w:val="1"/>
          <w:lang w:val="sl-SI"/>
        </w:rPr>
        <w:t xml:space="preserve"> </w:t>
      </w:r>
      <w:r w:rsidRPr="00B54D93">
        <w:rPr>
          <w:rFonts w:ascii="Arial" w:eastAsia="Arial" w:hAnsi="Arial" w:cs="Arial"/>
          <w:lang w:val="sl-SI"/>
        </w:rPr>
        <w:t>izvajanjem pogodbe naročnika</w:t>
      </w:r>
      <w:r w:rsidRPr="00B54D93">
        <w:rPr>
          <w:rFonts w:ascii="Arial" w:eastAsia="Arial" w:hAnsi="Arial" w:cs="Arial"/>
          <w:spacing w:val="1"/>
          <w:lang w:val="sl-SI"/>
        </w:rPr>
        <w:t xml:space="preserve"> </w:t>
      </w:r>
      <w:r w:rsidRPr="00B54D93">
        <w:rPr>
          <w:rFonts w:ascii="Arial" w:eastAsia="Arial" w:hAnsi="Arial" w:cs="Arial"/>
          <w:lang w:val="sl-SI"/>
        </w:rPr>
        <w:t>obvestiti o</w:t>
      </w:r>
      <w:r w:rsidRPr="00B54D93">
        <w:rPr>
          <w:rFonts w:ascii="Arial" w:eastAsia="Arial" w:hAnsi="Arial" w:cs="Arial"/>
          <w:spacing w:val="1"/>
          <w:lang w:val="sl-SI"/>
        </w:rPr>
        <w:t xml:space="preserve"> </w:t>
      </w:r>
      <w:r w:rsidRPr="00B54D93">
        <w:rPr>
          <w:rFonts w:ascii="Arial" w:eastAsia="Arial" w:hAnsi="Arial" w:cs="Arial"/>
          <w:lang w:val="sl-SI"/>
        </w:rPr>
        <w:t>morebitnih spremembah informacij o podizvajalcih in mu poslati informacije o novih podizvajalcih, ki jih namerava naknadno vključiti v izvajanje</w:t>
      </w:r>
      <w:r w:rsidRPr="00B54D93">
        <w:rPr>
          <w:rFonts w:ascii="Arial" w:eastAsia="Arial" w:hAnsi="Arial" w:cs="Arial"/>
          <w:spacing w:val="-4"/>
          <w:lang w:val="sl-SI"/>
        </w:rPr>
        <w:t xml:space="preserve"> </w:t>
      </w:r>
      <w:r w:rsidRPr="00B54D93">
        <w:rPr>
          <w:rFonts w:ascii="Arial" w:eastAsia="Arial" w:hAnsi="Arial" w:cs="Arial"/>
          <w:lang w:val="sl-SI"/>
        </w:rPr>
        <w:t>pogodbe,</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sicer</w:t>
      </w:r>
      <w:r w:rsidRPr="00B54D93">
        <w:rPr>
          <w:rFonts w:ascii="Arial" w:eastAsia="Arial" w:hAnsi="Arial" w:cs="Arial"/>
          <w:spacing w:val="-5"/>
          <w:lang w:val="sl-SI"/>
        </w:rPr>
        <w:t xml:space="preserve"> </w:t>
      </w:r>
      <w:r w:rsidRPr="00B54D93">
        <w:rPr>
          <w:rFonts w:ascii="Arial" w:eastAsia="Arial" w:hAnsi="Arial" w:cs="Arial"/>
          <w:lang w:val="sl-SI"/>
        </w:rPr>
        <w:t>najkasneje</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petih</w:t>
      </w:r>
      <w:r w:rsidRPr="00B54D93">
        <w:rPr>
          <w:rFonts w:ascii="Arial" w:eastAsia="Arial" w:hAnsi="Arial" w:cs="Arial"/>
          <w:spacing w:val="-5"/>
          <w:lang w:val="sl-SI"/>
        </w:rPr>
        <w:t xml:space="preserve"> </w:t>
      </w:r>
      <w:r w:rsidRPr="00B54D93">
        <w:rPr>
          <w:rFonts w:ascii="Arial" w:eastAsia="Arial" w:hAnsi="Arial" w:cs="Arial"/>
          <w:lang w:val="sl-SI"/>
        </w:rPr>
        <w:t>dneh</w:t>
      </w:r>
      <w:r w:rsidRPr="00B54D93">
        <w:rPr>
          <w:rFonts w:ascii="Arial" w:eastAsia="Arial" w:hAnsi="Arial" w:cs="Arial"/>
          <w:spacing w:val="-5"/>
          <w:lang w:val="sl-SI"/>
        </w:rPr>
        <w:t xml:space="preserve"> </w:t>
      </w:r>
      <w:r w:rsidRPr="00B54D93">
        <w:rPr>
          <w:rFonts w:ascii="Arial" w:eastAsia="Arial" w:hAnsi="Arial" w:cs="Arial"/>
          <w:lang w:val="sl-SI"/>
        </w:rPr>
        <w:t>po</w:t>
      </w:r>
      <w:r w:rsidRPr="00B54D93">
        <w:rPr>
          <w:rFonts w:ascii="Arial" w:eastAsia="Arial" w:hAnsi="Arial" w:cs="Arial"/>
          <w:spacing w:val="-4"/>
          <w:lang w:val="sl-SI"/>
        </w:rPr>
        <w:t xml:space="preserve"> </w:t>
      </w:r>
      <w:r w:rsidRPr="00B54D93">
        <w:rPr>
          <w:rFonts w:ascii="Arial" w:eastAsia="Arial" w:hAnsi="Arial" w:cs="Arial"/>
          <w:lang w:val="sl-SI"/>
        </w:rPr>
        <w:t>spremembi</w:t>
      </w:r>
      <w:r w:rsidRPr="00B54D93">
        <w:rPr>
          <w:rFonts w:ascii="Arial" w:eastAsia="Arial" w:hAnsi="Arial" w:cs="Arial"/>
          <w:spacing w:val="-5"/>
          <w:lang w:val="sl-SI"/>
        </w:rPr>
        <w:t xml:space="preserve"> </w:t>
      </w:r>
      <w:r w:rsidRPr="00B54D93">
        <w:rPr>
          <w:rFonts w:ascii="Arial" w:eastAsia="Arial" w:hAnsi="Arial" w:cs="Arial"/>
          <w:lang w:val="sl-SI"/>
        </w:rPr>
        <w:t>(tj.</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4"/>
          <w:lang w:val="sl-SI"/>
        </w:rPr>
        <w:t xml:space="preserve"> </w:t>
      </w:r>
      <w:r w:rsidRPr="00B54D93">
        <w:rPr>
          <w:rFonts w:ascii="Arial" w:eastAsia="Arial" w:hAnsi="Arial" w:cs="Arial"/>
          <w:lang w:val="sl-SI"/>
        </w:rPr>
        <w:t>petih</w:t>
      </w:r>
      <w:r w:rsidRPr="00B54D93">
        <w:rPr>
          <w:rFonts w:ascii="Arial" w:eastAsia="Arial" w:hAnsi="Arial" w:cs="Arial"/>
          <w:spacing w:val="-4"/>
          <w:lang w:val="sl-SI"/>
        </w:rPr>
        <w:t xml:space="preserve"> </w:t>
      </w:r>
      <w:r w:rsidRPr="00B54D93">
        <w:rPr>
          <w:rFonts w:ascii="Arial" w:eastAsia="Arial" w:hAnsi="Arial" w:cs="Arial"/>
          <w:lang w:val="sl-SI"/>
        </w:rPr>
        <w:t>dneh</w:t>
      </w:r>
      <w:r w:rsidRPr="00B54D93">
        <w:rPr>
          <w:rFonts w:ascii="Arial" w:eastAsia="Arial" w:hAnsi="Arial" w:cs="Arial"/>
          <w:spacing w:val="-5"/>
          <w:lang w:val="sl-SI"/>
        </w:rPr>
        <w:t xml:space="preserve"> </w:t>
      </w:r>
      <w:r w:rsidRPr="00B54D93">
        <w:rPr>
          <w:rFonts w:ascii="Arial" w:eastAsia="Arial" w:hAnsi="Arial" w:cs="Arial"/>
          <w:lang w:val="sl-SI"/>
        </w:rPr>
        <w:t>po</w:t>
      </w:r>
      <w:r w:rsidRPr="00B54D93">
        <w:rPr>
          <w:rFonts w:ascii="Arial" w:eastAsia="Arial" w:hAnsi="Arial" w:cs="Arial"/>
          <w:spacing w:val="-5"/>
          <w:lang w:val="sl-SI"/>
        </w:rPr>
        <w:t xml:space="preserve"> </w:t>
      </w:r>
      <w:r w:rsidRPr="00B54D93">
        <w:rPr>
          <w:rFonts w:ascii="Arial" w:eastAsia="Arial" w:hAnsi="Arial" w:cs="Arial"/>
          <w:lang w:val="sl-SI"/>
        </w:rPr>
        <w:t>sklenitvi</w:t>
      </w:r>
      <w:r w:rsidRPr="00B54D93">
        <w:rPr>
          <w:rFonts w:ascii="Arial" w:eastAsia="Arial" w:hAnsi="Arial" w:cs="Arial"/>
          <w:spacing w:val="-5"/>
          <w:lang w:val="sl-SI"/>
        </w:rPr>
        <w:t xml:space="preserve"> </w:t>
      </w:r>
      <w:r w:rsidRPr="00B54D93">
        <w:rPr>
          <w:rFonts w:ascii="Arial" w:eastAsia="Arial" w:hAnsi="Arial" w:cs="Arial"/>
          <w:lang w:val="sl-SI"/>
        </w:rPr>
        <w:t>pogodbe s podizvajalcem, a pred pričetkom izvajanja del s strani podizvajalca).</w:t>
      </w:r>
    </w:p>
    <w:p w14:paraId="101D2A1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9E5571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vključiti</w:t>
      </w:r>
      <w:r w:rsidRPr="00B54D93">
        <w:rPr>
          <w:rFonts w:ascii="Arial" w:eastAsia="Arial" w:hAnsi="Arial" w:cs="Arial"/>
          <w:spacing w:val="-2"/>
          <w:lang w:val="sl-SI"/>
        </w:rPr>
        <w:t xml:space="preserve"> </w:t>
      </w:r>
      <w:r w:rsidRPr="00B54D93">
        <w:rPr>
          <w:rFonts w:ascii="Arial" w:eastAsia="Arial" w:hAnsi="Arial" w:cs="Arial"/>
          <w:lang w:val="sl-SI"/>
        </w:rPr>
        <w:t>po</w:t>
      </w:r>
      <w:r w:rsidRPr="00B54D93">
        <w:rPr>
          <w:rFonts w:ascii="Arial" w:eastAsia="Arial" w:hAnsi="Arial" w:cs="Arial"/>
          <w:spacing w:val="-2"/>
          <w:lang w:val="sl-SI"/>
        </w:rPr>
        <w:t xml:space="preserve"> </w:t>
      </w:r>
      <w:r w:rsidRPr="00B54D93">
        <w:rPr>
          <w:rFonts w:ascii="Arial" w:eastAsia="Arial" w:hAnsi="Arial" w:cs="Arial"/>
          <w:lang w:val="sl-SI"/>
        </w:rPr>
        <w:t>sklenitvi</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predložiti</w:t>
      </w:r>
      <w:r w:rsidRPr="00B54D93">
        <w:rPr>
          <w:rFonts w:ascii="Arial" w:eastAsia="Arial" w:hAnsi="Arial" w:cs="Arial"/>
          <w:spacing w:val="-2"/>
          <w:lang w:val="sl-SI"/>
        </w:rPr>
        <w:t xml:space="preserve"> </w:t>
      </w:r>
      <w:r w:rsidRPr="00B54D93">
        <w:rPr>
          <w:rFonts w:ascii="Arial" w:eastAsia="Arial" w:hAnsi="Arial" w:cs="Arial"/>
          <w:lang w:val="sl-SI"/>
        </w:rPr>
        <w:t>dokazila</w:t>
      </w:r>
      <w:r w:rsidRPr="00B54D93">
        <w:rPr>
          <w:rFonts w:ascii="Arial" w:eastAsia="Arial" w:hAnsi="Arial" w:cs="Arial"/>
          <w:spacing w:val="-2"/>
          <w:lang w:val="sl-SI"/>
        </w:rPr>
        <w:t xml:space="preserve"> </w:t>
      </w:r>
      <w:r w:rsidRPr="00B54D93">
        <w:rPr>
          <w:rFonts w:ascii="Arial" w:eastAsia="Arial" w:hAnsi="Arial" w:cs="Arial"/>
          <w:lang w:val="sl-SI"/>
        </w:rPr>
        <w:t>o</w:t>
      </w:r>
      <w:r w:rsidRPr="00B54D93">
        <w:rPr>
          <w:rFonts w:ascii="Arial" w:eastAsia="Arial" w:hAnsi="Arial" w:cs="Arial"/>
          <w:spacing w:val="-2"/>
          <w:lang w:val="sl-SI"/>
        </w:rPr>
        <w:t xml:space="preserve"> </w:t>
      </w:r>
      <w:r w:rsidRPr="00B54D93">
        <w:rPr>
          <w:rFonts w:ascii="Arial" w:eastAsia="Arial" w:hAnsi="Arial" w:cs="Arial"/>
          <w:lang w:val="sl-SI"/>
        </w:rPr>
        <w:t>neobstoju</w:t>
      </w:r>
      <w:r w:rsidRPr="00B54D93">
        <w:rPr>
          <w:rFonts w:ascii="Arial" w:eastAsia="Arial" w:hAnsi="Arial" w:cs="Arial"/>
          <w:spacing w:val="-2"/>
          <w:lang w:val="sl-SI"/>
        </w:rPr>
        <w:t xml:space="preserve"> </w:t>
      </w:r>
      <w:r w:rsidRPr="00B54D93">
        <w:rPr>
          <w:rFonts w:ascii="Arial" w:eastAsia="Arial" w:hAnsi="Arial" w:cs="Arial"/>
          <w:lang w:val="sl-SI"/>
        </w:rPr>
        <w:t>razlogov</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izključitev</w:t>
      </w:r>
      <w:r w:rsidRPr="00B54D93">
        <w:rPr>
          <w:rFonts w:ascii="Arial" w:eastAsia="Arial" w:hAnsi="Arial" w:cs="Arial"/>
          <w:spacing w:val="-2"/>
          <w:lang w:val="sl-SI"/>
        </w:rPr>
        <w:t xml:space="preserve"> </w:t>
      </w:r>
      <w:r w:rsidRPr="00B54D93">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B54D93" w:rsidRDefault="00965737" w:rsidP="00D665A7">
      <w:pPr>
        <w:keepNext/>
        <w:keepLines/>
        <w:widowControl w:val="0"/>
        <w:spacing w:before="5" w:line="276" w:lineRule="auto"/>
        <w:ind w:right="11"/>
        <w:contextualSpacing/>
        <w:rPr>
          <w:rFonts w:ascii="Arial" w:hAnsi="Arial" w:cs="Arial"/>
          <w:lang w:val="sl-SI"/>
        </w:rPr>
      </w:pPr>
    </w:p>
    <w:p w14:paraId="07FC1101" w14:textId="44C05C40" w:rsidR="00965737" w:rsidRPr="00B54D93" w:rsidRDefault="00A73133" w:rsidP="00D665A7">
      <w:pPr>
        <w:keepNext/>
        <w:keepLines/>
        <w:widowControl w:val="0"/>
        <w:spacing w:line="276" w:lineRule="auto"/>
        <w:ind w:right="11"/>
        <w:contextualSpacing/>
        <w:jc w:val="both"/>
        <w:rPr>
          <w:rFonts w:ascii="Arial" w:eastAsia="Arial" w:hAnsi="Arial" w:cs="Arial"/>
          <w:lang w:val="sl-SI"/>
        </w:rPr>
      </w:pPr>
      <w:r w:rsidRPr="00B54D93">
        <w:rPr>
          <w:rFonts w:ascii="Arial" w:eastAsia="Arial" w:hAnsi="Arial" w:cs="Arial"/>
          <w:lang w:val="sl-SI"/>
        </w:rPr>
        <w:t>Izvajalec mora za novo angažirane podizvajalce predložiti</w:t>
      </w:r>
      <w:r w:rsidRPr="00B54D93">
        <w:rPr>
          <w:rFonts w:ascii="Arial" w:eastAsia="Arial" w:hAnsi="Arial" w:cs="Arial"/>
          <w:spacing w:val="1"/>
          <w:lang w:val="sl-SI"/>
        </w:rPr>
        <w:t xml:space="preserve"> </w:t>
      </w:r>
      <w:r w:rsidRPr="00B54D93">
        <w:rPr>
          <w:rFonts w:ascii="Arial" w:eastAsia="Arial" w:hAnsi="Arial" w:cs="Arial"/>
          <w:lang w:val="sl-SI"/>
        </w:rPr>
        <w:t>obrazec ESP</w:t>
      </w:r>
      <w:r w:rsidR="00D665A7" w:rsidRPr="00B54D93">
        <w:rPr>
          <w:rFonts w:ascii="Arial" w:eastAsia="Arial" w:hAnsi="Arial" w:cs="Arial"/>
          <w:lang w:val="sl-SI"/>
        </w:rPr>
        <w:t xml:space="preserve">D, obrazec </w:t>
      </w:r>
      <w:r w:rsidRPr="00B54D93">
        <w:rPr>
          <w:rFonts w:ascii="Arial" w:eastAsia="Arial" w:hAnsi="Arial" w:cs="Arial"/>
          <w:lang w:val="sl-SI"/>
        </w:rPr>
        <w:t>»</w:t>
      </w:r>
      <w:r w:rsidR="00D665A7" w:rsidRPr="00B54D93">
        <w:rPr>
          <w:rFonts w:ascii="Arial" w:eastAsia="Arial" w:hAnsi="Arial" w:cs="Arial"/>
          <w:lang w:val="sl-SI"/>
        </w:rPr>
        <w:t>OBR-Izjava</w:t>
      </w:r>
      <w:r w:rsidRPr="00B54D93">
        <w:rPr>
          <w:rFonts w:ascii="Arial" w:eastAsia="Arial" w:hAnsi="Arial" w:cs="Arial"/>
          <w:lang w:val="sl-SI"/>
        </w:rPr>
        <w:t>« in, v kolikor</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to</w:t>
      </w:r>
      <w:r w:rsidRPr="00B54D93">
        <w:rPr>
          <w:rFonts w:ascii="Arial" w:eastAsia="Arial" w:hAnsi="Arial" w:cs="Arial"/>
          <w:spacing w:val="-6"/>
          <w:lang w:val="sl-SI"/>
        </w:rPr>
        <w:t xml:space="preserve"> </w:t>
      </w:r>
      <w:r w:rsidRPr="00B54D93">
        <w:rPr>
          <w:rFonts w:ascii="Arial" w:eastAsia="Arial" w:hAnsi="Arial" w:cs="Arial"/>
          <w:lang w:val="sl-SI"/>
        </w:rPr>
        <w:t>relevantno,</w:t>
      </w:r>
      <w:r w:rsidRPr="00B54D93">
        <w:rPr>
          <w:rFonts w:ascii="Arial" w:eastAsia="Arial" w:hAnsi="Arial" w:cs="Arial"/>
          <w:spacing w:val="-6"/>
          <w:lang w:val="sl-SI"/>
        </w:rPr>
        <w:t xml:space="preserve"> </w:t>
      </w:r>
      <w:r w:rsidRPr="00B54D93">
        <w:rPr>
          <w:rFonts w:ascii="Arial" w:eastAsia="Arial" w:hAnsi="Arial" w:cs="Arial"/>
          <w:lang w:val="sl-SI"/>
        </w:rPr>
        <w:t>obrazec</w:t>
      </w:r>
      <w:r w:rsidRPr="00B54D93">
        <w:rPr>
          <w:rFonts w:ascii="Arial" w:eastAsia="Arial" w:hAnsi="Arial" w:cs="Arial"/>
          <w:spacing w:val="-6"/>
          <w:lang w:val="sl-SI"/>
        </w:rPr>
        <w:t xml:space="preserve"> </w:t>
      </w:r>
      <w:r w:rsidRPr="00B54D93">
        <w:rPr>
          <w:rFonts w:ascii="Arial" w:eastAsia="Arial" w:hAnsi="Arial" w:cs="Arial"/>
          <w:lang w:val="sl-SI"/>
        </w:rPr>
        <w:t>»</w:t>
      </w:r>
      <w:r w:rsidR="00D665A7" w:rsidRPr="00B54D93">
        <w:rPr>
          <w:rFonts w:ascii="Arial" w:eastAsia="Arial" w:hAnsi="Arial" w:cs="Arial"/>
          <w:lang w:val="sl-SI"/>
        </w:rPr>
        <w:t>Izjava podizvajalca</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Zaradi</w:t>
      </w:r>
      <w:r w:rsidRPr="00B54D93">
        <w:rPr>
          <w:rFonts w:ascii="Arial" w:eastAsia="Arial" w:hAnsi="Arial" w:cs="Arial"/>
          <w:spacing w:val="-6"/>
          <w:lang w:val="sl-SI"/>
        </w:rPr>
        <w:t xml:space="preserve"> </w:t>
      </w:r>
      <w:r w:rsidRPr="00B54D93">
        <w:rPr>
          <w:rFonts w:ascii="Arial" w:eastAsia="Arial" w:hAnsi="Arial" w:cs="Arial"/>
          <w:lang w:val="sl-SI"/>
        </w:rPr>
        <w:t>hitrejše</w:t>
      </w:r>
      <w:r w:rsidRPr="00B54D93">
        <w:rPr>
          <w:rFonts w:ascii="Arial" w:eastAsia="Arial" w:hAnsi="Arial" w:cs="Arial"/>
          <w:spacing w:val="-6"/>
          <w:lang w:val="sl-SI"/>
        </w:rPr>
        <w:t xml:space="preserve"> </w:t>
      </w:r>
      <w:r w:rsidRPr="00B54D93">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1D91279"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bo zavrnil naknadno nominiranega podizvajalca:</w:t>
      </w:r>
    </w:p>
    <w:p w14:paraId="34FE93C0" w14:textId="257708EA" w:rsidR="00D665A7" w:rsidRPr="00B54D93"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5"/>
          <w:lang w:val="sl-SI"/>
        </w:rPr>
        <w:t xml:space="preserve"> </w:t>
      </w:r>
      <w:r w:rsidRPr="00B54D93">
        <w:rPr>
          <w:rFonts w:ascii="Arial" w:eastAsia="Arial" w:hAnsi="Arial" w:cs="Arial"/>
          <w:lang w:val="sl-SI"/>
        </w:rPr>
        <w:t>zanj</w:t>
      </w:r>
      <w:r w:rsidRPr="00B54D93">
        <w:rPr>
          <w:rFonts w:ascii="Arial" w:eastAsia="Arial" w:hAnsi="Arial" w:cs="Arial"/>
          <w:spacing w:val="6"/>
          <w:lang w:val="sl-SI"/>
        </w:rPr>
        <w:t xml:space="preserve"> </w:t>
      </w:r>
      <w:r w:rsidRPr="00B54D93">
        <w:rPr>
          <w:rFonts w:ascii="Arial" w:eastAsia="Arial" w:hAnsi="Arial" w:cs="Arial"/>
          <w:lang w:val="sl-SI"/>
        </w:rPr>
        <w:t>obstajajo</w:t>
      </w:r>
      <w:r w:rsidRPr="00B54D93">
        <w:rPr>
          <w:rFonts w:ascii="Arial" w:eastAsia="Arial" w:hAnsi="Arial" w:cs="Arial"/>
          <w:spacing w:val="5"/>
          <w:lang w:val="sl-SI"/>
        </w:rPr>
        <w:t xml:space="preserve"> </w:t>
      </w:r>
      <w:r w:rsidRPr="00B54D93">
        <w:rPr>
          <w:rFonts w:ascii="Arial" w:eastAsia="Arial" w:hAnsi="Arial" w:cs="Arial"/>
          <w:lang w:val="sl-SI"/>
        </w:rPr>
        <w:t>razlogi</w:t>
      </w:r>
      <w:r w:rsidRPr="00B54D93">
        <w:rPr>
          <w:rFonts w:ascii="Arial" w:eastAsia="Arial" w:hAnsi="Arial" w:cs="Arial"/>
          <w:spacing w:val="5"/>
          <w:lang w:val="sl-SI"/>
        </w:rPr>
        <w:t xml:space="preserve"> </w:t>
      </w:r>
      <w:r w:rsidRPr="00B54D93">
        <w:rPr>
          <w:rFonts w:ascii="Arial" w:eastAsia="Arial" w:hAnsi="Arial" w:cs="Arial"/>
          <w:lang w:val="sl-SI"/>
        </w:rPr>
        <w:t>za</w:t>
      </w:r>
      <w:r w:rsidRPr="00B54D93">
        <w:rPr>
          <w:rFonts w:ascii="Arial" w:eastAsia="Arial" w:hAnsi="Arial" w:cs="Arial"/>
          <w:spacing w:val="5"/>
          <w:lang w:val="sl-SI"/>
        </w:rPr>
        <w:t xml:space="preserve"> </w:t>
      </w:r>
      <w:r w:rsidRPr="00B54D93">
        <w:rPr>
          <w:rFonts w:ascii="Arial" w:eastAsia="Arial" w:hAnsi="Arial" w:cs="Arial"/>
          <w:lang w:val="sl-SI"/>
        </w:rPr>
        <w:t>izključitev,</w:t>
      </w:r>
      <w:r w:rsidRPr="00B54D93">
        <w:rPr>
          <w:rFonts w:ascii="Arial" w:eastAsia="Arial" w:hAnsi="Arial" w:cs="Arial"/>
          <w:spacing w:val="5"/>
          <w:lang w:val="sl-SI"/>
        </w:rPr>
        <w:t xml:space="preserve"> </w:t>
      </w:r>
      <w:r w:rsidRPr="00B54D93">
        <w:rPr>
          <w:rFonts w:ascii="Arial" w:eastAsia="Arial" w:hAnsi="Arial" w:cs="Arial"/>
          <w:lang w:val="sl-SI"/>
        </w:rPr>
        <w:t>kot</w:t>
      </w:r>
      <w:r w:rsidRPr="00B54D93">
        <w:rPr>
          <w:rFonts w:ascii="Arial" w:eastAsia="Arial" w:hAnsi="Arial" w:cs="Arial"/>
          <w:spacing w:val="5"/>
          <w:lang w:val="sl-SI"/>
        </w:rPr>
        <w:t xml:space="preserve"> </w:t>
      </w:r>
      <w:r w:rsidRPr="00B54D93">
        <w:rPr>
          <w:rFonts w:ascii="Arial" w:eastAsia="Arial" w:hAnsi="Arial" w:cs="Arial"/>
          <w:lang w:val="sl-SI"/>
        </w:rPr>
        <w:t>so</w:t>
      </w:r>
      <w:r w:rsidRPr="00B54D93">
        <w:rPr>
          <w:rFonts w:ascii="Arial" w:eastAsia="Arial" w:hAnsi="Arial" w:cs="Arial"/>
          <w:spacing w:val="5"/>
          <w:lang w:val="sl-SI"/>
        </w:rPr>
        <w:t xml:space="preserve"> </w:t>
      </w:r>
      <w:r w:rsidRPr="00B54D93">
        <w:rPr>
          <w:rFonts w:ascii="Arial" w:eastAsia="Arial" w:hAnsi="Arial" w:cs="Arial"/>
          <w:lang w:val="sl-SI"/>
        </w:rPr>
        <w:t>navedeni</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razpisni</w:t>
      </w:r>
      <w:r w:rsidRPr="00B54D93">
        <w:rPr>
          <w:rFonts w:ascii="Arial" w:eastAsia="Arial" w:hAnsi="Arial" w:cs="Arial"/>
          <w:spacing w:val="5"/>
          <w:lang w:val="sl-SI"/>
        </w:rPr>
        <w:t xml:space="preserve"> </w:t>
      </w:r>
      <w:r w:rsidRPr="00B54D93">
        <w:rPr>
          <w:rFonts w:ascii="Arial" w:eastAsia="Arial" w:hAnsi="Arial" w:cs="Arial"/>
          <w:lang w:val="sl-SI"/>
        </w:rPr>
        <w:t>dokumentaciji</w:t>
      </w:r>
      <w:r w:rsidRPr="00B54D93">
        <w:rPr>
          <w:rFonts w:ascii="Arial" w:eastAsia="Arial" w:hAnsi="Arial" w:cs="Arial"/>
          <w:spacing w:val="5"/>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B54D93">
        <w:rPr>
          <w:rFonts w:ascii="Arial" w:eastAsia="Arial" w:hAnsi="Arial" w:cs="Arial"/>
          <w:lang w:val="sl-SI"/>
        </w:rPr>
        <w:t>,</w:t>
      </w:r>
    </w:p>
    <w:p w14:paraId="7287FA68" w14:textId="77777777" w:rsidR="00D665A7" w:rsidRPr="00B54D93"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 bi to lahko vplivalo na nemoteno izvajanje ali dokončanje del,</w:t>
      </w:r>
    </w:p>
    <w:p w14:paraId="0D89BEDF" w14:textId="151F72E8" w:rsidR="00965737" w:rsidRPr="00B54D93"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novi</w:t>
      </w:r>
      <w:r w:rsidRPr="00B54D93">
        <w:rPr>
          <w:rFonts w:ascii="Arial" w:eastAsia="Arial" w:hAnsi="Arial" w:cs="Arial"/>
          <w:spacing w:val="2"/>
          <w:lang w:val="sl-SI"/>
        </w:rPr>
        <w:t xml:space="preserve"> </w:t>
      </w:r>
      <w:r w:rsidRPr="00B54D93">
        <w:rPr>
          <w:rFonts w:ascii="Arial" w:eastAsia="Arial" w:hAnsi="Arial" w:cs="Arial"/>
          <w:lang w:val="sl-SI"/>
        </w:rPr>
        <w:t>podizvajalec</w:t>
      </w:r>
      <w:r w:rsidRPr="00B54D93">
        <w:rPr>
          <w:rFonts w:ascii="Arial" w:eastAsia="Arial" w:hAnsi="Arial" w:cs="Arial"/>
          <w:spacing w:val="2"/>
          <w:lang w:val="sl-SI"/>
        </w:rPr>
        <w:t xml:space="preserve"> </w:t>
      </w:r>
      <w:r w:rsidRPr="00B54D93">
        <w:rPr>
          <w:rFonts w:ascii="Arial" w:eastAsia="Arial" w:hAnsi="Arial" w:cs="Arial"/>
          <w:lang w:val="sl-SI"/>
        </w:rPr>
        <w:t>ne</w:t>
      </w:r>
      <w:r w:rsidRPr="00B54D93">
        <w:rPr>
          <w:rFonts w:ascii="Arial" w:eastAsia="Arial" w:hAnsi="Arial" w:cs="Arial"/>
          <w:spacing w:val="2"/>
          <w:lang w:val="sl-SI"/>
        </w:rPr>
        <w:t xml:space="preserve"> </w:t>
      </w:r>
      <w:r w:rsidRPr="00B54D93">
        <w:rPr>
          <w:rFonts w:ascii="Arial" w:eastAsia="Arial" w:hAnsi="Arial" w:cs="Arial"/>
          <w:lang w:val="sl-SI"/>
        </w:rPr>
        <w:t>izpolnjuje</w:t>
      </w:r>
      <w:r w:rsidRPr="00B54D93">
        <w:rPr>
          <w:rFonts w:ascii="Arial" w:eastAsia="Arial" w:hAnsi="Arial" w:cs="Arial"/>
          <w:spacing w:val="2"/>
          <w:lang w:val="sl-SI"/>
        </w:rPr>
        <w:t xml:space="preserve"> </w:t>
      </w:r>
      <w:r w:rsidRPr="00B54D93">
        <w:rPr>
          <w:rFonts w:ascii="Arial" w:eastAsia="Arial" w:hAnsi="Arial" w:cs="Arial"/>
          <w:lang w:val="sl-SI"/>
        </w:rPr>
        <w:t>pogojev</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oddajo</w:t>
      </w:r>
      <w:r w:rsidRPr="00B54D93">
        <w:rPr>
          <w:rFonts w:ascii="Arial" w:eastAsia="Arial" w:hAnsi="Arial" w:cs="Arial"/>
          <w:spacing w:val="2"/>
          <w:lang w:val="sl-SI"/>
        </w:rPr>
        <w:t xml:space="preserve"> </w:t>
      </w:r>
      <w:r w:rsidRPr="00B54D93">
        <w:rPr>
          <w:rFonts w:ascii="Arial" w:eastAsia="Arial" w:hAnsi="Arial" w:cs="Arial"/>
          <w:lang w:val="sl-SI"/>
        </w:rPr>
        <w:t>javnega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vsaj</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enaki</w:t>
      </w:r>
      <w:r w:rsidRPr="00B54D93">
        <w:rPr>
          <w:rFonts w:ascii="Arial" w:eastAsia="Arial" w:hAnsi="Arial" w:cs="Arial"/>
          <w:spacing w:val="2"/>
          <w:lang w:val="sl-SI"/>
        </w:rPr>
        <w:t xml:space="preserve"> </w:t>
      </w:r>
      <w:r w:rsidRPr="00B54D93">
        <w:rPr>
          <w:rFonts w:ascii="Arial" w:eastAsia="Arial" w:hAnsi="Arial" w:cs="Arial"/>
          <w:lang w:val="sl-SI"/>
        </w:rPr>
        <w:t>meri,</w:t>
      </w:r>
      <w:r w:rsidRPr="00B54D93">
        <w:rPr>
          <w:rFonts w:ascii="Arial" w:eastAsia="Arial" w:hAnsi="Arial" w:cs="Arial"/>
          <w:spacing w:val="2"/>
          <w:lang w:val="sl-SI"/>
        </w:rPr>
        <w:t xml:space="preserve"> </w:t>
      </w:r>
      <w:r w:rsidRPr="00B54D93">
        <w:rPr>
          <w:rFonts w:ascii="Arial" w:eastAsia="Arial" w:hAnsi="Arial" w:cs="Arial"/>
          <w:lang w:val="sl-SI"/>
        </w:rPr>
        <w:t>kot</w:t>
      </w:r>
      <w:r w:rsidRPr="00B54D93">
        <w:rPr>
          <w:rFonts w:ascii="Arial" w:eastAsia="Arial" w:hAnsi="Arial" w:cs="Arial"/>
          <w:spacing w:val="2"/>
          <w:lang w:val="sl-SI"/>
        </w:rPr>
        <w:t xml:space="preserve"> </w:t>
      </w:r>
      <w:r w:rsidRPr="00B54D93">
        <w:rPr>
          <w:rFonts w:ascii="Arial" w:eastAsia="Arial" w:hAnsi="Arial" w:cs="Arial"/>
          <w:lang w:val="sl-SI"/>
        </w:rPr>
        <w:t>jih je izpolnjeval podizvajalec, namesto katerega želi izvajalec nominirati novega podizvajalca.</w:t>
      </w:r>
    </w:p>
    <w:p w14:paraId="786C2010" w14:textId="77777777" w:rsidR="00965737" w:rsidRPr="00B54D93" w:rsidRDefault="00965737" w:rsidP="009510EE">
      <w:pPr>
        <w:keepNext/>
        <w:keepLines/>
        <w:widowControl w:val="0"/>
        <w:spacing w:before="6" w:line="276" w:lineRule="auto"/>
        <w:ind w:right="9"/>
        <w:contextualSpacing/>
        <w:rPr>
          <w:rFonts w:ascii="Arial" w:hAnsi="Arial" w:cs="Arial"/>
          <w:lang w:val="sl-SI"/>
        </w:rPr>
      </w:pPr>
    </w:p>
    <w:p w14:paraId="671708B6"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93EFDF3" w14:textId="0780A26F"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v razmerju do naročnika</w:t>
      </w:r>
      <w:r w:rsidR="00D665A7" w:rsidRPr="00B54D93">
        <w:rPr>
          <w:rFonts w:ascii="Arial" w:eastAsia="Arial" w:hAnsi="Arial" w:cs="Arial"/>
          <w:lang w:val="sl-SI"/>
        </w:rPr>
        <w:t xml:space="preserve"> in NIJZ</w:t>
      </w:r>
      <w:r w:rsidRPr="00B54D93">
        <w:rPr>
          <w:rFonts w:ascii="Arial" w:eastAsia="Arial" w:hAnsi="Arial" w:cs="Arial"/>
          <w:lang w:val="sl-SI"/>
        </w:rPr>
        <w:t xml:space="preserve"> v celoti odgovarja za izvedbo naročila, tudi če naročilo izvede s podizvajalci.</w:t>
      </w:r>
    </w:p>
    <w:p w14:paraId="60A12B0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1FC2D32"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15.</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625E8A7D"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(zavarovanje za dobro izvedbo pogodbenih obveznosti)</w:t>
      </w:r>
    </w:p>
    <w:p w14:paraId="5FF3C782"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639A7DC" w14:textId="1844E16D"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v osmih</w:t>
      </w:r>
      <w:r w:rsidRPr="00B54D93">
        <w:rPr>
          <w:rFonts w:ascii="Arial" w:eastAsia="Arial" w:hAnsi="Arial" w:cs="Arial"/>
          <w:spacing w:val="1"/>
          <w:lang w:val="sl-SI"/>
        </w:rPr>
        <w:t xml:space="preserve"> </w:t>
      </w:r>
      <w:r w:rsidRPr="00B54D93">
        <w:rPr>
          <w:rFonts w:ascii="Arial" w:eastAsia="Arial" w:hAnsi="Arial" w:cs="Arial"/>
          <w:lang w:val="sl-SI"/>
        </w:rPr>
        <w:t>(8)</w:t>
      </w:r>
      <w:r w:rsidRPr="00B54D93">
        <w:rPr>
          <w:rFonts w:ascii="Arial" w:eastAsia="Arial" w:hAnsi="Arial" w:cs="Arial"/>
          <w:spacing w:val="1"/>
          <w:lang w:val="sl-SI"/>
        </w:rPr>
        <w:t xml:space="preserve"> </w:t>
      </w:r>
      <w:r w:rsidRPr="00B54D93">
        <w:rPr>
          <w:rFonts w:ascii="Arial" w:eastAsia="Arial" w:hAnsi="Arial" w:cs="Arial"/>
          <w:lang w:val="sl-SI"/>
        </w:rPr>
        <w:t>delovnih</w:t>
      </w:r>
      <w:r w:rsidRPr="00B54D93">
        <w:rPr>
          <w:rFonts w:ascii="Arial" w:eastAsia="Arial" w:hAnsi="Arial" w:cs="Arial"/>
          <w:spacing w:val="1"/>
          <w:lang w:val="sl-SI"/>
        </w:rPr>
        <w:t xml:space="preserve"> </w:t>
      </w:r>
      <w:r w:rsidRPr="00B54D93">
        <w:rPr>
          <w:rFonts w:ascii="Arial" w:eastAsia="Arial" w:hAnsi="Arial" w:cs="Arial"/>
          <w:lang w:val="sl-SI"/>
        </w:rPr>
        <w:t>dneh od</w:t>
      </w:r>
      <w:r w:rsidRPr="00B54D93">
        <w:rPr>
          <w:rFonts w:ascii="Arial" w:eastAsia="Arial" w:hAnsi="Arial" w:cs="Arial"/>
          <w:spacing w:val="1"/>
          <w:lang w:val="sl-SI"/>
        </w:rPr>
        <w:t xml:space="preserve"> </w:t>
      </w:r>
      <w:r w:rsidRPr="00B54D93">
        <w:rPr>
          <w:rFonts w:ascii="Arial" w:eastAsia="Arial" w:hAnsi="Arial" w:cs="Arial"/>
          <w:lang w:val="sl-SI"/>
        </w:rPr>
        <w:t>sklenitve te</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Pr="00B54D93">
        <w:rPr>
          <w:rFonts w:ascii="Arial" w:eastAsia="Arial" w:hAnsi="Arial" w:cs="Arial"/>
          <w:lang w:val="sl-SI"/>
        </w:rPr>
        <w:t>pogoj</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B54D93">
        <w:rPr>
          <w:rFonts w:ascii="Arial" w:eastAsia="Arial" w:hAnsi="Arial" w:cs="Arial"/>
          <w:b/>
          <w:bCs/>
          <w:lang w:val="sl-SI"/>
        </w:rPr>
        <w:t>10</w:t>
      </w:r>
      <w:r w:rsidRPr="00B54D93">
        <w:rPr>
          <w:rFonts w:ascii="Arial" w:eastAsia="Arial" w:hAnsi="Arial" w:cs="Arial"/>
          <w:b/>
          <w:bCs/>
          <w:spacing w:val="1"/>
          <w:lang w:val="sl-SI"/>
        </w:rPr>
        <w:t xml:space="preserve"> </w:t>
      </w:r>
      <w:r w:rsidRPr="00B54D93">
        <w:rPr>
          <w:rFonts w:ascii="Arial" w:eastAsia="Arial" w:hAnsi="Arial" w:cs="Arial"/>
          <w:b/>
          <w:bCs/>
          <w:lang w:val="sl-SI"/>
        </w:rPr>
        <w:t xml:space="preserve">% </w:t>
      </w:r>
      <w:r w:rsidRPr="00B54D93">
        <w:rPr>
          <w:rFonts w:ascii="Arial" w:eastAsia="Arial" w:hAnsi="Arial" w:cs="Arial"/>
          <w:lang w:val="sl-SI"/>
        </w:rPr>
        <w:t>od skupne ocenjene vrednosti pogodbe z DDV, z veljavnostjo najmanj 60 dni</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preteku</w:t>
      </w:r>
      <w:r w:rsidRPr="00B54D93">
        <w:rPr>
          <w:rFonts w:ascii="Arial" w:eastAsia="Arial" w:hAnsi="Arial" w:cs="Arial"/>
          <w:spacing w:val="1"/>
          <w:lang w:val="sl-SI"/>
        </w:rPr>
        <w:t xml:space="preserve"> </w:t>
      </w:r>
      <w:r w:rsidRPr="00B54D93">
        <w:rPr>
          <w:rFonts w:ascii="Arial" w:eastAsia="Arial" w:hAnsi="Arial" w:cs="Arial"/>
          <w:lang w:val="sl-SI"/>
        </w:rPr>
        <w:t>obdobja veljavnosti v</w:t>
      </w:r>
      <w:r w:rsidRPr="00B54D93">
        <w:rPr>
          <w:rFonts w:ascii="Arial" w:eastAsia="Arial" w:hAnsi="Arial" w:cs="Arial"/>
          <w:spacing w:val="1"/>
          <w:lang w:val="sl-SI"/>
        </w:rPr>
        <w:t xml:space="preserve"> </w:t>
      </w:r>
      <w:r w:rsidRPr="00B54D93">
        <w:rPr>
          <w:rFonts w:ascii="Arial" w:eastAsia="Arial" w:hAnsi="Arial" w:cs="Arial"/>
          <w:lang w:val="sl-SI"/>
        </w:rPr>
        <w:t>skladu z drugim in</w:t>
      </w:r>
      <w:r w:rsidRPr="00B54D93">
        <w:rPr>
          <w:rFonts w:ascii="Arial" w:eastAsia="Arial" w:hAnsi="Arial" w:cs="Arial"/>
          <w:spacing w:val="1"/>
          <w:lang w:val="sl-SI"/>
        </w:rPr>
        <w:t xml:space="preserve"> </w:t>
      </w:r>
      <w:r w:rsidRPr="00B54D93">
        <w:rPr>
          <w:rFonts w:ascii="Arial" w:eastAsia="Arial" w:hAnsi="Arial" w:cs="Arial"/>
          <w:lang w:val="sl-SI"/>
        </w:rPr>
        <w:t>tretjim odstavkom 3.</w:t>
      </w:r>
      <w:r w:rsidRPr="00B54D93">
        <w:rPr>
          <w:rFonts w:ascii="Arial" w:eastAsia="Arial" w:hAnsi="Arial" w:cs="Arial"/>
          <w:spacing w:val="1"/>
          <w:lang w:val="sl-SI"/>
        </w:rPr>
        <w:t xml:space="preserve"> </w:t>
      </w:r>
      <w:r w:rsidRPr="00B54D93">
        <w:rPr>
          <w:rFonts w:ascii="Arial" w:eastAsia="Arial" w:hAnsi="Arial" w:cs="Arial"/>
          <w:lang w:val="sl-SI"/>
        </w:rPr>
        <w:t>člena</w:t>
      </w:r>
      <w:r w:rsidRPr="00B54D93">
        <w:rPr>
          <w:rFonts w:ascii="Arial" w:eastAsia="Arial" w:hAnsi="Arial" w:cs="Arial"/>
          <w:spacing w:val="1"/>
          <w:lang w:val="sl-SI"/>
        </w:rPr>
        <w:t xml:space="preserve"> </w:t>
      </w:r>
      <w:r w:rsidRPr="00B54D93">
        <w:rPr>
          <w:rFonts w:ascii="Arial" w:eastAsia="Arial" w:hAnsi="Arial" w:cs="Arial"/>
          <w:lang w:val="sl-SI"/>
        </w:rPr>
        <w:t xml:space="preserve">te pogodbe, z vsebino, ki je določena v </w:t>
      </w:r>
      <w:r w:rsidR="250B3DEE" w:rsidRPr="00B54D93">
        <w:rPr>
          <w:rFonts w:ascii="Arial" w:eastAsia="Arial" w:hAnsi="Arial" w:cs="Arial"/>
          <w:lang w:val="sl-SI"/>
        </w:rPr>
        <w:t>dokumentaciji v zvezi z oddajo javnega naročila.</w:t>
      </w:r>
    </w:p>
    <w:p w14:paraId="0CE9706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8BE51F3" w14:textId="4D9A004D" w:rsidR="00965737"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Naročnik</w:t>
      </w:r>
      <w:r w:rsidRPr="00B54D93">
        <w:rPr>
          <w:rFonts w:ascii="Arial" w:eastAsia="Arial" w:hAnsi="Arial" w:cs="Arial"/>
          <w:spacing w:val="2"/>
          <w:lang w:val="sl-SI"/>
        </w:rPr>
        <w:t xml:space="preserve"> </w:t>
      </w:r>
      <w:r w:rsidRPr="00B54D93">
        <w:rPr>
          <w:rFonts w:ascii="Arial" w:eastAsia="Arial" w:hAnsi="Arial" w:cs="Arial"/>
          <w:lang w:val="sl-SI"/>
        </w:rPr>
        <w:t>lahko</w:t>
      </w:r>
      <w:r w:rsidRPr="00B54D93">
        <w:rPr>
          <w:rFonts w:ascii="Arial" w:eastAsia="Arial" w:hAnsi="Arial" w:cs="Arial"/>
          <w:spacing w:val="2"/>
          <w:lang w:val="sl-SI"/>
        </w:rPr>
        <w:t xml:space="preserve"> </w:t>
      </w:r>
      <w:r w:rsidRPr="00B54D93">
        <w:rPr>
          <w:rFonts w:ascii="Arial" w:eastAsia="Arial" w:hAnsi="Arial" w:cs="Arial"/>
          <w:lang w:val="sl-SI"/>
        </w:rPr>
        <w:t>na</w:t>
      </w:r>
      <w:r w:rsidRPr="00B54D93">
        <w:rPr>
          <w:rFonts w:ascii="Arial" w:eastAsia="Arial" w:hAnsi="Arial" w:cs="Arial"/>
          <w:spacing w:val="2"/>
          <w:lang w:val="sl-SI"/>
        </w:rPr>
        <w:t xml:space="preserve"> </w:t>
      </w:r>
      <w:r w:rsidRPr="00B54D93">
        <w:rPr>
          <w:rFonts w:ascii="Arial" w:eastAsia="Arial" w:hAnsi="Arial" w:cs="Arial"/>
          <w:lang w:val="sl-SI"/>
        </w:rPr>
        <w:t>podlagi</w:t>
      </w:r>
      <w:r w:rsidRPr="00B54D93">
        <w:rPr>
          <w:rFonts w:ascii="Arial" w:eastAsia="Arial" w:hAnsi="Arial" w:cs="Arial"/>
          <w:spacing w:val="2"/>
          <w:lang w:val="sl-SI"/>
        </w:rPr>
        <w:t xml:space="preserve"> </w:t>
      </w:r>
      <w:r w:rsidRPr="00B54D93">
        <w:rPr>
          <w:rFonts w:ascii="Arial" w:eastAsia="Arial" w:hAnsi="Arial" w:cs="Arial"/>
          <w:lang w:val="sl-SI"/>
        </w:rPr>
        <w:t>utemeljene</w:t>
      </w:r>
      <w:r w:rsidRPr="00B54D93">
        <w:rPr>
          <w:rFonts w:ascii="Arial" w:eastAsia="Arial" w:hAnsi="Arial" w:cs="Arial"/>
          <w:spacing w:val="2"/>
          <w:lang w:val="sl-SI"/>
        </w:rPr>
        <w:t xml:space="preserve"> </w:t>
      </w:r>
      <w:r w:rsidRPr="00B54D93">
        <w:rPr>
          <w:rFonts w:ascii="Arial" w:eastAsia="Arial" w:hAnsi="Arial" w:cs="Arial"/>
          <w:lang w:val="sl-SI"/>
        </w:rPr>
        <w:t>zahteve</w:t>
      </w:r>
      <w:r w:rsidRPr="00B54D93">
        <w:rPr>
          <w:rFonts w:ascii="Arial" w:eastAsia="Arial" w:hAnsi="Arial" w:cs="Arial"/>
          <w:spacing w:val="2"/>
          <w:lang w:val="sl-SI"/>
        </w:rPr>
        <w:t xml:space="preserve"> </w:t>
      </w:r>
      <w:r w:rsidRPr="00B54D93">
        <w:rPr>
          <w:rFonts w:ascii="Arial" w:eastAsia="Arial" w:hAnsi="Arial" w:cs="Arial"/>
          <w:lang w:val="sl-SI"/>
        </w:rPr>
        <w:t>izvajalca,</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jo</w:t>
      </w:r>
      <w:r w:rsidRPr="00B54D93">
        <w:rPr>
          <w:rFonts w:ascii="Arial" w:eastAsia="Arial" w:hAnsi="Arial" w:cs="Arial"/>
          <w:spacing w:val="2"/>
          <w:lang w:val="sl-SI"/>
        </w:rPr>
        <w:t xml:space="preserve"> </w:t>
      </w:r>
      <w:r w:rsidRPr="00B54D93">
        <w:rPr>
          <w:rFonts w:ascii="Arial" w:eastAsia="Arial" w:hAnsi="Arial" w:cs="Arial"/>
          <w:lang w:val="sl-SI"/>
        </w:rPr>
        <w:t>ta</w:t>
      </w:r>
      <w:r w:rsidRPr="00B54D93">
        <w:rPr>
          <w:rFonts w:ascii="Arial" w:eastAsia="Arial" w:hAnsi="Arial" w:cs="Arial"/>
          <w:spacing w:val="2"/>
          <w:lang w:val="sl-SI"/>
        </w:rPr>
        <w:t xml:space="preserve"> </w:t>
      </w:r>
      <w:r w:rsidRPr="00B54D93">
        <w:rPr>
          <w:rFonts w:ascii="Arial" w:eastAsia="Arial" w:hAnsi="Arial" w:cs="Arial"/>
          <w:lang w:val="sl-SI"/>
        </w:rPr>
        <w:t>poda</w:t>
      </w:r>
      <w:r w:rsidRPr="00B54D93">
        <w:rPr>
          <w:rFonts w:ascii="Arial" w:eastAsia="Arial" w:hAnsi="Arial" w:cs="Arial"/>
          <w:spacing w:val="2"/>
          <w:lang w:val="sl-SI"/>
        </w:rPr>
        <w:t xml:space="preserve"> </w:t>
      </w:r>
      <w:r w:rsidRPr="00B54D93">
        <w:rPr>
          <w:rFonts w:ascii="Arial" w:eastAsia="Arial" w:hAnsi="Arial" w:cs="Arial"/>
          <w:lang w:val="sl-SI"/>
        </w:rPr>
        <w:t>pred</w:t>
      </w:r>
      <w:r w:rsidRPr="00B54D93">
        <w:rPr>
          <w:rFonts w:ascii="Arial" w:eastAsia="Arial" w:hAnsi="Arial" w:cs="Arial"/>
          <w:spacing w:val="2"/>
          <w:lang w:val="sl-SI"/>
        </w:rPr>
        <w:t xml:space="preserve"> </w:t>
      </w:r>
      <w:r w:rsidRPr="00B54D93">
        <w:rPr>
          <w:rFonts w:ascii="Arial" w:eastAsia="Arial" w:hAnsi="Arial" w:cs="Arial"/>
          <w:lang w:val="sl-SI"/>
        </w:rPr>
        <w:t>iztekom</w:t>
      </w:r>
      <w:r w:rsidRPr="00B54D93">
        <w:rPr>
          <w:rFonts w:ascii="Arial" w:eastAsia="Arial" w:hAnsi="Arial" w:cs="Arial"/>
          <w:spacing w:val="2"/>
          <w:lang w:val="sl-SI"/>
        </w:rPr>
        <w:t xml:space="preserve"> </w:t>
      </w:r>
      <w:r w:rsidRPr="00B54D93">
        <w:rPr>
          <w:rFonts w:ascii="Arial" w:eastAsia="Arial" w:hAnsi="Arial" w:cs="Arial"/>
          <w:lang w:val="sl-SI"/>
        </w:rPr>
        <w:t>roka</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predložite</w:t>
      </w:r>
      <w:r w:rsidR="00D665A7" w:rsidRPr="00B54D93">
        <w:rPr>
          <w:rFonts w:ascii="Arial" w:eastAsia="Arial" w:hAnsi="Arial" w:cs="Arial"/>
          <w:lang w:val="sl-SI"/>
        </w:rPr>
        <w:t>v</w:t>
      </w:r>
      <w:r w:rsidR="00DB633E" w:rsidRPr="00B54D93">
        <w:rPr>
          <w:rFonts w:ascii="Arial" w:eastAsia="Arial" w:hAnsi="Arial" w:cs="Arial"/>
          <w:lang w:val="sl-SI"/>
        </w:rPr>
        <w:t xml:space="preserve"> </w:t>
      </w:r>
      <w:r w:rsidRPr="00B54D93">
        <w:rPr>
          <w:rFonts w:ascii="Arial" w:eastAsia="Arial" w:hAnsi="Arial" w:cs="Arial"/>
          <w:lang w:val="sl-SI"/>
        </w:rPr>
        <w:t>finančnega</w:t>
      </w:r>
      <w:r w:rsidRPr="00B54D93">
        <w:rPr>
          <w:rFonts w:ascii="Arial" w:eastAsia="Arial" w:hAnsi="Arial" w:cs="Arial"/>
          <w:spacing w:val="-1"/>
          <w:lang w:val="sl-SI"/>
        </w:rPr>
        <w:t xml:space="preserve"> </w:t>
      </w:r>
      <w:r w:rsidRPr="00B54D93">
        <w:rPr>
          <w:rFonts w:ascii="Arial" w:eastAsia="Arial" w:hAnsi="Arial" w:cs="Arial"/>
          <w:lang w:val="sl-SI"/>
        </w:rPr>
        <w:t>zavarovanja</w:t>
      </w:r>
      <w:r w:rsidRPr="00B54D93">
        <w:rPr>
          <w:rFonts w:ascii="Arial" w:eastAsia="Arial" w:hAnsi="Arial" w:cs="Arial"/>
          <w:spacing w:val="-1"/>
          <w:lang w:val="sl-SI"/>
        </w:rPr>
        <w:t xml:space="preserve"> </w:t>
      </w:r>
      <w:r w:rsidRPr="00B54D93">
        <w:rPr>
          <w:rFonts w:ascii="Arial" w:eastAsia="Arial" w:hAnsi="Arial" w:cs="Arial"/>
          <w:lang w:val="sl-SI"/>
        </w:rPr>
        <w:t>iz</w:t>
      </w:r>
      <w:r w:rsidRPr="00B54D93">
        <w:rPr>
          <w:rFonts w:ascii="Arial" w:eastAsia="Arial" w:hAnsi="Arial" w:cs="Arial"/>
          <w:spacing w:val="-1"/>
          <w:lang w:val="sl-SI"/>
        </w:rPr>
        <w:t xml:space="preserve"> </w:t>
      </w:r>
      <w:r w:rsidRPr="00B54D93">
        <w:rPr>
          <w:rFonts w:ascii="Arial" w:eastAsia="Arial" w:hAnsi="Arial" w:cs="Arial"/>
          <w:lang w:val="sl-SI"/>
        </w:rPr>
        <w:t>prejšnjega</w:t>
      </w:r>
      <w:r w:rsidRPr="00B54D93">
        <w:rPr>
          <w:rFonts w:ascii="Arial" w:eastAsia="Arial" w:hAnsi="Arial" w:cs="Arial"/>
          <w:spacing w:val="-1"/>
          <w:lang w:val="sl-SI"/>
        </w:rPr>
        <w:t xml:space="preserve"> </w:t>
      </w:r>
      <w:r w:rsidRPr="00B54D93">
        <w:rPr>
          <w:rFonts w:ascii="Arial" w:eastAsia="Arial" w:hAnsi="Arial" w:cs="Arial"/>
          <w:lang w:val="sl-SI"/>
        </w:rPr>
        <w:t>odstavka,</w:t>
      </w:r>
      <w:r w:rsidRPr="00B54D93">
        <w:rPr>
          <w:rFonts w:ascii="Arial" w:eastAsia="Arial" w:hAnsi="Arial" w:cs="Arial"/>
          <w:spacing w:val="-1"/>
          <w:lang w:val="sl-SI"/>
        </w:rPr>
        <w:t xml:space="preserve"> </w:t>
      </w:r>
      <w:r w:rsidRPr="00B54D93">
        <w:rPr>
          <w:rFonts w:ascii="Arial" w:eastAsia="Arial" w:hAnsi="Arial" w:cs="Arial"/>
          <w:lang w:val="sl-SI"/>
        </w:rPr>
        <w:t>ta</w:t>
      </w:r>
      <w:r w:rsidRPr="00B54D93">
        <w:rPr>
          <w:rFonts w:ascii="Arial" w:eastAsia="Arial" w:hAnsi="Arial" w:cs="Arial"/>
          <w:spacing w:val="-1"/>
          <w:lang w:val="sl-SI"/>
        </w:rPr>
        <w:t xml:space="preserve"> </w:t>
      </w:r>
      <w:r w:rsidRPr="00B54D93">
        <w:rPr>
          <w:rFonts w:ascii="Arial" w:eastAsia="Arial" w:hAnsi="Arial" w:cs="Arial"/>
          <w:lang w:val="sl-SI"/>
        </w:rPr>
        <w:t>rok</w:t>
      </w:r>
      <w:r w:rsidRPr="00B54D93">
        <w:rPr>
          <w:rFonts w:ascii="Arial" w:eastAsia="Arial" w:hAnsi="Arial" w:cs="Arial"/>
          <w:spacing w:val="-1"/>
          <w:lang w:val="sl-SI"/>
        </w:rPr>
        <w:t xml:space="preserve"> </w:t>
      </w:r>
      <w:r w:rsidRPr="00B54D93">
        <w:rPr>
          <w:rFonts w:ascii="Arial" w:eastAsia="Arial" w:hAnsi="Arial" w:cs="Arial"/>
          <w:lang w:val="sl-SI"/>
        </w:rPr>
        <w:t>podaljša</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pisnim</w:t>
      </w:r>
      <w:r w:rsidRPr="00B54D93">
        <w:rPr>
          <w:rFonts w:ascii="Arial" w:eastAsia="Arial" w:hAnsi="Arial" w:cs="Arial"/>
          <w:spacing w:val="-1"/>
          <w:lang w:val="sl-SI"/>
        </w:rPr>
        <w:t xml:space="preserve"> </w:t>
      </w:r>
      <w:r w:rsidRPr="00B54D93">
        <w:rPr>
          <w:rFonts w:ascii="Arial" w:eastAsia="Arial" w:hAnsi="Arial" w:cs="Arial"/>
          <w:lang w:val="sl-SI"/>
        </w:rPr>
        <w:t>obvestilom</w:t>
      </w:r>
      <w:r w:rsidRPr="00B54D93">
        <w:rPr>
          <w:rFonts w:ascii="Arial" w:eastAsia="Arial" w:hAnsi="Arial" w:cs="Arial"/>
          <w:spacing w:val="-1"/>
          <w:lang w:val="sl-SI"/>
        </w:rPr>
        <w:t xml:space="preserve"> </w:t>
      </w:r>
      <w:r w:rsidRPr="00B54D93">
        <w:rPr>
          <w:rFonts w:ascii="Arial" w:eastAsia="Arial" w:hAnsi="Arial" w:cs="Arial"/>
          <w:lang w:val="sl-SI"/>
        </w:rPr>
        <w:t>izvajalcu</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največ</w:t>
      </w:r>
      <w:r w:rsidR="4EC25144" w:rsidRPr="00B54D93">
        <w:rPr>
          <w:rFonts w:ascii="Arial" w:eastAsia="Arial" w:hAnsi="Arial" w:cs="Arial"/>
          <w:lang w:val="sl-SI"/>
        </w:rPr>
        <w:t xml:space="preserve"> </w:t>
      </w:r>
      <w:r w:rsidRPr="00B54D93">
        <w:rPr>
          <w:rFonts w:ascii="Arial" w:eastAsia="Arial" w:hAnsi="Arial" w:cs="Arial"/>
          <w:lang w:val="sl-SI"/>
        </w:rPr>
        <w:t>30 dni.</w:t>
      </w:r>
    </w:p>
    <w:p w14:paraId="185ACF04"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EC489F7"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B54D93">
        <w:rPr>
          <w:rFonts w:ascii="Arial" w:eastAsia="Arial" w:hAnsi="Arial" w:cs="Arial"/>
          <w:spacing w:val="-8"/>
          <w:lang w:val="sl-SI"/>
        </w:rPr>
        <w:t xml:space="preserve"> </w:t>
      </w:r>
      <w:r w:rsidRPr="00B54D93">
        <w:rPr>
          <w:rFonts w:ascii="Arial" w:eastAsia="Arial" w:hAnsi="Arial" w:cs="Arial"/>
          <w:lang w:val="sl-SI"/>
        </w:rPr>
        <w:t>naročnik</w:t>
      </w:r>
      <w:r w:rsidRPr="00B54D93">
        <w:rPr>
          <w:rFonts w:ascii="Arial" w:eastAsia="Arial" w:hAnsi="Arial" w:cs="Arial"/>
          <w:spacing w:val="-8"/>
          <w:lang w:val="sl-SI"/>
        </w:rPr>
        <w:t xml:space="preserve"> </w:t>
      </w:r>
      <w:r w:rsidRPr="00B54D93">
        <w:rPr>
          <w:rFonts w:ascii="Arial" w:eastAsia="Arial" w:hAnsi="Arial" w:cs="Arial"/>
          <w:lang w:val="sl-SI"/>
        </w:rPr>
        <w:t>ves</w:t>
      </w:r>
      <w:r w:rsidRPr="00B54D93">
        <w:rPr>
          <w:rFonts w:ascii="Arial" w:eastAsia="Arial" w:hAnsi="Arial" w:cs="Arial"/>
          <w:spacing w:val="-7"/>
          <w:lang w:val="sl-SI"/>
        </w:rPr>
        <w:t xml:space="preserve"> </w:t>
      </w:r>
      <w:r w:rsidRPr="00B54D93">
        <w:rPr>
          <w:rFonts w:ascii="Arial" w:eastAsia="Arial" w:hAnsi="Arial" w:cs="Arial"/>
          <w:lang w:val="sl-SI"/>
        </w:rPr>
        <w:t>čas</w:t>
      </w:r>
      <w:r w:rsidRPr="00B54D93">
        <w:rPr>
          <w:rFonts w:ascii="Arial" w:eastAsia="Arial" w:hAnsi="Arial" w:cs="Arial"/>
          <w:spacing w:val="-8"/>
          <w:lang w:val="sl-SI"/>
        </w:rPr>
        <w:t xml:space="preserve"> </w:t>
      </w:r>
      <w:r w:rsidRPr="00B54D93">
        <w:rPr>
          <w:rFonts w:ascii="Arial" w:eastAsia="Arial" w:hAnsi="Arial" w:cs="Arial"/>
          <w:lang w:val="sl-SI"/>
        </w:rPr>
        <w:t>trajanja</w:t>
      </w:r>
      <w:r w:rsidRPr="00B54D93">
        <w:rPr>
          <w:rFonts w:ascii="Arial" w:eastAsia="Arial" w:hAnsi="Arial" w:cs="Arial"/>
          <w:spacing w:val="-8"/>
          <w:lang w:val="sl-SI"/>
        </w:rPr>
        <w:t xml:space="preserve"> </w:t>
      </w:r>
      <w:r w:rsidRPr="00B54D93">
        <w:rPr>
          <w:rFonts w:ascii="Arial" w:eastAsia="Arial" w:hAnsi="Arial" w:cs="Arial"/>
          <w:lang w:val="sl-SI"/>
        </w:rPr>
        <w:t>pogodbe</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še</w:t>
      </w:r>
      <w:r w:rsidRPr="00B54D93">
        <w:rPr>
          <w:rFonts w:ascii="Arial" w:eastAsia="Arial" w:hAnsi="Arial" w:cs="Arial"/>
          <w:spacing w:val="-7"/>
          <w:lang w:val="sl-SI"/>
        </w:rPr>
        <w:t xml:space="preserve"> </w:t>
      </w:r>
      <w:r w:rsidRPr="00B54D93">
        <w:rPr>
          <w:rFonts w:ascii="Arial" w:eastAsia="Arial" w:hAnsi="Arial" w:cs="Arial"/>
          <w:lang w:val="sl-SI"/>
        </w:rPr>
        <w:t>60</w:t>
      </w:r>
      <w:r w:rsidRPr="00B54D93">
        <w:rPr>
          <w:rFonts w:ascii="Arial" w:eastAsia="Arial" w:hAnsi="Arial" w:cs="Arial"/>
          <w:spacing w:val="-8"/>
          <w:lang w:val="sl-SI"/>
        </w:rPr>
        <w:t xml:space="preserve"> </w:t>
      </w:r>
      <w:r w:rsidRPr="00B54D93">
        <w:rPr>
          <w:rFonts w:ascii="Arial" w:eastAsia="Arial" w:hAnsi="Arial" w:cs="Arial"/>
          <w:lang w:val="sl-SI"/>
        </w:rPr>
        <w:t>dni</w:t>
      </w:r>
      <w:r w:rsidRPr="00B54D93">
        <w:rPr>
          <w:rFonts w:ascii="Arial" w:eastAsia="Arial" w:hAnsi="Arial" w:cs="Arial"/>
          <w:spacing w:val="-7"/>
          <w:lang w:val="sl-SI"/>
        </w:rPr>
        <w:t xml:space="preserve"> </w:t>
      </w:r>
      <w:r w:rsidRPr="00B54D93">
        <w:rPr>
          <w:rFonts w:ascii="Arial" w:eastAsia="Arial" w:hAnsi="Arial" w:cs="Arial"/>
          <w:lang w:val="sl-SI"/>
        </w:rPr>
        <w:t>po</w:t>
      </w:r>
      <w:r w:rsidRPr="00B54D93">
        <w:rPr>
          <w:rFonts w:ascii="Arial" w:eastAsia="Arial" w:hAnsi="Arial" w:cs="Arial"/>
          <w:spacing w:val="-8"/>
          <w:lang w:val="sl-SI"/>
        </w:rPr>
        <w:t xml:space="preserve"> </w:t>
      </w:r>
      <w:r w:rsidRPr="00B54D93">
        <w:rPr>
          <w:rFonts w:ascii="Arial" w:eastAsia="Arial" w:hAnsi="Arial" w:cs="Arial"/>
          <w:lang w:val="sl-SI"/>
        </w:rPr>
        <w:t>njenem</w:t>
      </w:r>
      <w:r w:rsidRPr="00B54D93">
        <w:rPr>
          <w:rFonts w:ascii="Arial" w:eastAsia="Arial" w:hAnsi="Arial" w:cs="Arial"/>
          <w:spacing w:val="-8"/>
          <w:lang w:val="sl-SI"/>
        </w:rPr>
        <w:t xml:space="preserve"> </w:t>
      </w:r>
      <w:r w:rsidRPr="00B54D93">
        <w:rPr>
          <w:rFonts w:ascii="Arial" w:eastAsia="Arial" w:hAnsi="Arial" w:cs="Arial"/>
          <w:lang w:val="sl-SI"/>
        </w:rPr>
        <w:t>zaključku</w:t>
      </w:r>
      <w:r w:rsidRPr="00B54D93">
        <w:rPr>
          <w:rFonts w:ascii="Arial" w:eastAsia="Arial" w:hAnsi="Arial" w:cs="Arial"/>
          <w:spacing w:val="-8"/>
          <w:lang w:val="sl-SI"/>
        </w:rPr>
        <w:t xml:space="preserve"> </w:t>
      </w:r>
      <w:r w:rsidRPr="00B54D93">
        <w:rPr>
          <w:rFonts w:ascii="Arial" w:eastAsia="Arial" w:hAnsi="Arial" w:cs="Arial"/>
          <w:lang w:val="sl-SI"/>
        </w:rPr>
        <w:t>razpolagal</w:t>
      </w:r>
      <w:r w:rsidRPr="00B54D93">
        <w:rPr>
          <w:rFonts w:ascii="Arial" w:eastAsia="Arial" w:hAnsi="Arial" w:cs="Arial"/>
          <w:spacing w:val="-8"/>
          <w:lang w:val="sl-SI"/>
        </w:rPr>
        <w:t xml:space="preserve"> </w:t>
      </w:r>
      <w:r w:rsidRPr="00B54D93">
        <w:rPr>
          <w:rFonts w:ascii="Arial" w:eastAsia="Arial" w:hAnsi="Arial" w:cs="Arial"/>
          <w:lang w:val="sl-SI"/>
        </w:rPr>
        <w:t>z</w:t>
      </w:r>
      <w:r w:rsidRPr="00B54D93">
        <w:rPr>
          <w:rFonts w:ascii="Arial" w:eastAsia="Arial" w:hAnsi="Arial" w:cs="Arial"/>
          <w:spacing w:val="-8"/>
          <w:lang w:val="sl-SI"/>
        </w:rPr>
        <w:t xml:space="preserve"> </w:t>
      </w:r>
      <w:r w:rsidRPr="00B54D93">
        <w:rPr>
          <w:rFonts w:ascii="Arial" w:eastAsia="Arial" w:hAnsi="Arial" w:cs="Arial"/>
          <w:lang w:val="sl-SI"/>
        </w:rPr>
        <w:t>veljavnim</w:t>
      </w:r>
      <w:r w:rsidRPr="00B54D93">
        <w:rPr>
          <w:rFonts w:ascii="Arial" w:eastAsia="Arial" w:hAnsi="Arial" w:cs="Arial"/>
          <w:spacing w:val="-8"/>
          <w:lang w:val="sl-SI"/>
        </w:rPr>
        <w:t xml:space="preserve"> </w:t>
      </w:r>
      <w:r w:rsidRPr="00B54D93">
        <w:rPr>
          <w:rFonts w:ascii="Arial" w:eastAsia="Arial" w:hAnsi="Arial" w:cs="Arial"/>
          <w:lang w:val="sl-SI"/>
        </w:rPr>
        <w:t>finančnim zavarovanjem. Naročnik si pridržuje pravico unovčiti predloženo finančno zavarovanje, v kolikor izvajalec ne bo pravočasno naročniku predložil podaljšanja predloženega finančnega zavarovanja ali novega finančnega zavarovanja.</w:t>
      </w:r>
    </w:p>
    <w:p w14:paraId="04EDCDC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1FD2217"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med</w:t>
      </w:r>
      <w:r w:rsidRPr="00B54D93">
        <w:rPr>
          <w:rFonts w:ascii="Arial" w:eastAsia="Arial" w:hAnsi="Arial" w:cs="Arial"/>
          <w:spacing w:val="1"/>
          <w:lang w:val="sl-SI"/>
        </w:rPr>
        <w:t xml:space="preserve"> </w:t>
      </w:r>
      <w:r w:rsidRPr="00B54D93">
        <w:rPr>
          <w:rFonts w:ascii="Arial" w:eastAsia="Arial" w:hAnsi="Arial" w:cs="Arial"/>
          <w:lang w:val="sl-SI"/>
        </w:rPr>
        <w:t>trajanjem</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skladno</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95. členom</w:t>
      </w:r>
      <w:r w:rsidRPr="00B54D93">
        <w:rPr>
          <w:rFonts w:ascii="Arial" w:eastAsia="Arial" w:hAnsi="Arial" w:cs="Arial"/>
          <w:spacing w:val="1"/>
          <w:lang w:val="sl-SI"/>
        </w:rPr>
        <w:t xml:space="preserve"> </w:t>
      </w:r>
      <w:r w:rsidRPr="00B54D93">
        <w:rPr>
          <w:rFonts w:ascii="Arial" w:eastAsia="Arial" w:hAnsi="Arial" w:cs="Arial"/>
          <w:lang w:val="sl-SI"/>
        </w:rPr>
        <w:t>ZJN-3</w:t>
      </w:r>
      <w:r w:rsidRPr="00B54D93">
        <w:rPr>
          <w:rFonts w:ascii="Arial" w:eastAsia="Arial" w:hAnsi="Arial" w:cs="Arial"/>
          <w:spacing w:val="1"/>
          <w:lang w:val="sl-SI"/>
        </w:rPr>
        <w:t xml:space="preserve"> </w:t>
      </w:r>
      <w:r w:rsidRPr="00B54D93">
        <w:rPr>
          <w:rFonts w:ascii="Arial" w:eastAsia="Arial" w:hAnsi="Arial" w:cs="Arial"/>
          <w:lang w:val="sl-SI"/>
        </w:rPr>
        <w:t>spremeni rok</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B2A3D72"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Finančno zavarovanje za dobro izvedbo pogodbenih obveznosti lahko naročnik unovči, če:</w:t>
      </w:r>
    </w:p>
    <w:p w14:paraId="44FD9F13" w14:textId="77777777" w:rsidR="00D665A7" w:rsidRPr="00B54D93"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3"/>
          <w:lang w:val="sl-SI"/>
        </w:rPr>
        <w:t xml:space="preserve"> </w:t>
      </w:r>
      <w:r w:rsidRPr="00B54D93">
        <w:rPr>
          <w:rFonts w:ascii="Arial" w:eastAsia="Arial" w:hAnsi="Arial" w:cs="Arial"/>
          <w:lang w:val="sl-SI"/>
        </w:rPr>
        <w:t>svojih</w:t>
      </w:r>
      <w:r w:rsidRPr="00B54D93">
        <w:rPr>
          <w:rFonts w:ascii="Arial" w:eastAsia="Arial" w:hAnsi="Arial" w:cs="Arial"/>
          <w:spacing w:val="13"/>
          <w:lang w:val="sl-SI"/>
        </w:rPr>
        <w:t xml:space="preserve"> </w:t>
      </w:r>
      <w:r w:rsidRPr="00B54D93">
        <w:rPr>
          <w:rFonts w:ascii="Arial" w:eastAsia="Arial" w:hAnsi="Arial" w:cs="Arial"/>
          <w:lang w:val="sl-SI"/>
        </w:rPr>
        <w:t>obveznosti</w:t>
      </w:r>
      <w:r w:rsidRPr="00B54D93">
        <w:rPr>
          <w:rFonts w:ascii="Arial" w:eastAsia="Arial" w:hAnsi="Arial" w:cs="Arial"/>
          <w:spacing w:val="13"/>
          <w:lang w:val="sl-SI"/>
        </w:rPr>
        <w:t xml:space="preserve"> </w:t>
      </w:r>
      <w:r w:rsidRPr="00B54D93">
        <w:rPr>
          <w:rFonts w:ascii="Arial" w:eastAsia="Arial" w:hAnsi="Arial" w:cs="Arial"/>
          <w:lang w:val="sl-SI"/>
        </w:rPr>
        <w:t>ne</w:t>
      </w:r>
      <w:r w:rsidRPr="00B54D93">
        <w:rPr>
          <w:rFonts w:ascii="Arial" w:eastAsia="Arial" w:hAnsi="Arial" w:cs="Arial"/>
          <w:spacing w:val="13"/>
          <w:lang w:val="sl-SI"/>
        </w:rPr>
        <w:t xml:space="preserve"> </w:t>
      </w:r>
      <w:r w:rsidRPr="00B54D93">
        <w:rPr>
          <w:rFonts w:ascii="Arial" w:eastAsia="Arial" w:hAnsi="Arial" w:cs="Arial"/>
          <w:lang w:val="sl-SI"/>
        </w:rPr>
        <w:t>izpolni</w:t>
      </w:r>
      <w:r w:rsidRPr="00B54D93">
        <w:rPr>
          <w:rFonts w:ascii="Arial" w:eastAsia="Arial" w:hAnsi="Arial" w:cs="Arial"/>
          <w:spacing w:val="13"/>
          <w:lang w:val="sl-SI"/>
        </w:rPr>
        <w:t xml:space="preserve"> </w:t>
      </w:r>
      <w:r w:rsidRPr="00B54D93">
        <w:rPr>
          <w:rFonts w:ascii="Arial" w:eastAsia="Arial" w:hAnsi="Arial" w:cs="Arial"/>
          <w:lang w:val="sl-SI"/>
        </w:rPr>
        <w:t>skladno</w:t>
      </w:r>
      <w:r w:rsidRPr="00B54D93">
        <w:rPr>
          <w:rFonts w:ascii="Arial" w:eastAsia="Arial" w:hAnsi="Arial" w:cs="Arial"/>
          <w:spacing w:val="13"/>
          <w:lang w:val="sl-SI"/>
        </w:rPr>
        <w:t xml:space="preserve"> </w:t>
      </w:r>
      <w:r w:rsidRPr="00B54D93">
        <w:rPr>
          <w:rFonts w:ascii="Arial" w:eastAsia="Arial" w:hAnsi="Arial" w:cs="Arial"/>
          <w:lang w:val="sl-SI"/>
        </w:rPr>
        <w:t>s</w:t>
      </w:r>
      <w:r w:rsidRPr="00B54D93">
        <w:rPr>
          <w:rFonts w:ascii="Arial" w:eastAsia="Arial" w:hAnsi="Arial" w:cs="Arial"/>
          <w:spacing w:val="13"/>
          <w:lang w:val="sl-SI"/>
        </w:rPr>
        <w:t xml:space="preserve"> </w:t>
      </w:r>
      <w:r w:rsidRPr="00B54D93">
        <w:rPr>
          <w:rFonts w:ascii="Arial" w:eastAsia="Arial" w:hAnsi="Arial" w:cs="Arial"/>
          <w:lang w:val="sl-SI"/>
        </w:rPr>
        <w:t>pogodbo,</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dogovorjeni</w:t>
      </w:r>
      <w:r w:rsidRPr="00B54D93">
        <w:rPr>
          <w:rFonts w:ascii="Arial" w:eastAsia="Arial" w:hAnsi="Arial" w:cs="Arial"/>
          <w:spacing w:val="13"/>
          <w:lang w:val="sl-SI"/>
        </w:rPr>
        <w:t xml:space="preserve"> </w:t>
      </w:r>
      <w:r w:rsidRPr="00B54D93">
        <w:rPr>
          <w:rFonts w:ascii="Arial" w:eastAsia="Arial" w:hAnsi="Arial" w:cs="Arial"/>
          <w:lang w:val="sl-SI"/>
        </w:rPr>
        <w:t>kakovosti,</w:t>
      </w:r>
      <w:r w:rsidRPr="00B54D93">
        <w:rPr>
          <w:rFonts w:ascii="Arial" w:eastAsia="Arial" w:hAnsi="Arial" w:cs="Arial"/>
          <w:spacing w:val="13"/>
          <w:lang w:val="sl-SI"/>
        </w:rPr>
        <w:t xml:space="preserve"> </w:t>
      </w:r>
      <w:r w:rsidRPr="00B54D93">
        <w:rPr>
          <w:rFonts w:ascii="Arial" w:eastAsia="Arial" w:hAnsi="Arial" w:cs="Arial"/>
          <w:lang w:val="sl-SI"/>
        </w:rPr>
        <w:t>obsegu</w:t>
      </w:r>
      <w:r w:rsidRPr="00B54D93">
        <w:rPr>
          <w:rFonts w:ascii="Arial" w:eastAsia="Arial" w:hAnsi="Arial" w:cs="Arial"/>
          <w:spacing w:val="13"/>
          <w:lang w:val="sl-SI"/>
        </w:rPr>
        <w:t xml:space="preserve"> </w:t>
      </w:r>
      <w:r w:rsidRPr="00B54D93">
        <w:rPr>
          <w:rFonts w:ascii="Arial" w:eastAsia="Arial" w:hAnsi="Arial" w:cs="Arial"/>
          <w:lang w:val="sl-SI"/>
        </w:rPr>
        <w:t>ali rokih (tj. razlog neizpolnitve, nepravočasne izpolnitve ali nepravilne izpolnitve),</w:t>
      </w:r>
    </w:p>
    <w:p w14:paraId="33F56799" w14:textId="77777777" w:rsidR="00D665A7" w:rsidRPr="00B54D93"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 naročniku povzroči škodo, ki je ne povrne v roku 8 delovnih dni po pozivu naročnika,</w:t>
      </w:r>
    </w:p>
    <w:p w14:paraId="6ACB07AE" w14:textId="77777777" w:rsidR="00D665A7" w:rsidRPr="00B54D93"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40"/>
          <w:lang w:val="sl-SI"/>
        </w:rPr>
        <w:t xml:space="preserve"> </w:t>
      </w:r>
      <w:r w:rsidRPr="00B54D93">
        <w:rPr>
          <w:rFonts w:ascii="Arial" w:eastAsia="Arial" w:hAnsi="Arial" w:cs="Arial"/>
          <w:lang w:val="sl-SI"/>
        </w:rPr>
        <w:t>v</w:t>
      </w:r>
      <w:r w:rsidRPr="00B54D93">
        <w:rPr>
          <w:rFonts w:ascii="Arial" w:eastAsia="Arial" w:hAnsi="Arial" w:cs="Arial"/>
          <w:spacing w:val="40"/>
          <w:lang w:val="sl-SI"/>
        </w:rPr>
        <w:t xml:space="preserve"> </w:t>
      </w:r>
      <w:r w:rsidRPr="00B54D93">
        <w:rPr>
          <w:rFonts w:ascii="Arial" w:eastAsia="Arial" w:hAnsi="Arial" w:cs="Arial"/>
          <w:lang w:val="sl-SI"/>
        </w:rPr>
        <w:t>roku,</w:t>
      </w:r>
      <w:r w:rsidRPr="00B54D93">
        <w:rPr>
          <w:rFonts w:ascii="Arial" w:eastAsia="Arial" w:hAnsi="Arial" w:cs="Arial"/>
          <w:spacing w:val="40"/>
          <w:lang w:val="sl-SI"/>
        </w:rPr>
        <w:t xml:space="preserve"> </w:t>
      </w:r>
      <w:r w:rsidRPr="00B54D93">
        <w:rPr>
          <w:rFonts w:ascii="Arial" w:eastAsia="Arial" w:hAnsi="Arial" w:cs="Arial"/>
          <w:lang w:val="sl-SI"/>
        </w:rPr>
        <w:t>ki</w:t>
      </w:r>
      <w:r w:rsidRPr="00B54D93">
        <w:rPr>
          <w:rFonts w:ascii="Arial" w:eastAsia="Arial" w:hAnsi="Arial" w:cs="Arial"/>
          <w:spacing w:val="40"/>
          <w:lang w:val="sl-SI"/>
        </w:rPr>
        <w:t xml:space="preserve"> </w:t>
      </w:r>
      <w:r w:rsidRPr="00B54D93">
        <w:rPr>
          <w:rFonts w:ascii="Arial" w:eastAsia="Arial" w:hAnsi="Arial" w:cs="Arial"/>
          <w:lang w:val="sl-SI"/>
        </w:rPr>
        <w:t>ga</w:t>
      </w:r>
      <w:r w:rsidRPr="00B54D93">
        <w:rPr>
          <w:rFonts w:ascii="Arial" w:eastAsia="Arial" w:hAnsi="Arial" w:cs="Arial"/>
          <w:spacing w:val="41"/>
          <w:lang w:val="sl-SI"/>
        </w:rPr>
        <w:t xml:space="preserve"> </w:t>
      </w:r>
      <w:r w:rsidRPr="00B54D93">
        <w:rPr>
          <w:rFonts w:ascii="Arial" w:eastAsia="Arial" w:hAnsi="Arial" w:cs="Arial"/>
          <w:lang w:val="sl-SI"/>
        </w:rPr>
        <w:t>določi</w:t>
      </w:r>
      <w:r w:rsidR="00D665A7" w:rsidRPr="00B54D93">
        <w:rPr>
          <w:rFonts w:ascii="Arial" w:eastAsia="Arial" w:hAnsi="Arial" w:cs="Arial"/>
          <w:lang w:val="sl-SI"/>
        </w:rPr>
        <w:t>ta</w:t>
      </w:r>
      <w:r w:rsidRPr="00B54D93">
        <w:rPr>
          <w:rFonts w:ascii="Arial" w:eastAsia="Arial" w:hAnsi="Arial" w:cs="Arial"/>
          <w:spacing w:val="41"/>
          <w:lang w:val="sl-SI"/>
        </w:rPr>
        <w:t xml:space="preserve"> </w:t>
      </w:r>
      <w:r w:rsidRPr="00B54D93">
        <w:rPr>
          <w:rFonts w:ascii="Arial" w:eastAsia="Arial" w:hAnsi="Arial" w:cs="Arial"/>
          <w:lang w:val="sl-SI"/>
        </w:rPr>
        <w:t>naročnik</w:t>
      </w:r>
      <w:r w:rsidR="00D665A7" w:rsidRPr="00B54D93">
        <w:rPr>
          <w:rFonts w:ascii="Arial" w:eastAsia="Arial" w:hAnsi="Arial" w:cs="Arial"/>
          <w:lang w:val="sl-SI"/>
        </w:rPr>
        <w:t xml:space="preserve"> ali NIJZ</w:t>
      </w:r>
      <w:r w:rsidRPr="00B54D93">
        <w:rPr>
          <w:rFonts w:ascii="Arial" w:eastAsia="Arial" w:hAnsi="Arial" w:cs="Arial"/>
          <w:lang w:val="sl-SI"/>
        </w:rPr>
        <w:t>,</w:t>
      </w:r>
      <w:r w:rsidRPr="00B54D93">
        <w:rPr>
          <w:rFonts w:ascii="Arial" w:eastAsia="Arial" w:hAnsi="Arial" w:cs="Arial"/>
          <w:spacing w:val="40"/>
          <w:lang w:val="sl-SI"/>
        </w:rPr>
        <w:t xml:space="preserve"> </w:t>
      </w:r>
      <w:r w:rsidRPr="00B54D93">
        <w:rPr>
          <w:rFonts w:ascii="Arial" w:eastAsia="Arial" w:hAnsi="Arial" w:cs="Arial"/>
          <w:lang w:val="sl-SI"/>
        </w:rPr>
        <w:t>ne</w:t>
      </w:r>
      <w:r w:rsidRPr="00B54D93">
        <w:rPr>
          <w:rFonts w:ascii="Arial" w:eastAsia="Arial" w:hAnsi="Arial" w:cs="Arial"/>
          <w:spacing w:val="40"/>
          <w:lang w:val="sl-SI"/>
        </w:rPr>
        <w:t xml:space="preserve"> </w:t>
      </w:r>
      <w:r w:rsidRPr="00B54D93">
        <w:rPr>
          <w:rFonts w:ascii="Arial" w:eastAsia="Arial" w:hAnsi="Arial" w:cs="Arial"/>
          <w:lang w:val="sl-SI"/>
        </w:rPr>
        <w:t>odpravi</w:t>
      </w:r>
      <w:r w:rsidRPr="00B54D93">
        <w:rPr>
          <w:rFonts w:ascii="Arial" w:eastAsia="Arial" w:hAnsi="Arial" w:cs="Arial"/>
          <w:spacing w:val="40"/>
          <w:lang w:val="sl-SI"/>
        </w:rPr>
        <w:t xml:space="preserve"> </w:t>
      </w:r>
      <w:r w:rsidRPr="00B54D93">
        <w:rPr>
          <w:rFonts w:ascii="Arial" w:eastAsia="Arial" w:hAnsi="Arial" w:cs="Arial"/>
          <w:lang w:val="sl-SI"/>
        </w:rPr>
        <w:t>morebitnih</w:t>
      </w:r>
      <w:r w:rsidRPr="00B54D93">
        <w:rPr>
          <w:rFonts w:ascii="Arial" w:eastAsia="Arial" w:hAnsi="Arial" w:cs="Arial"/>
          <w:spacing w:val="40"/>
          <w:lang w:val="sl-SI"/>
        </w:rPr>
        <w:t xml:space="preserve"> </w:t>
      </w:r>
      <w:r w:rsidRPr="00B54D93">
        <w:rPr>
          <w:rFonts w:ascii="Arial" w:eastAsia="Arial" w:hAnsi="Arial" w:cs="Arial"/>
          <w:lang w:val="sl-SI"/>
        </w:rPr>
        <w:t>pomanjkljivosti</w:t>
      </w:r>
      <w:r w:rsidRPr="00B54D93">
        <w:rPr>
          <w:rFonts w:ascii="Arial" w:eastAsia="Arial" w:hAnsi="Arial" w:cs="Arial"/>
          <w:spacing w:val="40"/>
          <w:lang w:val="sl-SI"/>
        </w:rPr>
        <w:t xml:space="preserve"> </w:t>
      </w:r>
      <w:r w:rsidRPr="00B54D93">
        <w:rPr>
          <w:rFonts w:ascii="Arial" w:eastAsia="Arial" w:hAnsi="Arial" w:cs="Arial"/>
          <w:lang w:val="sl-SI"/>
        </w:rPr>
        <w:t>ali</w:t>
      </w:r>
      <w:r w:rsidRPr="00B54D93">
        <w:rPr>
          <w:rFonts w:ascii="Arial" w:eastAsia="Arial" w:hAnsi="Arial" w:cs="Arial"/>
          <w:spacing w:val="40"/>
          <w:lang w:val="sl-SI"/>
        </w:rPr>
        <w:t xml:space="preserve"> </w:t>
      </w:r>
      <w:r w:rsidRPr="00B54D93">
        <w:rPr>
          <w:rFonts w:ascii="Arial" w:eastAsia="Arial" w:hAnsi="Arial" w:cs="Arial"/>
          <w:lang w:val="sl-SI"/>
        </w:rPr>
        <w:t>napak</w:t>
      </w:r>
      <w:r w:rsidRPr="00B54D93">
        <w:rPr>
          <w:rFonts w:ascii="Arial" w:eastAsia="Arial" w:hAnsi="Arial" w:cs="Arial"/>
          <w:spacing w:val="40"/>
          <w:lang w:val="sl-SI"/>
        </w:rPr>
        <w:t xml:space="preserve"> </w:t>
      </w:r>
      <w:r w:rsidRPr="00B54D93">
        <w:rPr>
          <w:rFonts w:ascii="Arial" w:eastAsia="Arial" w:hAnsi="Arial" w:cs="Arial"/>
          <w:lang w:val="sl-SI"/>
        </w:rPr>
        <w:t>na izvedenem predmetu naročila,</w:t>
      </w:r>
    </w:p>
    <w:p w14:paraId="7F353080" w14:textId="77777777" w:rsidR="00D665A7" w:rsidRPr="00B54D93"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52"/>
          <w:lang w:val="sl-SI"/>
        </w:rPr>
        <w:t xml:space="preserve"> </w:t>
      </w:r>
      <w:r w:rsidRPr="00B54D93">
        <w:rPr>
          <w:rFonts w:ascii="Arial" w:eastAsia="Arial" w:hAnsi="Arial" w:cs="Arial"/>
          <w:lang w:val="sl-SI"/>
        </w:rPr>
        <w:t>naročniku</w:t>
      </w:r>
      <w:r w:rsidRPr="00B54D93">
        <w:rPr>
          <w:rFonts w:ascii="Arial" w:eastAsia="Arial" w:hAnsi="Arial" w:cs="Arial"/>
          <w:spacing w:val="52"/>
          <w:lang w:val="sl-SI"/>
        </w:rPr>
        <w:t xml:space="preserve"> </w:t>
      </w:r>
      <w:r w:rsidRPr="00B54D93">
        <w:rPr>
          <w:rFonts w:ascii="Arial" w:eastAsia="Arial" w:hAnsi="Arial" w:cs="Arial"/>
          <w:lang w:val="sl-SI"/>
        </w:rPr>
        <w:t>skladno</w:t>
      </w:r>
      <w:r w:rsidRPr="00B54D93">
        <w:rPr>
          <w:rFonts w:ascii="Arial" w:eastAsia="Arial" w:hAnsi="Arial" w:cs="Arial"/>
          <w:spacing w:val="52"/>
          <w:lang w:val="sl-SI"/>
        </w:rPr>
        <w:t xml:space="preserve"> </w:t>
      </w:r>
      <w:r w:rsidRPr="00B54D93">
        <w:rPr>
          <w:rFonts w:ascii="Arial" w:eastAsia="Arial" w:hAnsi="Arial" w:cs="Arial"/>
          <w:lang w:val="sl-SI"/>
        </w:rPr>
        <w:t>z</w:t>
      </w:r>
      <w:r w:rsidRPr="00B54D93">
        <w:rPr>
          <w:rFonts w:ascii="Arial" w:eastAsia="Arial" w:hAnsi="Arial" w:cs="Arial"/>
          <w:spacing w:val="51"/>
          <w:lang w:val="sl-SI"/>
        </w:rPr>
        <w:t xml:space="preserve"> </w:t>
      </w:r>
      <w:r w:rsidRPr="00B54D93">
        <w:rPr>
          <w:rFonts w:ascii="Arial" w:eastAsia="Arial" w:hAnsi="Arial" w:cs="Arial"/>
          <w:lang w:val="sl-SI"/>
        </w:rPr>
        <w:t>njegovim</w:t>
      </w:r>
      <w:r w:rsidRPr="00B54D93">
        <w:rPr>
          <w:rFonts w:ascii="Arial" w:eastAsia="Arial" w:hAnsi="Arial" w:cs="Arial"/>
          <w:spacing w:val="52"/>
          <w:lang w:val="sl-SI"/>
        </w:rPr>
        <w:t xml:space="preserve"> </w:t>
      </w:r>
      <w:r w:rsidRPr="00B54D93">
        <w:rPr>
          <w:rFonts w:ascii="Arial" w:eastAsia="Arial" w:hAnsi="Arial" w:cs="Arial"/>
          <w:lang w:val="sl-SI"/>
        </w:rPr>
        <w:t>pozivom</w:t>
      </w:r>
      <w:r w:rsidRPr="00B54D93">
        <w:rPr>
          <w:rFonts w:ascii="Arial" w:eastAsia="Arial" w:hAnsi="Arial" w:cs="Arial"/>
          <w:spacing w:val="51"/>
          <w:lang w:val="sl-SI"/>
        </w:rPr>
        <w:t xml:space="preserve"> </w:t>
      </w:r>
      <w:r w:rsidRPr="00B54D93">
        <w:rPr>
          <w:rFonts w:ascii="Arial" w:eastAsia="Arial" w:hAnsi="Arial" w:cs="Arial"/>
          <w:lang w:val="sl-SI"/>
        </w:rPr>
        <w:t>ne</w:t>
      </w:r>
      <w:r w:rsidRPr="00B54D93">
        <w:rPr>
          <w:rFonts w:ascii="Arial" w:eastAsia="Arial" w:hAnsi="Arial" w:cs="Arial"/>
          <w:spacing w:val="52"/>
          <w:lang w:val="sl-SI"/>
        </w:rPr>
        <w:t xml:space="preserve"> </w:t>
      </w:r>
      <w:r w:rsidRPr="00B54D93">
        <w:rPr>
          <w:rFonts w:ascii="Arial" w:eastAsia="Arial" w:hAnsi="Arial" w:cs="Arial"/>
          <w:lang w:val="sl-SI"/>
        </w:rPr>
        <w:t>izroči</w:t>
      </w:r>
      <w:r w:rsidRPr="00B54D93">
        <w:rPr>
          <w:rFonts w:ascii="Arial" w:eastAsia="Arial" w:hAnsi="Arial" w:cs="Arial"/>
          <w:spacing w:val="52"/>
          <w:lang w:val="sl-SI"/>
        </w:rPr>
        <w:t xml:space="preserve"> </w:t>
      </w:r>
      <w:r w:rsidRPr="00B54D93">
        <w:rPr>
          <w:rFonts w:ascii="Arial" w:eastAsia="Arial" w:hAnsi="Arial" w:cs="Arial"/>
          <w:lang w:val="sl-SI"/>
        </w:rPr>
        <w:t>novega,</w:t>
      </w:r>
      <w:r w:rsidRPr="00B54D93">
        <w:rPr>
          <w:rFonts w:ascii="Arial" w:eastAsia="Arial" w:hAnsi="Arial" w:cs="Arial"/>
          <w:spacing w:val="51"/>
          <w:lang w:val="sl-SI"/>
        </w:rPr>
        <w:t xml:space="preserve"> </w:t>
      </w:r>
      <w:r w:rsidRPr="00B54D93">
        <w:rPr>
          <w:rFonts w:ascii="Arial" w:eastAsia="Arial" w:hAnsi="Arial" w:cs="Arial"/>
          <w:lang w:val="sl-SI"/>
        </w:rPr>
        <w:t>podaljšanega</w:t>
      </w:r>
      <w:r w:rsidRPr="00B54D93">
        <w:rPr>
          <w:rFonts w:ascii="Arial" w:eastAsia="Arial" w:hAnsi="Arial" w:cs="Arial"/>
          <w:spacing w:val="51"/>
          <w:lang w:val="sl-SI"/>
        </w:rPr>
        <w:t xml:space="preserve"> </w:t>
      </w:r>
      <w:r w:rsidRPr="00B54D93">
        <w:rPr>
          <w:rFonts w:ascii="Arial" w:eastAsia="Arial" w:hAnsi="Arial" w:cs="Arial"/>
          <w:lang w:val="sl-SI"/>
        </w:rPr>
        <w:t>oziroma spremenjenega finančnega zavarovanja, ki bi bilo potrebno zaradi spremembe trajanja veljavnosti pogodbe ali vrednosti predmeta naročila</w:t>
      </w:r>
      <w:r w:rsidR="00D665A7" w:rsidRPr="00B54D93">
        <w:rPr>
          <w:rFonts w:ascii="Arial" w:eastAsia="Arial" w:hAnsi="Arial" w:cs="Arial"/>
          <w:lang w:val="sl-SI"/>
        </w:rPr>
        <w:t>,</w:t>
      </w:r>
    </w:p>
    <w:p w14:paraId="7EB8B7B3" w14:textId="31ED8A75" w:rsidR="00D665A7" w:rsidRPr="00B54D93" w:rsidRDefault="00D665A7"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naročnik ali NIJZ med izvajanjem storitev ugotovita, da storitve dejansko izvaja subjekt, ki ni izvajalec, priglašeni podizvajalec ali partner v skupnem nastopu</w:t>
      </w:r>
      <w:r w:rsidR="7F1D003A" w:rsidRPr="00B54D93">
        <w:rPr>
          <w:rFonts w:ascii="Arial" w:eastAsia="Arial" w:hAnsi="Arial" w:cs="Arial"/>
          <w:lang w:val="sl-SI"/>
        </w:rPr>
        <w:t>;</w:t>
      </w:r>
    </w:p>
    <w:p w14:paraId="48A5A25F" w14:textId="56373AC2" w:rsidR="00D665A7" w:rsidRPr="00B54D93" w:rsidRDefault="7F1D003A"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B54D93">
        <w:rPr>
          <w:rFonts w:ascii="Arial" w:eastAsia="Arial" w:hAnsi="Arial" w:cs="Arial"/>
          <w:lang w:val="sl-SI"/>
        </w:rPr>
        <w:t>;</w:t>
      </w:r>
    </w:p>
    <w:p w14:paraId="1607B649" w14:textId="71D9B946" w:rsidR="00965737" w:rsidRPr="00B54D93" w:rsidRDefault="00A73133"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7"/>
          <w:lang w:val="sl-SI"/>
        </w:rPr>
        <w:t xml:space="preserve"> </w:t>
      </w:r>
      <w:r w:rsidRPr="00B54D93">
        <w:rPr>
          <w:rFonts w:ascii="Arial" w:eastAsia="Arial" w:hAnsi="Arial" w:cs="Arial"/>
          <w:lang w:val="sl-SI"/>
        </w:rPr>
        <w:t>odstopi</w:t>
      </w:r>
      <w:r w:rsidRPr="00B54D93">
        <w:rPr>
          <w:rFonts w:ascii="Arial" w:eastAsia="Arial" w:hAnsi="Arial" w:cs="Arial"/>
          <w:spacing w:val="-7"/>
          <w:lang w:val="sl-SI"/>
        </w:rPr>
        <w:t xml:space="preserve"> </w:t>
      </w:r>
      <w:r w:rsidRPr="00B54D93">
        <w:rPr>
          <w:rFonts w:ascii="Arial" w:eastAsia="Arial" w:hAnsi="Arial" w:cs="Arial"/>
          <w:lang w:val="sl-SI"/>
        </w:rPr>
        <w:t>od</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7"/>
          <w:lang w:val="sl-SI"/>
        </w:rPr>
        <w:t xml:space="preserve"> </w:t>
      </w:r>
      <w:r w:rsidRPr="00B54D93">
        <w:rPr>
          <w:rFonts w:ascii="Arial" w:eastAsia="Arial" w:hAnsi="Arial" w:cs="Arial"/>
          <w:lang w:val="sl-SI"/>
        </w:rPr>
        <w:t>iz</w:t>
      </w:r>
      <w:r w:rsidRPr="00B54D93">
        <w:rPr>
          <w:rFonts w:ascii="Arial" w:eastAsia="Arial" w:hAnsi="Arial" w:cs="Arial"/>
          <w:spacing w:val="-7"/>
          <w:lang w:val="sl-SI"/>
        </w:rPr>
        <w:t xml:space="preserve"> </w:t>
      </w:r>
      <w:r w:rsidRPr="00B54D93">
        <w:rPr>
          <w:rFonts w:ascii="Arial" w:eastAsia="Arial" w:hAnsi="Arial" w:cs="Arial"/>
          <w:lang w:val="sl-SI"/>
        </w:rPr>
        <w:t>utemeljenega</w:t>
      </w:r>
      <w:r w:rsidRPr="00B54D93">
        <w:rPr>
          <w:rFonts w:ascii="Arial" w:eastAsia="Arial" w:hAnsi="Arial" w:cs="Arial"/>
          <w:spacing w:val="-7"/>
          <w:lang w:val="sl-SI"/>
        </w:rPr>
        <w:t xml:space="preserve"> </w:t>
      </w:r>
      <w:r w:rsidRPr="00B54D93">
        <w:rPr>
          <w:rFonts w:ascii="Arial" w:eastAsia="Arial" w:hAnsi="Arial" w:cs="Arial"/>
          <w:lang w:val="sl-SI"/>
        </w:rPr>
        <w:t>razloga,</w:t>
      </w:r>
      <w:r w:rsidRPr="00B54D93">
        <w:rPr>
          <w:rFonts w:ascii="Arial" w:eastAsia="Arial" w:hAnsi="Arial" w:cs="Arial"/>
          <w:spacing w:val="-7"/>
          <w:lang w:val="sl-SI"/>
        </w:rPr>
        <w:t xml:space="preserve"> </w:t>
      </w:r>
      <w:r w:rsidRPr="00B54D93">
        <w:rPr>
          <w:rFonts w:ascii="Arial" w:eastAsia="Arial" w:hAnsi="Arial" w:cs="Arial"/>
          <w:lang w:val="sl-SI"/>
        </w:rPr>
        <w:t>ki</w:t>
      </w:r>
      <w:r w:rsidRPr="00B54D93">
        <w:rPr>
          <w:rFonts w:ascii="Arial" w:eastAsia="Arial" w:hAnsi="Arial" w:cs="Arial"/>
          <w:spacing w:val="-7"/>
          <w:lang w:val="sl-SI"/>
        </w:rPr>
        <w:t xml:space="preserve"> </w:t>
      </w:r>
      <w:r w:rsidRPr="00B54D93">
        <w:rPr>
          <w:rFonts w:ascii="Arial" w:eastAsia="Arial" w:hAnsi="Arial" w:cs="Arial"/>
          <w:lang w:val="sl-SI"/>
        </w:rPr>
        <w:t>izvira</w:t>
      </w:r>
      <w:r w:rsidRPr="00B54D93">
        <w:rPr>
          <w:rFonts w:ascii="Arial" w:eastAsia="Arial" w:hAnsi="Arial" w:cs="Arial"/>
          <w:spacing w:val="-7"/>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sfere</w:t>
      </w:r>
      <w:r w:rsidRPr="00B54D93">
        <w:rPr>
          <w:rFonts w:ascii="Arial" w:eastAsia="Arial" w:hAnsi="Arial" w:cs="Arial"/>
          <w:spacing w:val="-7"/>
          <w:lang w:val="sl-SI"/>
        </w:rPr>
        <w:t xml:space="preserve"> </w:t>
      </w:r>
      <w:r w:rsidRPr="00B54D93">
        <w:rPr>
          <w:rFonts w:ascii="Arial" w:eastAsia="Arial" w:hAnsi="Arial" w:cs="Arial"/>
          <w:lang w:val="sl-SI"/>
        </w:rPr>
        <w:t>izvajalca</w:t>
      </w:r>
      <w:r w:rsidRPr="00B54D93">
        <w:rPr>
          <w:rFonts w:ascii="Arial" w:eastAsia="Arial" w:hAnsi="Arial" w:cs="Arial"/>
          <w:spacing w:val="-7"/>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izvajalec odstopi od pogodbe brez utemeljenega razloga, ki bi izviral iz sfere naročnika.</w:t>
      </w:r>
    </w:p>
    <w:p w14:paraId="40E8DDDE" w14:textId="77777777" w:rsidR="00965737" w:rsidRPr="00B54D93" w:rsidRDefault="00965737" w:rsidP="009510EE">
      <w:pPr>
        <w:keepNext/>
        <w:keepLines/>
        <w:widowControl w:val="0"/>
        <w:spacing w:before="14" w:line="276" w:lineRule="auto"/>
        <w:ind w:right="9"/>
        <w:contextualSpacing/>
        <w:rPr>
          <w:rFonts w:ascii="Arial" w:hAnsi="Arial" w:cs="Arial"/>
          <w:lang w:val="sl-SI"/>
        </w:rPr>
      </w:pPr>
    </w:p>
    <w:p w14:paraId="40947533"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Unovčitev</w:t>
      </w:r>
      <w:r w:rsidRPr="00B54D93">
        <w:rPr>
          <w:rFonts w:ascii="Arial" w:eastAsia="Arial" w:hAnsi="Arial" w:cs="Arial"/>
          <w:spacing w:val="-9"/>
          <w:lang w:val="sl-SI"/>
        </w:rPr>
        <w:t xml:space="preserve"> </w:t>
      </w:r>
      <w:r w:rsidRPr="00B54D93">
        <w:rPr>
          <w:rFonts w:ascii="Arial" w:eastAsia="Arial" w:hAnsi="Arial" w:cs="Arial"/>
          <w:lang w:val="sl-SI"/>
        </w:rPr>
        <w:t>finančnega</w:t>
      </w:r>
      <w:r w:rsidRPr="00B54D93">
        <w:rPr>
          <w:rFonts w:ascii="Arial" w:eastAsia="Arial" w:hAnsi="Arial" w:cs="Arial"/>
          <w:spacing w:val="-9"/>
          <w:lang w:val="sl-SI"/>
        </w:rPr>
        <w:t xml:space="preserve"> </w:t>
      </w:r>
      <w:r w:rsidRPr="00B54D93">
        <w:rPr>
          <w:rFonts w:ascii="Arial" w:eastAsia="Arial" w:hAnsi="Arial" w:cs="Arial"/>
          <w:lang w:val="sl-SI"/>
        </w:rPr>
        <w:t>zavarovanja</w:t>
      </w:r>
      <w:r w:rsidRPr="00B54D93">
        <w:rPr>
          <w:rFonts w:ascii="Arial" w:eastAsia="Arial" w:hAnsi="Arial" w:cs="Arial"/>
          <w:spacing w:val="-9"/>
          <w:lang w:val="sl-SI"/>
        </w:rPr>
        <w:t xml:space="preserve"> </w:t>
      </w:r>
      <w:r w:rsidRPr="00B54D93">
        <w:rPr>
          <w:rFonts w:ascii="Arial" w:eastAsia="Arial" w:hAnsi="Arial" w:cs="Arial"/>
          <w:lang w:val="sl-SI"/>
        </w:rPr>
        <w:t>ne</w:t>
      </w:r>
      <w:r w:rsidRPr="00B54D93">
        <w:rPr>
          <w:rFonts w:ascii="Arial" w:eastAsia="Arial" w:hAnsi="Arial" w:cs="Arial"/>
          <w:spacing w:val="-9"/>
          <w:lang w:val="sl-SI"/>
        </w:rPr>
        <w:t xml:space="preserve"> </w:t>
      </w:r>
      <w:r w:rsidRPr="00B54D93">
        <w:rPr>
          <w:rFonts w:ascii="Arial" w:eastAsia="Arial" w:hAnsi="Arial" w:cs="Arial"/>
          <w:lang w:val="sl-SI"/>
        </w:rPr>
        <w:t>izključuje</w:t>
      </w:r>
      <w:r w:rsidRPr="00B54D93">
        <w:rPr>
          <w:rFonts w:ascii="Arial" w:eastAsia="Arial" w:hAnsi="Arial" w:cs="Arial"/>
          <w:spacing w:val="-9"/>
          <w:lang w:val="sl-SI"/>
        </w:rPr>
        <w:t xml:space="preserve"> </w:t>
      </w:r>
      <w:r w:rsidRPr="00B54D93">
        <w:rPr>
          <w:rFonts w:ascii="Arial" w:eastAsia="Arial" w:hAnsi="Arial" w:cs="Arial"/>
          <w:lang w:val="sl-SI"/>
        </w:rPr>
        <w:t>pravice</w:t>
      </w:r>
      <w:r w:rsidRPr="00B54D93">
        <w:rPr>
          <w:rFonts w:ascii="Arial" w:eastAsia="Arial" w:hAnsi="Arial" w:cs="Arial"/>
          <w:spacing w:val="-9"/>
          <w:lang w:val="sl-SI"/>
        </w:rPr>
        <w:t xml:space="preserve"> </w:t>
      </w:r>
      <w:r w:rsidRPr="00B54D93">
        <w:rPr>
          <w:rFonts w:ascii="Arial" w:eastAsia="Arial" w:hAnsi="Arial" w:cs="Arial"/>
          <w:lang w:val="sl-SI"/>
        </w:rPr>
        <w:t>naročnika,</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9"/>
          <w:lang w:val="sl-SI"/>
        </w:rPr>
        <w:t xml:space="preserve"> </w:t>
      </w:r>
      <w:r w:rsidRPr="00B54D93">
        <w:rPr>
          <w:rFonts w:ascii="Arial" w:eastAsia="Arial" w:hAnsi="Arial" w:cs="Arial"/>
          <w:lang w:val="sl-SI"/>
        </w:rPr>
        <w:t>zahteva</w:t>
      </w:r>
      <w:r w:rsidRPr="00B54D93">
        <w:rPr>
          <w:rFonts w:ascii="Arial" w:eastAsia="Arial" w:hAnsi="Arial" w:cs="Arial"/>
          <w:spacing w:val="-9"/>
          <w:lang w:val="sl-SI"/>
        </w:rPr>
        <w:t xml:space="preserve"> </w:t>
      </w:r>
      <w:r w:rsidRPr="00B54D93">
        <w:rPr>
          <w:rFonts w:ascii="Arial" w:eastAsia="Arial" w:hAnsi="Arial" w:cs="Arial"/>
          <w:lang w:val="sl-SI"/>
        </w:rPr>
        <w:t>povrnitev</w:t>
      </w:r>
      <w:r w:rsidRPr="00B54D93">
        <w:rPr>
          <w:rFonts w:ascii="Arial" w:eastAsia="Arial" w:hAnsi="Arial" w:cs="Arial"/>
          <w:spacing w:val="-9"/>
          <w:lang w:val="sl-SI"/>
        </w:rPr>
        <w:t xml:space="preserve"> </w:t>
      </w:r>
      <w:r w:rsidRPr="00B54D93">
        <w:rPr>
          <w:rFonts w:ascii="Arial" w:eastAsia="Arial" w:hAnsi="Arial" w:cs="Arial"/>
          <w:lang w:val="sl-SI"/>
        </w:rPr>
        <w:t>celotne</w:t>
      </w:r>
      <w:r w:rsidRPr="00B54D93">
        <w:rPr>
          <w:rFonts w:ascii="Arial" w:eastAsia="Arial" w:hAnsi="Arial" w:cs="Arial"/>
          <w:spacing w:val="-9"/>
          <w:lang w:val="sl-SI"/>
        </w:rPr>
        <w:t xml:space="preserve"> </w:t>
      </w:r>
      <w:r w:rsidRPr="00B54D93">
        <w:rPr>
          <w:rFonts w:ascii="Arial" w:eastAsia="Arial" w:hAnsi="Arial" w:cs="Arial"/>
          <w:lang w:val="sl-SI"/>
        </w:rPr>
        <w:t>nastale škode ali stroškov, četudi ti presegajo vrednost finančnega zavarovanja.</w:t>
      </w:r>
    </w:p>
    <w:p w14:paraId="1A61006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659C90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16.</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0D813E27"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(pravice intelektualne lastnine in licence)</w:t>
      </w:r>
    </w:p>
    <w:p w14:paraId="323A0B47"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7CF639A" w14:textId="4BF8CD95"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zagotavlja, da je na vseh avtorskih delih</w:t>
      </w:r>
      <w:r w:rsidR="71B93852" w:rsidRPr="00B54D93">
        <w:rPr>
          <w:rFonts w:ascii="Arial" w:eastAsia="Arial" w:hAnsi="Arial" w:cs="Arial"/>
          <w:lang w:val="sl-SI"/>
        </w:rPr>
        <w:t>,</w:t>
      </w:r>
      <w:r w:rsidRPr="00B54D93">
        <w:rPr>
          <w:rFonts w:ascii="Arial" w:eastAsia="Arial" w:hAnsi="Arial" w:cs="Arial"/>
          <w:lang w:val="sl-SI"/>
        </w:rPr>
        <w:t xml:space="preserve"> in drugih predmetih pravic intelektualne lastnine, ki so</w:t>
      </w:r>
      <w:r w:rsidRPr="00B54D93">
        <w:rPr>
          <w:rFonts w:ascii="Arial" w:eastAsia="Arial" w:hAnsi="Arial" w:cs="Arial"/>
          <w:spacing w:val="1"/>
          <w:lang w:val="sl-SI"/>
        </w:rPr>
        <w:t xml:space="preserve"> </w:t>
      </w:r>
      <w:r w:rsidRPr="00B54D93">
        <w:rPr>
          <w:rFonts w:ascii="Arial" w:eastAsia="Arial" w:hAnsi="Arial" w:cs="Arial"/>
          <w:lang w:val="sl-SI"/>
        </w:rPr>
        <w:t>potrebni 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te</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pridobil vse</w:t>
      </w:r>
      <w:r w:rsidRPr="00B54D93">
        <w:rPr>
          <w:rFonts w:ascii="Arial" w:eastAsia="Arial" w:hAnsi="Arial" w:cs="Arial"/>
          <w:spacing w:val="1"/>
          <w:lang w:val="sl-SI"/>
        </w:rPr>
        <w:t xml:space="preserve"> </w:t>
      </w:r>
      <w:r w:rsidRPr="00B54D93">
        <w:rPr>
          <w:rFonts w:ascii="Arial" w:eastAsia="Arial" w:hAnsi="Arial" w:cs="Arial"/>
          <w:lang w:val="sl-SI"/>
        </w:rPr>
        <w:t>materialne</w:t>
      </w:r>
      <w:r w:rsidRPr="00B54D93">
        <w:rPr>
          <w:rFonts w:ascii="Arial" w:eastAsia="Arial" w:hAnsi="Arial" w:cs="Arial"/>
          <w:spacing w:val="1"/>
          <w:lang w:val="sl-SI"/>
        </w:rPr>
        <w:t xml:space="preserve"> </w:t>
      </w:r>
      <w:r w:rsidRPr="00B54D93">
        <w:rPr>
          <w:rFonts w:ascii="Arial" w:eastAsia="Arial" w:hAnsi="Arial" w:cs="Arial"/>
          <w:lang w:val="sl-SI"/>
        </w:rPr>
        <w:t>avtorske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druge pravice,</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jih</w:t>
      </w:r>
      <w:r w:rsidRPr="00B54D93">
        <w:rPr>
          <w:rFonts w:ascii="Arial" w:eastAsia="Arial" w:hAnsi="Arial" w:cs="Arial"/>
          <w:spacing w:val="1"/>
          <w:lang w:val="sl-SI"/>
        </w:rPr>
        <w:t xml:space="preserve"> </w:t>
      </w:r>
      <w:r w:rsidRPr="00B54D93">
        <w:rPr>
          <w:rFonts w:ascii="Arial" w:eastAsia="Arial" w:hAnsi="Arial" w:cs="Arial"/>
          <w:lang w:val="sl-SI"/>
        </w:rPr>
        <w:t>potrebuje za podelitev licenc na naročnika ali drugo osebo skladno s tem členom in da so te pravice proste vsakršnih obremenitev ali drugih pravic tretjih oseb.</w:t>
      </w:r>
    </w:p>
    <w:p w14:paraId="6A2D0FB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DC0DA96" w14:textId="083C1EC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z vsako namestitvijo vsakega dela programskih rešitev, ki so predmet te pogodbe in predstavljajo avtorsko delo oziroma drugo obliko intelektualne lastnine izvajalca ali tretjih oseb, na infrastrukturo</w:t>
      </w:r>
      <w:r w:rsidRPr="00B54D93">
        <w:rPr>
          <w:rFonts w:ascii="Arial" w:eastAsia="Arial" w:hAnsi="Arial" w:cs="Arial"/>
          <w:spacing w:val="-1"/>
          <w:lang w:val="sl-SI"/>
        </w:rPr>
        <w:t xml:space="preserve"> </w:t>
      </w:r>
      <w:r w:rsidR="00D665A7" w:rsidRPr="00B54D93">
        <w:rPr>
          <w:rFonts w:ascii="Arial" w:eastAsia="Arial" w:hAnsi="Arial" w:cs="Arial"/>
          <w:lang w:val="sl-SI"/>
        </w:rPr>
        <w:t>NIJZ</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infrastrukturo</w:t>
      </w:r>
      <w:r w:rsidRPr="00B54D93">
        <w:rPr>
          <w:rFonts w:ascii="Arial" w:eastAsia="Arial" w:hAnsi="Arial" w:cs="Arial"/>
          <w:spacing w:val="-1"/>
          <w:lang w:val="sl-SI"/>
        </w:rPr>
        <w:t xml:space="preserve"> </w:t>
      </w:r>
      <w:r w:rsidRPr="00B54D93">
        <w:rPr>
          <w:rFonts w:ascii="Arial" w:eastAsia="Arial" w:hAnsi="Arial" w:cs="Arial"/>
          <w:lang w:val="sl-SI"/>
        </w:rPr>
        <w:t>druge</w:t>
      </w:r>
      <w:r w:rsidRPr="00B54D93">
        <w:rPr>
          <w:rFonts w:ascii="Arial" w:eastAsia="Arial" w:hAnsi="Arial" w:cs="Arial"/>
          <w:spacing w:val="-1"/>
          <w:lang w:val="sl-SI"/>
        </w:rPr>
        <w:t xml:space="preserve"> </w:t>
      </w:r>
      <w:r w:rsidRPr="00B54D93">
        <w:rPr>
          <w:rFonts w:ascii="Arial" w:eastAsia="Arial" w:hAnsi="Arial" w:cs="Arial"/>
          <w:lang w:val="sl-SI"/>
        </w:rPr>
        <w:t>osebe</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njegovem</w:t>
      </w:r>
      <w:r w:rsidRPr="00B54D93">
        <w:rPr>
          <w:rFonts w:ascii="Arial" w:eastAsia="Arial" w:hAnsi="Arial" w:cs="Arial"/>
          <w:spacing w:val="-1"/>
          <w:lang w:val="sl-SI"/>
        </w:rPr>
        <w:t xml:space="preserve"> </w:t>
      </w:r>
      <w:r w:rsidRPr="00B54D93">
        <w:rPr>
          <w:rFonts w:ascii="Arial" w:eastAsia="Arial" w:hAnsi="Arial" w:cs="Arial"/>
          <w:lang w:val="sl-SI"/>
        </w:rPr>
        <w:t>navodilu,</w:t>
      </w:r>
      <w:r w:rsidRPr="00B54D93">
        <w:rPr>
          <w:rFonts w:ascii="Arial" w:eastAsia="Arial" w:hAnsi="Arial" w:cs="Arial"/>
          <w:spacing w:val="-1"/>
          <w:lang w:val="sl-SI"/>
        </w:rPr>
        <w:t xml:space="preserve"> </w:t>
      </w:r>
      <w:r w:rsidRPr="00B54D93">
        <w:rPr>
          <w:rFonts w:ascii="Arial" w:eastAsia="Arial" w:hAnsi="Arial" w:cs="Arial"/>
          <w:lang w:val="sl-SI"/>
        </w:rPr>
        <w:t>pridobi</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vsakem</w:t>
      </w:r>
      <w:r w:rsidRPr="00B54D93">
        <w:rPr>
          <w:rFonts w:ascii="Arial" w:eastAsia="Arial" w:hAnsi="Arial" w:cs="Arial"/>
          <w:spacing w:val="-1"/>
          <w:lang w:val="sl-SI"/>
        </w:rPr>
        <w:t xml:space="preserve"> </w:t>
      </w:r>
      <w:r w:rsidRPr="00B54D93">
        <w:rPr>
          <w:rFonts w:ascii="Arial" w:eastAsia="Arial" w:hAnsi="Arial" w:cs="Arial"/>
          <w:lang w:val="sl-SI"/>
        </w:rPr>
        <w:t>od</w:t>
      </w:r>
      <w:r w:rsidRPr="00B54D93">
        <w:rPr>
          <w:rFonts w:ascii="Arial" w:eastAsia="Arial" w:hAnsi="Arial" w:cs="Arial"/>
          <w:spacing w:val="-1"/>
          <w:lang w:val="sl-SI"/>
        </w:rPr>
        <w:t xml:space="preserve"> </w:t>
      </w:r>
      <w:r w:rsidRPr="00B54D93">
        <w:rPr>
          <w:rFonts w:ascii="Arial" w:eastAsia="Arial" w:hAnsi="Arial" w:cs="Arial"/>
          <w:lang w:val="sl-SI"/>
        </w:rPr>
        <w:t xml:space="preserve">teh delov programskih rešitev </w:t>
      </w:r>
      <w:proofErr w:type="spellStart"/>
      <w:r w:rsidRPr="00B54D93">
        <w:rPr>
          <w:rFonts w:ascii="Arial" w:eastAsia="Arial" w:hAnsi="Arial" w:cs="Arial"/>
          <w:lang w:val="sl-SI"/>
        </w:rPr>
        <w:t>neizključno</w:t>
      </w:r>
      <w:proofErr w:type="spellEnd"/>
      <w:r w:rsidRPr="00B54D93">
        <w:rPr>
          <w:rFonts w:ascii="Arial" w:eastAsia="Arial" w:hAnsi="Arial" w:cs="Arial"/>
          <w:lang w:val="sl-SI"/>
        </w:rPr>
        <w:t>, vsebinsko neomejeno</w:t>
      </w:r>
      <w:r w:rsidR="002D5DBC" w:rsidRPr="00B54D93">
        <w:rPr>
          <w:rFonts w:ascii="Arial" w:eastAsia="Arial" w:hAnsi="Arial" w:cs="Arial"/>
          <w:lang w:val="sl-SI"/>
        </w:rPr>
        <w:t xml:space="preserve">, </w:t>
      </w:r>
      <w:r w:rsidRPr="00B54D93">
        <w:rPr>
          <w:rFonts w:ascii="Arial" w:eastAsia="Arial" w:hAnsi="Arial" w:cs="Arial"/>
          <w:lang w:val="sl-SI"/>
        </w:rPr>
        <w:t xml:space="preserve">časovno </w:t>
      </w:r>
      <w:r w:rsidR="002D5DBC" w:rsidRPr="00B54D93">
        <w:rPr>
          <w:rFonts w:ascii="Arial" w:eastAsia="Arial" w:hAnsi="Arial" w:cs="Arial"/>
          <w:lang w:val="sl-SI"/>
        </w:rPr>
        <w:t>neomejeno (</w:t>
      </w:r>
      <w:proofErr w:type="spellStart"/>
      <w:r w:rsidR="002D5DBC" w:rsidRPr="00B54D93">
        <w:rPr>
          <w:rFonts w:ascii="Arial" w:eastAsia="Arial" w:hAnsi="Arial" w:cs="Arial"/>
          <w:i/>
          <w:iCs/>
          <w:lang w:val="sl-SI"/>
        </w:rPr>
        <w:t>perpetua</w:t>
      </w:r>
      <w:r w:rsidR="002D5DBC" w:rsidRPr="00B54D93">
        <w:rPr>
          <w:rFonts w:ascii="Arial" w:eastAsia="Arial" w:hAnsi="Arial" w:cs="Arial"/>
          <w:lang w:val="sl-SI"/>
        </w:rPr>
        <w:t>l</w:t>
      </w:r>
      <w:proofErr w:type="spellEnd"/>
      <w:r w:rsidR="002D5DBC" w:rsidRPr="00B54D93">
        <w:rPr>
          <w:rFonts w:ascii="Arial" w:eastAsia="Arial" w:hAnsi="Arial" w:cs="Arial"/>
          <w:lang w:val="sl-SI"/>
        </w:rPr>
        <w:t xml:space="preserve">) </w:t>
      </w:r>
      <w:r w:rsidRPr="00B54D93">
        <w:rPr>
          <w:rFonts w:ascii="Arial" w:eastAsia="Arial" w:hAnsi="Arial" w:cs="Arial"/>
          <w:lang w:val="sl-SI"/>
        </w:rPr>
        <w:t>in geografsko omejeno licenc</w:t>
      </w:r>
      <w:r w:rsidR="002D5DBC" w:rsidRPr="00B54D93">
        <w:rPr>
          <w:rFonts w:ascii="Arial" w:eastAsia="Arial" w:hAnsi="Arial" w:cs="Arial"/>
          <w:lang w:val="sl-SI"/>
        </w:rPr>
        <w:t>o oz. licence (v nadaljevanju: Licenca IS DSZ+NMP)</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mu</w:t>
      </w:r>
      <w:r w:rsidRPr="00B54D93">
        <w:rPr>
          <w:rFonts w:ascii="Arial" w:eastAsia="Arial" w:hAnsi="Arial" w:cs="Arial"/>
          <w:spacing w:val="-1"/>
          <w:lang w:val="sl-SI"/>
        </w:rPr>
        <w:t xml:space="preserve"> </w:t>
      </w:r>
      <w:r w:rsidRPr="00B54D93">
        <w:rPr>
          <w:rFonts w:ascii="Arial" w:eastAsia="Arial" w:hAnsi="Arial" w:cs="Arial"/>
          <w:lang w:val="sl-SI"/>
        </w:rPr>
        <w:t>zagotavlja</w:t>
      </w:r>
      <w:r w:rsidR="00D665A7" w:rsidRPr="00B54D93">
        <w:rPr>
          <w:rFonts w:ascii="Arial" w:eastAsia="Arial" w:hAnsi="Arial" w:cs="Arial"/>
          <w:lang w:val="sl-SI"/>
        </w:rPr>
        <w:t>jo</w:t>
      </w:r>
      <w:r w:rsidRPr="00B54D93">
        <w:rPr>
          <w:rFonts w:ascii="Arial" w:eastAsia="Arial" w:hAnsi="Arial" w:cs="Arial"/>
          <w:spacing w:val="-1"/>
          <w:lang w:val="sl-SI"/>
        </w:rPr>
        <w:t xml:space="preserve"> </w:t>
      </w:r>
      <w:r w:rsidRPr="00B54D93">
        <w:rPr>
          <w:rFonts w:ascii="Arial" w:eastAsia="Arial" w:hAnsi="Arial" w:cs="Arial"/>
          <w:lang w:val="sl-SI"/>
        </w:rPr>
        <w:t>pravico do</w:t>
      </w:r>
      <w:r w:rsidRPr="00B54D93">
        <w:rPr>
          <w:rFonts w:ascii="Arial" w:eastAsia="Arial" w:hAnsi="Arial" w:cs="Arial"/>
          <w:spacing w:val="-1"/>
          <w:lang w:val="sl-SI"/>
        </w:rPr>
        <w:t xml:space="preserve"> </w:t>
      </w:r>
      <w:r w:rsidRPr="00B54D93">
        <w:rPr>
          <w:rFonts w:ascii="Arial" w:eastAsia="Arial" w:hAnsi="Arial" w:cs="Arial"/>
          <w:lang w:val="sl-SI"/>
        </w:rPr>
        <w:t>uporabe</w:t>
      </w:r>
      <w:r w:rsidRPr="00B54D93">
        <w:rPr>
          <w:rFonts w:ascii="Arial" w:eastAsia="Arial" w:hAnsi="Arial" w:cs="Arial"/>
          <w:spacing w:val="-1"/>
          <w:lang w:val="sl-SI"/>
        </w:rPr>
        <w:t xml:space="preserve"> </w:t>
      </w:r>
      <w:r w:rsidRPr="00B54D93">
        <w:rPr>
          <w:rFonts w:ascii="Arial" w:eastAsia="Arial" w:hAnsi="Arial" w:cs="Arial"/>
          <w:lang w:val="sl-SI"/>
        </w:rPr>
        <w:t>vseh</w:t>
      </w:r>
      <w:r w:rsidRPr="00B54D93">
        <w:rPr>
          <w:rFonts w:ascii="Arial" w:eastAsia="Arial" w:hAnsi="Arial" w:cs="Arial"/>
          <w:spacing w:val="-1"/>
          <w:lang w:val="sl-SI"/>
        </w:rPr>
        <w:t xml:space="preserve"> </w:t>
      </w:r>
      <w:r w:rsidRPr="00B54D93">
        <w:rPr>
          <w:rFonts w:ascii="Arial" w:eastAsia="Arial" w:hAnsi="Arial" w:cs="Arial"/>
          <w:lang w:val="sl-SI"/>
        </w:rPr>
        <w:t>programskih</w:t>
      </w:r>
      <w:r w:rsidRPr="00B54D93">
        <w:rPr>
          <w:rFonts w:ascii="Arial" w:eastAsia="Arial" w:hAnsi="Arial" w:cs="Arial"/>
          <w:spacing w:val="-1"/>
          <w:lang w:val="sl-SI"/>
        </w:rPr>
        <w:t xml:space="preserve"> </w:t>
      </w:r>
      <w:r w:rsidRPr="00B54D93">
        <w:rPr>
          <w:rFonts w:ascii="Arial" w:eastAsia="Arial" w:hAnsi="Arial" w:cs="Arial"/>
          <w:lang w:val="sl-SI"/>
        </w:rPr>
        <w:t>rešitev</w:t>
      </w:r>
      <w:r w:rsidRPr="00B54D93">
        <w:rPr>
          <w:rFonts w:ascii="Arial" w:eastAsia="Arial" w:hAnsi="Arial" w:cs="Arial"/>
          <w:spacing w:val="-1"/>
          <w:lang w:val="sl-SI"/>
        </w:rPr>
        <w:t xml:space="preserve"> </w:t>
      </w:r>
      <w:r w:rsidRPr="00B54D93">
        <w:rPr>
          <w:rFonts w:ascii="Arial" w:eastAsia="Arial" w:hAnsi="Arial" w:cs="Arial"/>
          <w:lang w:val="sl-SI"/>
        </w:rPr>
        <w:t>in njenih</w:t>
      </w:r>
      <w:r w:rsidRPr="00B54D93">
        <w:rPr>
          <w:rFonts w:ascii="Arial" w:eastAsia="Arial" w:hAnsi="Arial" w:cs="Arial"/>
          <w:spacing w:val="-1"/>
          <w:lang w:val="sl-SI"/>
        </w:rPr>
        <w:t xml:space="preserve"> </w:t>
      </w:r>
      <w:r w:rsidRPr="00B54D93">
        <w:rPr>
          <w:rFonts w:ascii="Arial" w:eastAsia="Arial" w:hAnsi="Arial" w:cs="Arial"/>
          <w:lang w:val="sl-SI"/>
        </w:rPr>
        <w:t>delov,</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predmet</w:t>
      </w:r>
      <w:r w:rsidRPr="00B54D93">
        <w:rPr>
          <w:rFonts w:ascii="Arial" w:eastAsia="Arial" w:hAnsi="Arial" w:cs="Arial"/>
          <w:spacing w:val="-1"/>
          <w:lang w:val="sl-SI"/>
        </w:rPr>
        <w:t xml:space="preserve"> </w:t>
      </w:r>
      <w:r w:rsidRPr="00B54D93">
        <w:rPr>
          <w:rFonts w:ascii="Arial" w:eastAsia="Arial" w:hAnsi="Arial" w:cs="Arial"/>
          <w:lang w:val="sl-SI"/>
        </w:rPr>
        <w:t>te pogodbe, v polni funkcionalnosti, kot je podrobneje določeno v Tehničnih specifikacijah</w:t>
      </w:r>
      <w:r w:rsidR="00D665A7" w:rsidRPr="00B54D93">
        <w:rPr>
          <w:rFonts w:ascii="Arial" w:eastAsia="Arial" w:hAnsi="Arial" w:cs="Arial"/>
          <w:lang w:val="sl-SI"/>
        </w:rPr>
        <w:t xml:space="preserve">. </w:t>
      </w:r>
      <w:r w:rsidR="002D5DBC" w:rsidRPr="00B54D93">
        <w:rPr>
          <w:rFonts w:ascii="Arial" w:eastAsia="Arial" w:hAnsi="Arial" w:cs="Arial"/>
          <w:lang w:val="sl-SI"/>
        </w:rPr>
        <w:t>G</w:t>
      </w:r>
      <w:r w:rsidRPr="00B54D93">
        <w:rPr>
          <w:rFonts w:ascii="Arial" w:eastAsia="Arial" w:hAnsi="Arial" w:cs="Arial"/>
          <w:lang w:val="sl-SI"/>
        </w:rPr>
        <w:t>eografska</w:t>
      </w:r>
      <w:r w:rsidRPr="00B54D93">
        <w:rPr>
          <w:rFonts w:ascii="Arial" w:eastAsia="Arial" w:hAnsi="Arial" w:cs="Arial"/>
          <w:spacing w:val="1"/>
          <w:lang w:val="sl-SI"/>
        </w:rPr>
        <w:t xml:space="preserve"> </w:t>
      </w:r>
      <w:r w:rsidRPr="00B54D93">
        <w:rPr>
          <w:rFonts w:ascii="Arial" w:eastAsia="Arial" w:hAnsi="Arial" w:cs="Arial"/>
          <w:lang w:val="sl-SI"/>
        </w:rPr>
        <w:t>omejenost pa</w:t>
      </w:r>
      <w:r w:rsidRPr="00B54D93">
        <w:rPr>
          <w:rFonts w:ascii="Arial" w:eastAsia="Arial" w:hAnsi="Arial" w:cs="Arial"/>
          <w:spacing w:val="1"/>
          <w:lang w:val="sl-SI"/>
        </w:rPr>
        <w:t xml:space="preserve"> </w:t>
      </w:r>
      <w:r w:rsidRPr="00B54D93">
        <w:rPr>
          <w:rFonts w:ascii="Arial" w:eastAsia="Arial" w:hAnsi="Arial" w:cs="Arial"/>
          <w:lang w:val="sl-SI"/>
        </w:rPr>
        <w:t>pomeni, da</w:t>
      </w:r>
      <w:r w:rsidRPr="00B54D93">
        <w:rPr>
          <w:rFonts w:ascii="Arial" w:eastAsia="Arial" w:hAnsi="Arial" w:cs="Arial"/>
          <w:spacing w:val="1"/>
          <w:lang w:val="sl-SI"/>
        </w:rPr>
        <w:t xml:space="preserve"> </w:t>
      </w:r>
      <w:r w:rsidRPr="00B54D93">
        <w:rPr>
          <w:rFonts w:ascii="Arial" w:eastAsia="Arial" w:hAnsi="Arial" w:cs="Arial"/>
          <w:lang w:val="sl-SI"/>
        </w:rPr>
        <w:t>je licenca</w:t>
      </w:r>
      <w:r w:rsidRPr="00B54D93">
        <w:rPr>
          <w:rFonts w:ascii="Arial" w:eastAsia="Arial" w:hAnsi="Arial" w:cs="Arial"/>
          <w:spacing w:val="1"/>
          <w:lang w:val="sl-SI"/>
        </w:rPr>
        <w:t xml:space="preserve"> </w:t>
      </w:r>
      <w:r w:rsidRPr="00B54D93">
        <w:rPr>
          <w:rFonts w:ascii="Arial" w:eastAsia="Arial" w:hAnsi="Arial" w:cs="Arial"/>
          <w:lang w:val="sl-SI"/>
        </w:rPr>
        <w:t>omejena na</w:t>
      </w:r>
      <w:r w:rsidRPr="00B54D93">
        <w:rPr>
          <w:rFonts w:ascii="Arial" w:eastAsia="Arial" w:hAnsi="Arial" w:cs="Arial"/>
          <w:spacing w:val="1"/>
          <w:lang w:val="sl-SI"/>
        </w:rPr>
        <w:t xml:space="preserve"> </w:t>
      </w:r>
      <w:r w:rsidRPr="00B54D93">
        <w:rPr>
          <w:rFonts w:ascii="Arial" w:eastAsia="Arial" w:hAnsi="Arial" w:cs="Arial"/>
          <w:lang w:val="sl-SI"/>
        </w:rPr>
        <w:t>nudenje storitev</w:t>
      </w:r>
      <w:r w:rsidRPr="00B54D93">
        <w:rPr>
          <w:rFonts w:ascii="Arial" w:eastAsia="Arial" w:hAnsi="Arial" w:cs="Arial"/>
          <w:spacing w:val="1"/>
          <w:lang w:val="sl-SI"/>
        </w:rPr>
        <w:t xml:space="preserve"> </w:t>
      </w:r>
      <w:r w:rsidRPr="00B54D93">
        <w:rPr>
          <w:rFonts w:ascii="Arial" w:eastAsia="Arial" w:hAnsi="Arial" w:cs="Arial"/>
          <w:lang w:val="sl-SI"/>
        </w:rPr>
        <w:t>na območju Republike Slovenije.</w:t>
      </w:r>
    </w:p>
    <w:p w14:paraId="4A8E970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7FCB52A"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Pravica do uporabe po prejšnjem odstavku vključuje in ni omejena na</w:t>
      </w:r>
      <w:r w:rsidR="00D665A7" w:rsidRPr="00B54D93">
        <w:rPr>
          <w:rFonts w:ascii="Arial" w:eastAsia="Arial" w:hAnsi="Arial" w:cs="Arial"/>
          <w:lang w:val="sl-SI"/>
        </w:rPr>
        <w:t>:</w:t>
      </w:r>
    </w:p>
    <w:p w14:paraId="556DE193" w14:textId="3F8C2AC1" w:rsidR="00D665A7" w:rsidRPr="00B54D93"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uporabo</w:t>
      </w:r>
      <w:r w:rsidRPr="00B54D93">
        <w:rPr>
          <w:rFonts w:ascii="Arial" w:eastAsia="Arial" w:hAnsi="Arial" w:cs="Arial"/>
          <w:spacing w:val="-1"/>
          <w:lang w:val="sl-SI"/>
        </w:rPr>
        <w:t xml:space="preserve"> </w:t>
      </w:r>
      <w:r w:rsidRPr="00B54D93">
        <w:rPr>
          <w:rFonts w:ascii="Arial" w:eastAsia="Arial" w:hAnsi="Arial" w:cs="Arial"/>
          <w:lang w:val="sl-SI"/>
        </w:rPr>
        <w:t>programske rešitve</w:t>
      </w:r>
      <w:r w:rsidRPr="00B54D93">
        <w:rPr>
          <w:rFonts w:ascii="Arial" w:eastAsia="Arial" w:hAnsi="Arial" w:cs="Arial"/>
          <w:spacing w:val="-1"/>
          <w:lang w:val="sl-SI"/>
        </w:rPr>
        <w:t xml:space="preserve"> </w:t>
      </w:r>
      <w:r w:rsidR="009C2B22" w:rsidRPr="00B54D93">
        <w:rPr>
          <w:rFonts w:ascii="Arial" w:eastAsia="Arial" w:hAnsi="Arial" w:cs="Arial"/>
          <w:lang w:val="sl-SI"/>
        </w:rPr>
        <w:t>IS DSZ+NMP</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vse primere in na</w:t>
      </w:r>
      <w:r w:rsidRPr="00B54D93">
        <w:rPr>
          <w:rFonts w:ascii="Arial" w:eastAsia="Arial" w:hAnsi="Arial" w:cs="Arial"/>
          <w:spacing w:val="-1"/>
          <w:lang w:val="sl-SI"/>
        </w:rPr>
        <w:t xml:space="preserve"> </w:t>
      </w:r>
      <w:r w:rsidRPr="00B54D93">
        <w:rPr>
          <w:rFonts w:ascii="Arial" w:eastAsia="Arial" w:hAnsi="Arial" w:cs="Arial"/>
          <w:lang w:val="sl-SI"/>
        </w:rPr>
        <w:t>vse načine</w:t>
      </w:r>
      <w:r w:rsidRPr="00B54D93">
        <w:rPr>
          <w:rFonts w:ascii="Arial" w:eastAsia="Arial" w:hAnsi="Arial" w:cs="Arial"/>
          <w:spacing w:val="-1"/>
          <w:lang w:val="sl-SI"/>
        </w:rPr>
        <w:t xml:space="preserve"> </w:t>
      </w:r>
      <w:r w:rsidRPr="00B54D93">
        <w:rPr>
          <w:rFonts w:ascii="Arial" w:eastAsia="Arial" w:hAnsi="Arial" w:cs="Arial"/>
          <w:lang w:val="sl-SI"/>
        </w:rPr>
        <w:t>za potrebe naročnika</w:t>
      </w:r>
      <w:r w:rsidRPr="00B54D93">
        <w:rPr>
          <w:rFonts w:ascii="Arial" w:eastAsia="Arial" w:hAnsi="Arial" w:cs="Arial"/>
          <w:spacing w:val="-1"/>
          <w:lang w:val="sl-SI"/>
        </w:rPr>
        <w:t xml:space="preserve"> </w:t>
      </w:r>
      <w:r w:rsidRPr="00B54D93">
        <w:rPr>
          <w:rFonts w:ascii="Arial" w:eastAsia="Arial" w:hAnsi="Arial" w:cs="Arial"/>
          <w:lang w:val="sl-SI"/>
        </w:rPr>
        <w:t>in</w:t>
      </w:r>
      <w:r w:rsidR="00D665A7" w:rsidRPr="00B54D93">
        <w:rPr>
          <w:rFonts w:ascii="Arial" w:eastAsia="Arial" w:hAnsi="Arial" w:cs="Arial"/>
          <w:lang w:val="sl-SI"/>
        </w:rPr>
        <w:t xml:space="preserve"> </w:t>
      </w:r>
      <w:r w:rsidRPr="00B54D93">
        <w:rPr>
          <w:rFonts w:ascii="Arial" w:eastAsia="Arial" w:hAnsi="Arial" w:cs="Arial"/>
          <w:lang w:val="sl-SI"/>
        </w:rPr>
        <w:t>končnih uporabnikov predmeta pogodbe;</w:t>
      </w:r>
    </w:p>
    <w:p w14:paraId="298077BD" w14:textId="5EC6E8B9" w:rsidR="00D665A7" w:rsidRPr="00B54D93"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 xml:space="preserve">uporabo </w:t>
      </w:r>
      <w:r w:rsidRPr="00B54D93">
        <w:rPr>
          <w:rFonts w:ascii="Arial" w:eastAsia="Arial" w:hAnsi="Arial" w:cs="Arial"/>
          <w:spacing w:val="2"/>
          <w:lang w:val="sl-SI"/>
        </w:rPr>
        <w:t xml:space="preserve"> </w:t>
      </w:r>
      <w:r w:rsidR="009C2B22" w:rsidRPr="00B54D93">
        <w:rPr>
          <w:rFonts w:ascii="Arial" w:eastAsia="Arial" w:hAnsi="Arial" w:cs="Arial"/>
          <w:lang w:val="sl-SI"/>
        </w:rPr>
        <w:t>s</w:t>
      </w:r>
      <w:r w:rsidRPr="00B54D93">
        <w:rPr>
          <w:rFonts w:ascii="Arial" w:eastAsia="Arial" w:hAnsi="Arial" w:cs="Arial"/>
          <w:lang w:val="sl-SI"/>
        </w:rPr>
        <w:t xml:space="preserve">premenjenega, </w:t>
      </w:r>
      <w:r w:rsidR="009C2B22" w:rsidRPr="00B54D93">
        <w:rPr>
          <w:rFonts w:ascii="Arial" w:eastAsia="Arial" w:hAnsi="Arial" w:cs="Arial"/>
          <w:lang w:val="sl-SI"/>
        </w:rPr>
        <w:t>posodobljenega ali prilagojenega</w:t>
      </w:r>
      <w:r w:rsidRPr="00B54D93">
        <w:rPr>
          <w:rFonts w:ascii="Arial" w:eastAsia="Arial" w:hAnsi="Arial" w:cs="Arial"/>
          <w:spacing w:val="1"/>
          <w:lang w:val="sl-SI"/>
        </w:rPr>
        <w:t xml:space="preserve"> </w:t>
      </w:r>
      <w:r w:rsidR="00D665A7" w:rsidRPr="00B54D93">
        <w:rPr>
          <w:rFonts w:ascii="Arial" w:eastAsia="Arial" w:hAnsi="Arial" w:cs="Arial"/>
          <w:lang w:val="sl-SI"/>
        </w:rPr>
        <w:t>IS DSZ + NMP</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vse</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potrebe naročnika in končnih uporabnikov predmeta pogodbe;</w:t>
      </w:r>
    </w:p>
    <w:p w14:paraId="2B94997C" w14:textId="50277070" w:rsidR="00D665A7" w:rsidRPr="00B54D93" w:rsidRDefault="009C2B22"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garancijsko vzdrževanje</w:t>
      </w:r>
      <w:r w:rsidRPr="00B54D93">
        <w:rPr>
          <w:rFonts w:ascii="Arial" w:eastAsia="Arial" w:hAnsi="Arial" w:cs="Arial"/>
          <w:spacing w:val="26"/>
          <w:lang w:val="sl-SI"/>
        </w:rPr>
        <w:t xml:space="preserve"> </w:t>
      </w:r>
      <w:r w:rsidR="00D665A7" w:rsidRPr="00B54D93">
        <w:rPr>
          <w:rFonts w:ascii="Arial" w:eastAsia="Arial" w:hAnsi="Arial" w:cs="Arial"/>
          <w:lang w:val="sl-SI"/>
        </w:rPr>
        <w:t>IS DSZ + NMP</w:t>
      </w:r>
      <w:r w:rsidRPr="00B54D93">
        <w:rPr>
          <w:rFonts w:ascii="Arial" w:eastAsia="Arial" w:hAnsi="Arial" w:cs="Arial"/>
          <w:lang w:val="sl-SI"/>
        </w:rPr>
        <w:t>;</w:t>
      </w:r>
    </w:p>
    <w:p w14:paraId="49B0493C" w14:textId="7F056E35" w:rsidR="00D665A7" w:rsidRPr="00B54D93"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reproduciranje kopij</w:t>
      </w:r>
      <w:r w:rsidRPr="00B54D93">
        <w:rPr>
          <w:rFonts w:ascii="Arial" w:eastAsia="Arial" w:hAnsi="Arial" w:cs="Arial"/>
          <w:spacing w:val="10"/>
          <w:lang w:val="sl-SI"/>
        </w:rPr>
        <w:t xml:space="preserve"> </w:t>
      </w:r>
      <w:r w:rsidR="00D665A7" w:rsidRPr="00B54D93">
        <w:rPr>
          <w:rFonts w:ascii="Arial" w:eastAsia="Arial" w:hAnsi="Arial" w:cs="Arial"/>
          <w:lang w:val="sl-SI"/>
        </w:rPr>
        <w:t xml:space="preserve">IS DSZ + NMP </w:t>
      </w:r>
      <w:r w:rsidRPr="00B54D93">
        <w:rPr>
          <w:rFonts w:ascii="Arial" w:eastAsia="Arial" w:hAnsi="Arial" w:cs="Arial"/>
          <w:lang w:val="sl-SI"/>
        </w:rPr>
        <w:t xml:space="preserve">v </w:t>
      </w:r>
      <w:r w:rsidRPr="00B54D93">
        <w:rPr>
          <w:rFonts w:ascii="Arial" w:eastAsia="Arial" w:hAnsi="Arial" w:cs="Arial"/>
          <w:spacing w:val="11"/>
          <w:lang w:val="sl-SI"/>
        </w:rPr>
        <w:t xml:space="preserve"> </w:t>
      </w:r>
      <w:r w:rsidRPr="00B54D93">
        <w:rPr>
          <w:rFonts w:ascii="Arial" w:eastAsia="Arial" w:hAnsi="Arial" w:cs="Arial"/>
          <w:lang w:val="sl-SI"/>
        </w:rPr>
        <w:t xml:space="preserve">neomejeni </w:t>
      </w:r>
      <w:r w:rsidRPr="00B54D93">
        <w:rPr>
          <w:rFonts w:ascii="Arial" w:eastAsia="Arial" w:hAnsi="Arial" w:cs="Arial"/>
          <w:spacing w:val="10"/>
          <w:lang w:val="sl-SI"/>
        </w:rPr>
        <w:t xml:space="preserve"> </w:t>
      </w:r>
      <w:r w:rsidRPr="00B54D93">
        <w:rPr>
          <w:rFonts w:ascii="Arial" w:eastAsia="Arial" w:hAnsi="Arial" w:cs="Arial"/>
          <w:lang w:val="sl-SI"/>
        </w:rPr>
        <w:t xml:space="preserve">količini </w:t>
      </w:r>
      <w:r w:rsidRPr="00B54D93">
        <w:rPr>
          <w:rFonts w:ascii="Arial" w:eastAsia="Arial" w:hAnsi="Arial" w:cs="Arial"/>
          <w:spacing w:val="11"/>
          <w:lang w:val="sl-SI"/>
        </w:rPr>
        <w:t xml:space="preserve"> </w:t>
      </w:r>
      <w:r w:rsidRPr="00B54D93">
        <w:rPr>
          <w:rFonts w:ascii="Arial" w:eastAsia="Arial" w:hAnsi="Arial" w:cs="Arial"/>
          <w:lang w:val="sl-SI"/>
        </w:rPr>
        <w:t xml:space="preserve">za </w:t>
      </w:r>
      <w:r w:rsidRPr="00B54D93">
        <w:rPr>
          <w:rFonts w:ascii="Arial" w:eastAsia="Arial" w:hAnsi="Arial" w:cs="Arial"/>
          <w:spacing w:val="11"/>
          <w:lang w:val="sl-SI"/>
        </w:rPr>
        <w:t xml:space="preserve"> </w:t>
      </w:r>
      <w:r w:rsidRPr="00B54D93">
        <w:rPr>
          <w:rFonts w:ascii="Arial" w:eastAsia="Arial" w:hAnsi="Arial" w:cs="Arial"/>
          <w:lang w:val="sl-SI"/>
        </w:rPr>
        <w:t xml:space="preserve">lastne </w:t>
      </w:r>
      <w:r w:rsidRPr="00B54D93">
        <w:rPr>
          <w:rFonts w:ascii="Arial" w:eastAsia="Arial" w:hAnsi="Arial" w:cs="Arial"/>
          <w:spacing w:val="11"/>
          <w:lang w:val="sl-SI"/>
        </w:rPr>
        <w:t xml:space="preserve"> </w:t>
      </w:r>
      <w:r w:rsidRPr="00B54D93">
        <w:rPr>
          <w:rFonts w:ascii="Arial" w:eastAsia="Arial" w:hAnsi="Arial" w:cs="Arial"/>
          <w:lang w:val="sl-SI"/>
        </w:rPr>
        <w:t>potrebe naročnika in končnih uporabnikov predmeta pogodbe, vključno s kopiranjem in shranjevanjem v kakršni koli obliki (vključno z elektronsko);</w:t>
      </w:r>
      <w:r w:rsidR="00D665A7" w:rsidRPr="00B54D93">
        <w:rPr>
          <w:rFonts w:ascii="Arial" w:eastAsia="Arial" w:hAnsi="Arial" w:cs="Arial"/>
          <w:lang w:val="sl-SI"/>
        </w:rPr>
        <w:t xml:space="preserve"> </w:t>
      </w:r>
    </w:p>
    <w:p w14:paraId="2E4280F8" w14:textId="7628190A" w:rsidR="00965737" w:rsidRPr="00B54D93" w:rsidRDefault="00A73133" w:rsidP="00F531F4">
      <w:pPr>
        <w:pStyle w:val="ListParagraph"/>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vsakršno</w:t>
      </w:r>
      <w:r w:rsidRPr="00B54D93">
        <w:rPr>
          <w:rFonts w:ascii="Arial" w:eastAsia="Arial" w:hAnsi="Arial" w:cs="Arial"/>
          <w:spacing w:val="11"/>
          <w:lang w:val="sl-SI"/>
        </w:rPr>
        <w:t xml:space="preserve"> </w:t>
      </w:r>
      <w:r w:rsidRPr="00B54D93">
        <w:rPr>
          <w:rFonts w:ascii="Arial" w:eastAsia="Arial" w:hAnsi="Arial" w:cs="Arial"/>
          <w:lang w:val="sl-SI"/>
        </w:rPr>
        <w:t>drugo</w:t>
      </w:r>
      <w:r w:rsidRPr="00B54D93">
        <w:rPr>
          <w:rFonts w:ascii="Arial" w:eastAsia="Arial" w:hAnsi="Arial" w:cs="Arial"/>
          <w:spacing w:val="10"/>
          <w:lang w:val="sl-SI"/>
        </w:rPr>
        <w:t xml:space="preserve"> </w:t>
      </w:r>
      <w:r w:rsidRPr="00B54D93">
        <w:rPr>
          <w:rFonts w:ascii="Arial" w:eastAsia="Arial" w:hAnsi="Arial" w:cs="Arial"/>
          <w:lang w:val="sl-SI"/>
        </w:rPr>
        <w:t>uporabo</w:t>
      </w:r>
      <w:r w:rsidRPr="00B54D93">
        <w:rPr>
          <w:rFonts w:ascii="Arial" w:eastAsia="Arial" w:hAnsi="Arial" w:cs="Arial"/>
          <w:spacing w:val="10"/>
          <w:lang w:val="sl-SI"/>
        </w:rPr>
        <w:t xml:space="preserve"> </w:t>
      </w:r>
      <w:r w:rsidRPr="00B54D93">
        <w:rPr>
          <w:rFonts w:ascii="Arial" w:eastAsia="Arial" w:hAnsi="Arial" w:cs="Arial"/>
          <w:lang w:val="sl-SI"/>
        </w:rPr>
        <w:t>avtorskega</w:t>
      </w:r>
      <w:r w:rsidRPr="00B54D93">
        <w:rPr>
          <w:rFonts w:ascii="Arial" w:eastAsia="Arial" w:hAnsi="Arial" w:cs="Arial"/>
          <w:spacing w:val="10"/>
          <w:lang w:val="sl-SI"/>
        </w:rPr>
        <w:t xml:space="preserve"> </w:t>
      </w:r>
      <w:r w:rsidRPr="00B54D93">
        <w:rPr>
          <w:rFonts w:ascii="Arial" w:eastAsia="Arial" w:hAnsi="Arial" w:cs="Arial"/>
          <w:lang w:val="sl-SI"/>
        </w:rPr>
        <w:t>dela</w:t>
      </w:r>
      <w:r w:rsidRPr="00B54D93">
        <w:rPr>
          <w:rFonts w:ascii="Arial" w:eastAsia="Arial" w:hAnsi="Arial" w:cs="Arial"/>
          <w:spacing w:val="10"/>
          <w:lang w:val="sl-SI"/>
        </w:rPr>
        <w:t xml:space="preserve"> </w:t>
      </w:r>
      <w:r w:rsidRPr="00B54D93">
        <w:rPr>
          <w:rFonts w:ascii="Arial" w:eastAsia="Arial" w:hAnsi="Arial" w:cs="Arial"/>
          <w:lang w:val="sl-SI"/>
        </w:rPr>
        <w:t>in</w:t>
      </w:r>
      <w:r w:rsidRPr="00B54D93">
        <w:rPr>
          <w:rFonts w:ascii="Arial" w:eastAsia="Arial" w:hAnsi="Arial" w:cs="Arial"/>
          <w:spacing w:val="11"/>
          <w:lang w:val="sl-SI"/>
        </w:rPr>
        <w:t xml:space="preserve"> </w:t>
      </w:r>
      <w:r w:rsidRPr="00B54D93">
        <w:rPr>
          <w:rFonts w:ascii="Arial" w:eastAsia="Arial" w:hAnsi="Arial" w:cs="Arial"/>
          <w:lang w:val="sl-SI"/>
        </w:rPr>
        <w:t>programskih</w:t>
      </w:r>
      <w:r w:rsidRPr="00B54D93">
        <w:rPr>
          <w:rFonts w:ascii="Arial" w:eastAsia="Arial" w:hAnsi="Arial" w:cs="Arial"/>
          <w:spacing w:val="10"/>
          <w:lang w:val="sl-SI"/>
        </w:rPr>
        <w:t xml:space="preserve"> </w:t>
      </w:r>
      <w:r w:rsidRPr="00B54D93">
        <w:rPr>
          <w:rFonts w:ascii="Arial" w:eastAsia="Arial" w:hAnsi="Arial" w:cs="Arial"/>
          <w:lang w:val="sl-SI"/>
        </w:rPr>
        <w:t>rešitev,</w:t>
      </w:r>
      <w:r w:rsidRPr="00B54D93">
        <w:rPr>
          <w:rFonts w:ascii="Arial" w:eastAsia="Arial" w:hAnsi="Arial" w:cs="Arial"/>
          <w:spacing w:val="10"/>
          <w:lang w:val="sl-SI"/>
        </w:rPr>
        <w:t xml:space="preserve"> </w:t>
      </w:r>
      <w:r w:rsidRPr="00B54D93">
        <w:rPr>
          <w:rFonts w:ascii="Arial" w:eastAsia="Arial" w:hAnsi="Arial" w:cs="Arial"/>
          <w:lang w:val="sl-SI"/>
        </w:rPr>
        <w:t>ki</w:t>
      </w:r>
      <w:r w:rsidRPr="00B54D93">
        <w:rPr>
          <w:rFonts w:ascii="Arial" w:eastAsia="Arial" w:hAnsi="Arial" w:cs="Arial"/>
          <w:spacing w:val="11"/>
          <w:lang w:val="sl-SI"/>
        </w:rPr>
        <w:t xml:space="preserve"> </w:t>
      </w:r>
      <w:r w:rsidRPr="00B54D93">
        <w:rPr>
          <w:rFonts w:ascii="Arial" w:eastAsia="Arial" w:hAnsi="Arial" w:cs="Arial"/>
          <w:lang w:val="sl-SI"/>
        </w:rPr>
        <w:t>je</w:t>
      </w:r>
      <w:r w:rsidRPr="00B54D93">
        <w:rPr>
          <w:rFonts w:ascii="Arial" w:eastAsia="Arial" w:hAnsi="Arial" w:cs="Arial"/>
          <w:spacing w:val="10"/>
          <w:lang w:val="sl-SI"/>
        </w:rPr>
        <w:t xml:space="preserve"> </w:t>
      </w:r>
      <w:r w:rsidRPr="00B54D93">
        <w:rPr>
          <w:rFonts w:ascii="Arial" w:eastAsia="Arial" w:hAnsi="Arial" w:cs="Arial"/>
          <w:lang w:val="sl-SI"/>
        </w:rPr>
        <w:t>potrebna</w:t>
      </w:r>
      <w:r w:rsidRPr="00B54D93">
        <w:rPr>
          <w:rFonts w:ascii="Arial" w:eastAsia="Arial" w:hAnsi="Arial" w:cs="Arial"/>
          <w:spacing w:val="10"/>
          <w:lang w:val="sl-SI"/>
        </w:rPr>
        <w:t xml:space="preserve"> </w:t>
      </w:r>
      <w:r w:rsidRPr="00B54D93">
        <w:rPr>
          <w:rFonts w:ascii="Arial" w:eastAsia="Arial" w:hAnsi="Arial" w:cs="Arial"/>
          <w:lang w:val="sl-SI"/>
        </w:rPr>
        <w:t>za</w:t>
      </w:r>
      <w:r w:rsidRPr="00B54D93">
        <w:rPr>
          <w:rFonts w:ascii="Arial" w:eastAsia="Arial" w:hAnsi="Arial" w:cs="Arial"/>
          <w:spacing w:val="11"/>
          <w:lang w:val="sl-SI"/>
        </w:rPr>
        <w:t xml:space="preserve"> </w:t>
      </w:r>
      <w:r w:rsidRPr="00B54D93">
        <w:rPr>
          <w:rFonts w:ascii="Arial" w:eastAsia="Arial" w:hAnsi="Arial" w:cs="Arial"/>
          <w:lang w:val="sl-SI"/>
        </w:rPr>
        <w:t>uresničitev</w:t>
      </w:r>
      <w:r w:rsidR="00F531F4" w:rsidRPr="00B54D93">
        <w:rPr>
          <w:rFonts w:ascii="Arial" w:eastAsia="Arial" w:hAnsi="Arial" w:cs="Arial"/>
          <w:lang w:val="sl-SI"/>
        </w:rPr>
        <w:t xml:space="preserve"> </w:t>
      </w:r>
      <w:r w:rsidRPr="00B54D93">
        <w:rPr>
          <w:rFonts w:ascii="Arial" w:eastAsia="Arial" w:hAnsi="Arial" w:cs="Arial"/>
          <w:lang w:val="sl-SI"/>
        </w:rPr>
        <w:t>namena te pogodbe.</w:t>
      </w:r>
    </w:p>
    <w:p w14:paraId="5CD30B6C"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414AA6FA" w14:textId="4AA308B1"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pridobljeno Licenco izvršuje sam ali preko svojih pogodbenih partnerjev. Upoštevaje</w:t>
      </w:r>
      <w:r w:rsidRPr="00B54D93">
        <w:rPr>
          <w:rFonts w:ascii="Arial" w:eastAsia="Arial" w:hAnsi="Arial" w:cs="Arial"/>
          <w:spacing w:val="-6"/>
          <w:lang w:val="sl-SI"/>
        </w:rPr>
        <w:t xml:space="preserve"> </w:t>
      </w:r>
      <w:r w:rsidRPr="00B54D93">
        <w:rPr>
          <w:rFonts w:ascii="Arial" w:eastAsia="Arial" w:hAnsi="Arial" w:cs="Arial"/>
          <w:lang w:val="sl-SI"/>
        </w:rPr>
        <w:t>določbo</w:t>
      </w:r>
      <w:r w:rsidRPr="00B54D93">
        <w:rPr>
          <w:rFonts w:ascii="Arial" w:eastAsia="Arial" w:hAnsi="Arial" w:cs="Arial"/>
          <w:spacing w:val="-6"/>
          <w:lang w:val="sl-SI"/>
        </w:rPr>
        <w:t xml:space="preserve"> </w:t>
      </w:r>
      <w:r w:rsidRPr="00B54D93">
        <w:rPr>
          <w:rFonts w:ascii="Arial" w:eastAsia="Arial" w:hAnsi="Arial" w:cs="Arial"/>
          <w:lang w:val="sl-SI"/>
        </w:rPr>
        <w:t>24.</w:t>
      </w:r>
      <w:r w:rsidRPr="00B54D93">
        <w:rPr>
          <w:rFonts w:ascii="Arial" w:eastAsia="Arial" w:hAnsi="Arial" w:cs="Arial"/>
          <w:spacing w:val="-6"/>
          <w:lang w:val="sl-SI"/>
        </w:rPr>
        <w:t xml:space="preserve"> </w:t>
      </w:r>
      <w:r w:rsidRPr="00B54D93">
        <w:rPr>
          <w:rFonts w:ascii="Arial" w:eastAsia="Arial" w:hAnsi="Arial" w:cs="Arial"/>
          <w:lang w:val="sl-SI"/>
        </w:rPr>
        <w:t>člena</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Licenca</w:t>
      </w:r>
      <w:r w:rsidRPr="00B54D93">
        <w:rPr>
          <w:rFonts w:ascii="Arial" w:eastAsia="Arial" w:hAnsi="Arial" w:cs="Arial"/>
          <w:spacing w:val="-6"/>
          <w:lang w:val="sl-SI"/>
        </w:rPr>
        <w:t xml:space="preserve"> </w:t>
      </w:r>
      <w:r w:rsidRPr="00B54D93">
        <w:rPr>
          <w:rFonts w:ascii="Arial" w:eastAsia="Arial" w:hAnsi="Arial" w:cs="Arial"/>
          <w:lang w:val="sl-SI"/>
        </w:rPr>
        <w:t>prenosljiva</w:t>
      </w:r>
      <w:r w:rsidRPr="00B54D93">
        <w:rPr>
          <w:rFonts w:ascii="Arial" w:eastAsia="Arial" w:hAnsi="Arial" w:cs="Arial"/>
          <w:spacing w:val="-6"/>
          <w:lang w:val="sl-SI"/>
        </w:rPr>
        <w:t xml:space="preserve"> </w:t>
      </w:r>
      <w:r w:rsidRPr="00B54D93">
        <w:rPr>
          <w:rFonts w:ascii="Arial" w:eastAsia="Arial" w:hAnsi="Arial" w:cs="Arial"/>
          <w:lang w:val="sl-SI"/>
        </w:rPr>
        <w:t>na</w:t>
      </w:r>
      <w:r w:rsidRPr="00B54D93">
        <w:rPr>
          <w:rFonts w:ascii="Arial" w:eastAsia="Arial" w:hAnsi="Arial" w:cs="Arial"/>
          <w:spacing w:val="-6"/>
          <w:lang w:val="sl-SI"/>
        </w:rPr>
        <w:t xml:space="preserve"> </w:t>
      </w:r>
      <w:r w:rsidRPr="00B54D93">
        <w:rPr>
          <w:rFonts w:ascii="Arial" w:eastAsia="Arial" w:hAnsi="Arial" w:cs="Arial"/>
          <w:lang w:val="sl-SI"/>
        </w:rPr>
        <w:t>Nacionalni</w:t>
      </w:r>
      <w:r w:rsidRPr="00B54D93">
        <w:rPr>
          <w:rFonts w:ascii="Arial" w:eastAsia="Arial" w:hAnsi="Arial" w:cs="Arial"/>
          <w:spacing w:val="-6"/>
          <w:lang w:val="sl-SI"/>
        </w:rPr>
        <w:t xml:space="preserve"> </w:t>
      </w:r>
      <w:r w:rsidRPr="00B54D93">
        <w:rPr>
          <w:rFonts w:ascii="Arial" w:eastAsia="Arial" w:hAnsi="Arial" w:cs="Arial"/>
          <w:lang w:val="sl-SI"/>
        </w:rPr>
        <w:t>inštitut</w:t>
      </w:r>
      <w:r w:rsidRPr="00B54D93">
        <w:rPr>
          <w:rFonts w:ascii="Arial" w:eastAsia="Arial" w:hAnsi="Arial" w:cs="Arial"/>
          <w:spacing w:val="-6"/>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javno</w:t>
      </w:r>
      <w:r w:rsidR="00F531F4" w:rsidRPr="00B54D93">
        <w:rPr>
          <w:rFonts w:ascii="Arial" w:eastAsia="Arial" w:hAnsi="Arial" w:cs="Arial"/>
          <w:lang w:val="sl-SI"/>
        </w:rPr>
        <w:t xml:space="preserve"> </w:t>
      </w:r>
      <w:r w:rsidRPr="00B54D93">
        <w:rPr>
          <w:rFonts w:ascii="Arial" w:eastAsia="Arial" w:hAnsi="Arial" w:cs="Arial"/>
          <w:lang w:val="sl-SI"/>
        </w:rPr>
        <w:t>zdravje</w:t>
      </w:r>
      <w:r w:rsidRPr="00B54D93">
        <w:rPr>
          <w:rFonts w:ascii="Arial" w:eastAsia="Arial" w:hAnsi="Arial" w:cs="Arial"/>
          <w:spacing w:val="-8"/>
          <w:lang w:val="sl-SI"/>
        </w:rPr>
        <w:t xml:space="preserve"> </w:t>
      </w:r>
      <w:r w:rsidRPr="00B54D93">
        <w:rPr>
          <w:rFonts w:ascii="Arial" w:eastAsia="Arial" w:hAnsi="Arial" w:cs="Arial"/>
          <w:lang w:val="sl-SI"/>
        </w:rPr>
        <w:t>(NIJZ)</w:t>
      </w:r>
      <w:r w:rsidRPr="00B54D93">
        <w:rPr>
          <w:rFonts w:ascii="Arial" w:eastAsia="Arial" w:hAnsi="Arial" w:cs="Arial"/>
          <w:spacing w:val="-8"/>
          <w:lang w:val="sl-SI"/>
        </w:rPr>
        <w:t xml:space="preserve"> </w:t>
      </w:r>
      <w:r w:rsidRPr="00B54D93">
        <w:rPr>
          <w:rFonts w:ascii="Arial" w:eastAsia="Arial" w:hAnsi="Arial" w:cs="Arial"/>
          <w:lang w:val="sl-SI"/>
        </w:rPr>
        <w:t>ali</w:t>
      </w:r>
      <w:r w:rsidRPr="00B54D93">
        <w:rPr>
          <w:rFonts w:ascii="Arial" w:eastAsia="Arial" w:hAnsi="Arial" w:cs="Arial"/>
          <w:spacing w:val="-8"/>
          <w:lang w:val="sl-SI"/>
        </w:rPr>
        <w:t xml:space="preserve"> </w:t>
      </w:r>
      <w:r w:rsidRPr="00B54D93">
        <w:rPr>
          <w:rFonts w:ascii="Arial" w:eastAsia="Arial" w:hAnsi="Arial" w:cs="Arial"/>
          <w:lang w:val="sl-SI"/>
        </w:rPr>
        <w:t>drugo</w:t>
      </w:r>
      <w:r w:rsidRPr="00B54D93">
        <w:rPr>
          <w:rFonts w:ascii="Arial" w:eastAsia="Arial" w:hAnsi="Arial" w:cs="Arial"/>
          <w:spacing w:val="-8"/>
          <w:lang w:val="sl-SI"/>
        </w:rPr>
        <w:t xml:space="preserve"> </w:t>
      </w:r>
      <w:r w:rsidRPr="00B54D93">
        <w:rPr>
          <w:rFonts w:ascii="Arial" w:eastAsia="Arial" w:hAnsi="Arial" w:cs="Arial"/>
          <w:lang w:val="sl-SI"/>
        </w:rPr>
        <w:t>osebo,</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bi</w:t>
      </w:r>
      <w:r w:rsidRPr="00B54D93">
        <w:rPr>
          <w:rFonts w:ascii="Arial" w:eastAsia="Arial" w:hAnsi="Arial" w:cs="Arial"/>
          <w:spacing w:val="-8"/>
          <w:lang w:val="sl-SI"/>
        </w:rPr>
        <w:t xml:space="preserve"> </w:t>
      </w:r>
      <w:r w:rsidRPr="00B54D93">
        <w:rPr>
          <w:rFonts w:ascii="Arial" w:eastAsia="Arial" w:hAnsi="Arial" w:cs="Arial"/>
          <w:lang w:val="sl-SI"/>
        </w:rPr>
        <w:t>jo</w:t>
      </w:r>
      <w:r w:rsidRPr="00B54D93">
        <w:rPr>
          <w:rFonts w:ascii="Arial" w:eastAsia="Arial" w:hAnsi="Arial" w:cs="Arial"/>
          <w:spacing w:val="-8"/>
          <w:lang w:val="sl-SI"/>
        </w:rPr>
        <w:t xml:space="preserve"> </w:t>
      </w:r>
      <w:r w:rsidRPr="00B54D93">
        <w:rPr>
          <w:rFonts w:ascii="Arial" w:eastAsia="Arial" w:hAnsi="Arial" w:cs="Arial"/>
          <w:lang w:val="sl-SI"/>
        </w:rPr>
        <w:t>ustanovila</w:t>
      </w:r>
      <w:r w:rsidRPr="00B54D93">
        <w:rPr>
          <w:rFonts w:ascii="Arial" w:eastAsia="Arial" w:hAnsi="Arial" w:cs="Arial"/>
          <w:spacing w:val="-8"/>
          <w:lang w:val="sl-SI"/>
        </w:rPr>
        <w:t xml:space="preserve"> </w:t>
      </w:r>
      <w:r w:rsidRPr="00B54D93">
        <w:rPr>
          <w:rFonts w:ascii="Arial" w:eastAsia="Arial" w:hAnsi="Arial" w:cs="Arial"/>
          <w:lang w:val="sl-SI"/>
        </w:rPr>
        <w:t>Republika</w:t>
      </w:r>
      <w:r w:rsidRPr="00B54D93">
        <w:rPr>
          <w:rFonts w:ascii="Arial" w:eastAsia="Arial" w:hAnsi="Arial" w:cs="Arial"/>
          <w:spacing w:val="-8"/>
          <w:lang w:val="sl-SI"/>
        </w:rPr>
        <w:t xml:space="preserve"> </w:t>
      </w:r>
      <w:r w:rsidRPr="00B54D93">
        <w:rPr>
          <w:rFonts w:ascii="Arial" w:eastAsia="Arial" w:hAnsi="Arial" w:cs="Arial"/>
          <w:lang w:val="sl-SI"/>
        </w:rPr>
        <w:t>Slovenija,</w:t>
      </w:r>
      <w:r w:rsidRPr="00B54D93">
        <w:rPr>
          <w:rFonts w:ascii="Arial" w:eastAsia="Arial" w:hAnsi="Arial" w:cs="Arial"/>
          <w:spacing w:val="-8"/>
          <w:lang w:val="sl-SI"/>
        </w:rPr>
        <w:t xml:space="preserve"> </w:t>
      </w:r>
      <w:r w:rsidRPr="00B54D93">
        <w:rPr>
          <w:rFonts w:ascii="Arial" w:eastAsia="Arial" w:hAnsi="Arial" w:cs="Arial"/>
          <w:lang w:val="sl-SI"/>
        </w:rPr>
        <w:t>NIJZ,</w:t>
      </w:r>
      <w:r w:rsidRPr="00B54D93">
        <w:rPr>
          <w:rFonts w:ascii="Arial" w:eastAsia="Arial" w:hAnsi="Arial" w:cs="Arial"/>
          <w:spacing w:val="-8"/>
          <w:lang w:val="sl-SI"/>
        </w:rPr>
        <w:t xml:space="preserve"> </w:t>
      </w:r>
      <w:r w:rsidRPr="00B54D93">
        <w:rPr>
          <w:rFonts w:ascii="Arial" w:eastAsia="Arial" w:hAnsi="Arial" w:cs="Arial"/>
          <w:lang w:val="sl-SI"/>
        </w:rPr>
        <w:t>druga</w:t>
      </w:r>
      <w:r w:rsidRPr="00B54D93">
        <w:rPr>
          <w:rFonts w:ascii="Arial" w:eastAsia="Arial" w:hAnsi="Arial" w:cs="Arial"/>
          <w:spacing w:val="-8"/>
          <w:lang w:val="sl-SI"/>
        </w:rPr>
        <w:t xml:space="preserve"> </w:t>
      </w:r>
      <w:r w:rsidRPr="00B54D93">
        <w:rPr>
          <w:rFonts w:ascii="Arial" w:eastAsia="Arial" w:hAnsi="Arial" w:cs="Arial"/>
          <w:lang w:val="sl-SI"/>
        </w:rPr>
        <w:t>oseba</w:t>
      </w:r>
      <w:r w:rsidRPr="00B54D93">
        <w:rPr>
          <w:rFonts w:ascii="Arial" w:eastAsia="Arial" w:hAnsi="Arial" w:cs="Arial"/>
          <w:spacing w:val="-8"/>
          <w:lang w:val="sl-SI"/>
        </w:rPr>
        <w:t xml:space="preserve"> </w:t>
      </w:r>
      <w:r w:rsidRPr="00B54D93">
        <w:rPr>
          <w:rFonts w:ascii="Arial" w:eastAsia="Arial" w:hAnsi="Arial" w:cs="Arial"/>
          <w:lang w:val="sl-SI"/>
        </w:rPr>
        <w:t>javnega</w:t>
      </w:r>
      <w:r w:rsidRPr="00B54D93">
        <w:rPr>
          <w:rFonts w:ascii="Arial" w:eastAsia="Arial" w:hAnsi="Arial" w:cs="Arial"/>
          <w:spacing w:val="-8"/>
          <w:lang w:val="sl-SI"/>
        </w:rPr>
        <w:t xml:space="preserve"> </w:t>
      </w:r>
      <w:r w:rsidRPr="00B54D93">
        <w:rPr>
          <w:rFonts w:ascii="Arial" w:eastAsia="Arial" w:hAnsi="Arial" w:cs="Arial"/>
          <w:lang w:val="sl-SI"/>
        </w:rPr>
        <w:t>prava</w:t>
      </w:r>
      <w:r w:rsidR="00F531F4" w:rsidRPr="00B54D93">
        <w:rPr>
          <w:rFonts w:ascii="Arial" w:eastAsia="Arial" w:hAnsi="Arial" w:cs="Arial"/>
          <w:lang w:val="sl-SI"/>
        </w:rPr>
        <w:t xml:space="preserve"> </w:t>
      </w:r>
      <w:r w:rsidRPr="00B54D93">
        <w:rPr>
          <w:rFonts w:ascii="Arial" w:eastAsia="Arial" w:hAnsi="Arial" w:cs="Arial"/>
          <w:lang w:val="sl-SI"/>
        </w:rPr>
        <w:t>ali nosilec javnega pooblastila in ki bi opravljala dejavnost, povezano z digitalizacijo slovenskega zdravstva.</w:t>
      </w:r>
      <w:r w:rsidRPr="00B54D93">
        <w:rPr>
          <w:rFonts w:ascii="Arial" w:eastAsia="Arial" w:hAnsi="Arial" w:cs="Arial"/>
          <w:spacing w:val="-4"/>
          <w:lang w:val="sl-SI"/>
        </w:rPr>
        <w:t xml:space="preserve"> </w:t>
      </w:r>
      <w:r w:rsidRPr="00B54D93">
        <w:rPr>
          <w:rFonts w:ascii="Arial" w:eastAsia="Arial" w:hAnsi="Arial" w:cs="Arial"/>
          <w:lang w:val="sl-SI"/>
        </w:rPr>
        <w:t>Izvajalec</w:t>
      </w:r>
      <w:r w:rsidRPr="00B54D93">
        <w:rPr>
          <w:rFonts w:ascii="Arial" w:eastAsia="Arial" w:hAnsi="Arial" w:cs="Arial"/>
          <w:spacing w:val="-4"/>
          <w:lang w:val="sl-SI"/>
        </w:rPr>
        <w:t xml:space="preserve"> </w:t>
      </w:r>
      <w:r w:rsidR="492D9184" w:rsidRPr="00B54D93">
        <w:rPr>
          <w:rFonts w:ascii="Arial" w:eastAsia="Arial" w:hAnsi="Arial" w:cs="Arial"/>
          <w:spacing w:val="-4"/>
          <w:lang w:val="sl-SI"/>
        </w:rPr>
        <w:t xml:space="preserve">zagotavlja za prenos Licence </w:t>
      </w:r>
      <w:r w:rsidRPr="00B54D93">
        <w:rPr>
          <w:rFonts w:ascii="Arial" w:eastAsia="Arial" w:hAnsi="Arial" w:cs="Arial"/>
          <w:lang w:val="sl-SI"/>
        </w:rPr>
        <w:t>vsa</w:t>
      </w:r>
      <w:r w:rsidRPr="00B54D93">
        <w:rPr>
          <w:rFonts w:ascii="Arial" w:eastAsia="Arial" w:hAnsi="Arial" w:cs="Arial"/>
          <w:spacing w:val="-4"/>
          <w:lang w:val="sl-SI"/>
        </w:rPr>
        <w:t xml:space="preserve"> </w:t>
      </w:r>
      <w:r w:rsidRPr="00B54D93">
        <w:rPr>
          <w:rFonts w:ascii="Arial" w:eastAsia="Arial" w:hAnsi="Arial" w:cs="Arial"/>
          <w:lang w:val="sl-SI"/>
        </w:rPr>
        <w:t>potrebna</w:t>
      </w:r>
      <w:r w:rsidRPr="00B54D93">
        <w:rPr>
          <w:rFonts w:ascii="Arial" w:eastAsia="Arial" w:hAnsi="Arial" w:cs="Arial"/>
          <w:spacing w:val="-4"/>
          <w:lang w:val="sl-SI"/>
        </w:rPr>
        <w:t xml:space="preserve"> </w:t>
      </w:r>
      <w:r w:rsidRPr="00B54D93">
        <w:rPr>
          <w:rFonts w:ascii="Arial" w:eastAsia="Arial" w:hAnsi="Arial" w:cs="Arial"/>
          <w:lang w:val="sl-SI"/>
        </w:rPr>
        <w:t xml:space="preserve">soglasja imetnikov avtorskih pravic na posameznih sestavnih delih </w:t>
      </w:r>
      <w:r w:rsidR="00F531F4" w:rsidRPr="00B54D93">
        <w:rPr>
          <w:rFonts w:ascii="Arial" w:eastAsia="Arial" w:hAnsi="Arial" w:cs="Arial"/>
          <w:lang w:val="sl-SI"/>
        </w:rPr>
        <w:t>IS DSZ + NMP</w:t>
      </w:r>
      <w:r w:rsidRPr="00B54D93">
        <w:rPr>
          <w:rFonts w:ascii="Arial" w:eastAsia="Arial" w:hAnsi="Arial" w:cs="Arial"/>
          <w:lang w:val="sl-SI"/>
        </w:rPr>
        <w:t>, ki je predmet te pogodbe.</w:t>
      </w:r>
    </w:p>
    <w:p w14:paraId="67F4A14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EDC268B" w14:textId="0CF24119"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zaveže,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bo</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primeru,</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tretja</w:t>
      </w:r>
      <w:r w:rsidRPr="00B54D93">
        <w:rPr>
          <w:rFonts w:ascii="Arial" w:eastAsia="Arial" w:hAnsi="Arial" w:cs="Arial"/>
          <w:spacing w:val="1"/>
          <w:lang w:val="sl-SI"/>
        </w:rPr>
        <w:t xml:space="preserve"> </w:t>
      </w:r>
      <w:r w:rsidRPr="00B54D93">
        <w:rPr>
          <w:rFonts w:ascii="Arial" w:eastAsia="Arial" w:hAnsi="Arial" w:cs="Arial"/>
          <w:lang w:val="sl-SI"/>
        </w:rPr>
        <w:t>oseba zatrjuje,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posamezen</w:t>
      </w:r>
      <w:r w:rsidRPr="00B54D93">
        <w:rPr>
          <w:rFonts w:ascii="Arial" w:eastAsia="Arial" w:hAnsi="Arial" w:cs="Arial"/>
          <w:spacing w:val="1"/>
          <w:lang w:val="sl-SI"/>
        </w:rPr>
        <w:t xml:space="preserve"> </w:t>
      </w:r>
      <w:r w:rsidR="009C2B22" w:rsidRPr="00B54D93">
        <w:rPr>
          <w:rFonts w:ascii="Arial" w:eastAsia="Arial" w:hAnsi="Arial" w:cs="Arial"/>
          <w:lang w:val="sl-SI"/>
        </w:rPr>
        <w:t>del IS DS</w:t>
      </w:r>
      <w:r w:rsidR="00853642" w:rsidRPr="00B54D93">
        <w:rPr>
          <w:rFonts w:ascii="Arial" w:eastAsia="Arial" w:hAnsi="Arial" w:cs="Arial"/>
          <w:lang w:val="sl-SI"/>
        </w:rPr>
        <w:t>Z</w:t>
      </w:r>
      <w:r w:rsidR="009C2B22" w:rsidRPr="00B54D93">
        <w:rPr>
          <w:rFonts w:ascii="Arial" w:eastAsia="Arial" w:hAnsi="Arial" w:cs="Arial"/>
          <w:lang w:val="sl-SI"/>
        </w:rPr>
        <w:t xml:space="preserve"> + NMP ali IS DSZ + NMP kot celota</w:t>
      </w:r>
      <w:r w:rsidRPr="00B54D93">
        <w:rPr>
          <w:rFonts w:ascii="Arial" w:eastAsia="Arial" w:hAnsi="Arial" w:cs="Arial"/>
          <w:lang w:val="sl-SI"/>
        </w:rPr>
        <w:t>, ki</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predmet</w:t>
      </w:r>
      <w:r w:rsidRPr="00B54D93">
        <w:rPr>
          <w:rFonts w:ascii="Arial" w:eastAsia="Arial" w:hAnsi="Arial" w:cs="Arial"/>
          <w:spacing w:val="1"/>
          <w:lang w:val="sl-SI"/>
        </w:rPr>
        <w:t xml:space="preserve"> </w:t>
      </w:r>
      <w:r w:rsidRPr="00B54D93">
        <w:rPr>
          <w:rFonts w:ascii="Arial" w:eastAsia="Arial" w:hAnsi="Arial" w:cs="Arial"/>
          <w:lang w:val="sl-SI"/>
        </w:rPr>
        <w:t>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EBF5EB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C787876" w14:textId="190B24BB"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Če pride do takšnega zahtevka ali se zdi mogoče, da bo do njega prišlo, izvajalec naročniku omogoči nadaljnjo uporabo </w:t>
      </w:r>
      <w:r w:rsidR="00853642" w:rsidRPr="00B54D93">
        <w:rPr>
          <w:rFonts w:ascii="Arial" w:eastAsia="Arial" w:hAnsi="Arial" w:cs="Arial"/>
          <w:lang w:val="sl-SI"/>
        </w:rPr>
        <w:t>posameznega dela IS DSZ + NMP ali IS DSZ + NMP kot celote</w:t>
      </w:r>
      <w:r w:rsidRPr="00B54D93">
        <w:rPr>
          <w:rFonts w:ascii="Arial" w:eastAsia="Arial" w:hAnsi="Arial" w:cs="Arial"/>
          <w:lang w:val="sl-SI"/>
        </w:rPr>
        <w:t xml:space="preserve"> ali spremembo ali</w:t>
      </w:r>
      <w:r w:rsidRPr="00B54D93">
        <w:rPr>
          <w:rFonts w:ascii="Arial" w:eastAsia="Arial" w:hAnsi="Arial" w:cs="Arial"/>
          <w:spacing w:val="1"/>
          <w:lang w:val="sl-SI"/>
        </w:rPr>
        <w:t xml:space="preserve"> </w:t>
      </w:r>
      <w:r w:rsidRPr="00B54D93">
        <w:rPr>
          <w:rFonts w:ascii="Arial" w:eastAsia="Arial" w:hAnsi="Arial" w:cs="Arial"/>
          <w:lang w:val="sl-SI"/>
        </w:rPr>
        <w:t xml:space="preserve">zamenjavo </w:t>
      </w:r>
      <w:r w:rsidR="00853642" w:rsidRPr="00B54D93">
        <w:rPr>
          <w:rFonts w:ascii="Arial" w:eastAsia="Arial" w:hAnsi="Arial" w:cs="Arial"/>
          <w:lang w:val="sl-SI"/>
        </w:rPr>
        <w:t>le-tega</w:t>
      </w:r>
      <w:r w:rsidRPr="00B54D93">
        <w:rPr>
          <w:rFonts w:ascii="Arial" w:eastAsia="Arial" w:hAnsi="Arial" w:cs="Arial"/>
          <w:lang w:val="sl-SI"/>
        </w:rPr>
        <w:t xml:space="preserve"> s</w:t>
      </w:r>
      <w:r w:rsidRPr="00B54D93">
        <w:rPr>
          <w:rFonts w:ascii="Arial" w:eastAsia="Arial" w:hAnsi="Arial" w:cs="Arial"/>
          <w:spacing w:val="1"/>
          <w:lang w:val="sl-SI"/>
        </w:rPr>
        <w:t xml:space="preserve"> </w:t>
      </w:r>
      <w:r w:rsidRPr="00B54D93">
        <w:rPr>
          <w:rFonts w:ascii="Arial" w:eastAsia="Arial" w:hAnsi="Arial" w:cs="Arial"/>
          <w:lang w:val="sl-SI"/>
        </w:rPr>
        <w:t>takšnim, ki mu je</w:t>
      </w:r>
      <w:r w:rsidRPr="00B54D93">
        <w:rPr>
          <w:rFonts w:ascii="Arial" w:eastAsia="Arial" w:hAnsi="Arial" w:cs="Arial"/>
          <w:spacing w:val="1"/>
          <w:lang w:val="sl-SI"/>
        </w:rPr>
        <w:t xml:space="preserve"> </w:t>
      </w:r>
      <w:r w:rsidRPr="00B54D93">
        <w:rPr>
          <w:rFonts w:ascii="Arial" w:eastAsia="Arial" w:hAnsi="Arial" w:cs="Arial"/>
          <w:lang w:val="sl-SI"/>
        </w:rPr>
        <w:t>vsebinsko vsaj enakovrede</w:t>
      </w:r>
      <w:r w:rsidR="00F531F4" w:rsidRPr="00B54D93">
        <w:rPr>
          <w:rFonts w:ascii="Arial" w:eastAsia="Arial" w:hAnsi="Arial" w:cs="Arial"/>
          <w:lang w:val="sl-SI"/>
        </w:rPr>
        <w:t>n.</w:t>
      </w:r>
    </w:p>
    <w:p w14:paraId="12020164"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547D4796" w14:textId="3E282148"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Vs</w:t>
      </w:r>
      <w:r w:rsidR="00853642" w:rsidRPr="00B54D93">
        <w:rPr>
          <w:rFonts w:ascii="Arial" w:eastAsia="Arial" w:hAnsi="Arial" w:cs="Arial"/>
          <w:lang w:val="sl-SI"/>
        </w:rPr>
        <w:t>e konfiguracije</w:t>
      </w:r>
      <w:r w:rsidR="003861AD" w:rsidRPr="00B54D93">
        <w:rPr>
          <w:rFonts w:ascii="Arial" w:eastAsia="Arial" w:hAnsi="Arial" w:cs="Arial"/>
          <w:lang w:val="sl-SI"/>
        </w:rPr>
        <w:t xml:space="preserve"> in </w:t>
      </w:r>
      <w:r w:rsidR="00853642" w:rsidRPr="00B54D93">
        <w:rPr>
          <w:rFonts w:ascii="Arial" w:eastAsia="Arial" w:hAnsi="Arial" w:cs="Arial"/>
          <w:lang w:val="sl-SI"/>
        </w:rPr>
        <w:t>nastavitve</w:t>
      </w:r>
      <w:r w:rsidR="003861AD" w:rsidRPr="00B54D93">
        <w:rPr>
          <w:rFonts w:ascii="Arial" w:eastAsia="Arial" w:hAnsi="Arial" w:cs="Arial"/>
          <w:lang w:val="sl-SI"/>
        </w:rPr>
        <w:t xml:space="preserve"> v IS DSZ + NMP, ki jih je izvajalec izvedel za potrebe naročnika, ter vsi</w:t>
      </w:r>
      <w:r w:rsidRPr="00B54D93">
        <w:rPr>
          <w:rFonts w:ascii="Arial" w:eastAsia="Arial" w:hAnsi="Arial" w:cs="Arial"/>
          <w:spacing w:val="-1"/>
          <w:lang w:val="sl-SI"/>
        </w:rPr>
        <w:t xml:space="preserve"> </w:t>
      </w:r>
      <w:r w:rsidR="003861AD" w:rsidRPr="00B54D93">
        <w:rPr>
          <w:rFonts w:ascii="Arial" w:eastAsia="Arial" w:hAnsi="Arial" w:cs="Arial"/>
          <w:spacing w:val="-1"/>
          <w:lang w:val="sl-SI"/>
        </w:rPr>
        <w:t xml:space="preserve">v IS DSZ + NMP </w:t>
      </w:r>
      <w:r w:rsidRPr="00B54D93">
        <w:rPr>
          <w:rFonts w:ascii="Arial" w:eastAsia="Arial" w:hAnsi="Arial" w:cs="Arial"/>
          <w:lang w:val="sl-SI"/>
        </w:rPr>
        <w:t>pridobljeni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obdelani</w:t>
      </w:r>
      <w:r w:rsidRPr="00B54D93">
        <w:rPr>
          <w:rFonts w:ascii="Arial" w:eastAsia="Arial" w:hAnsi="Arial" w:cs="Arial"/>
          <w:spacing w:val="-1"/>
          <w:lang w:val="sl-SI"/>
        </w:rPr>
        <w:t xml:space="preserve"> </w:t>
      </w:r>
      <w:r w:rsidRPr="00B54D93">
        <w:rPr>
          <w:rFonts w:ascii="Arial" w:eastAsia="Arial" w:hAnsi="Arial" w:cs="Arial"/>
          <w:lang w:val="sl-SI"/>
        </w:rPr>
        <w:t>podatki,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last naročnika</w:t>
      </w:r>
      <w:r w:rsidR="003861AD" w:rsidRPr="00B54D93">
        <w:rPr>
          <w:rFonts w:ascii="Arial" w:eastAsia="Arial" w:hAnsi="Arial" w:cs="Arial"/>
          <w:lang w:val="sl-SI"/>
        </w:rPr>
        <w:t xml:space="preserve"> oz. NIJZ</w:t>
      </w:r>
      <w:r w:rsidRPr="00B54D93">
        <w:rPr>
          <w:rFonts w:ascii="Arial" w:eastAsia="Arial" w:hAnsi="Arial" w:cs="Arial"/>
          <w:spacing w:val="6"/>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nemoteno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neprekinjeno</w:t>
      </w:r>
      <w:r w:rsidRPr="00B54D93">
        <w:rPr>
          <w:rFonts w:ascii="Arial" w:eastAsia="Arial" w:hAnsi="Arial" w:cs="Arial"/>
          <w:spacing w:val="6"/>
          <w:lang w:val="sl-SI"/>
        </w:rPr>
        <w:t xml:space="preserve"> </w:t>
      </w:r>
      <w:r w:rsidRPr="00B54D93">
        <w:rPr>
          <w:rFonts w:ascii="Arial" w:eastAsia="Arial" w:hAnsi="Arial" w:cs="Arial"/>
          <w:lang w:val="sl-SI"/>
        </w:rPr>
        <w:t>uporabo</w:t>
      </w:r>
      <w:r w:rsidRPr="00B54D93">
        <w:rPr>
          <w:rFonts w:ascii="Arial" w:eastAsia="Arial" w:hAnsi="Arial" w:cs="Arial"/>
          <w:spacing w:val="6"/>
          <w:lang w:val="sl-SI"/>
        </w:rPr>
        <w:t xml:space="preserve"> </w:t>
      </w:r>
      <w:r w:rsidRPr="00B54D93">
        <w:rPr>
          <w:rFonts w:ascii="Arial" w:eastAsia="Arial" w:hAnsi="Arial" w:cs="Arial"/>
          <w:lang w:val="sl-SI"/>
        </w:rPr>
        <w:t>tudi</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prenehanju</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primeru</w:t>
      </w:r>
      <w:r w:rsidRPr="00B54D93">
        <w:rPr>
          <w:rFonts w:ascii="Arial" w:eastAsia="Arial" w:hAnsi="Arial" w:cs="Arial"/>
          <w:spacing w:val="6"/>
          <w:lang w:val="sl-SI"/>
        </w:rPr>
        <w:t xml:space="preserve"> </w:t>
      </w:r>
      <w:r w:rsidRPr="00B54D93">
        <w:rPr>
          <w:rFonts w:ascii="Arial" w:eastAsia="Arial" w:hAnsi="Arial" w:cs="Arial"/>
          <w:lang w:val="sl-SI"/>
        </w:rPr>
        <w:t>sporov) v obsegu, kot je to dovoljeno skladno z veljavno zakonodajo.</w:t>
      </w:r>
    </w:p>
    <w:p w14:paraId="6530192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1431C29" w14:textId="407345F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pogodbeni ceni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vsebovana</w:t>
      </w:r>
      <w:r w:rsidRPr="00B54D93">
        <w:rPr>
          <w:rFonts w:ascii="Arial" w:eastAsia="Arial" w:hAnsi="Arial" w:cs="Arial"/>
          <w:spacing w:val="1"/>
          <w:lang w:val="sl-SI"/>
        </w:rPr>
        <w:t xml:space="preserve"> </w:t>
      </w:r>
      <w:r w:rsidRPr="00B54D93">
        <w:rPr>
          <w:rFonts w:ascii="Arial" w:eastAsia="Arial" w:hAnsi="Arial" w:cs="Arial"/>
          <w:lang w:val="sl-SI"/>
        </w:rPr>
        <w:t>vsa</w:t>
      </w:r>
      <w:r w:rsidRPr="00B54D93">
        <w:rPr>
          <w:rFonts w:ascii="Arial" w:eastAsia="Arial" w:hAnsi="Arial" w:cs="Arial"/>
          <w:spacing w:val="1"/>
          <w:lang w:val="sl-SI"/>
        </w:rPr>
        <w:t xml:space="preserve"> </w:t>
      </w:r>
      <w:r w:rsidRPr="00B54D93">
        <w:rPr>
          <w:rFonts w:ascii="Arial" w:eastAsia="Arial" w:hAnsi="Arial" w:cs="Arial"/>
          <w:lang w:val="sl-SI"/>
        </w:rPr>
        <w:t>nadomestila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prenos licenc in drugih pravic po tem členu.</w:t>
      </w:r>
    </w:p>
    <w:p w14:paraId="069BFC95"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9358FA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17.</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06D42556"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(predstavnika pogodbenih strank)</w:t>
      </w:r>
    </w:p>
    <w:p w14:paraId="13A90283"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55D2288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Pogodbeni stranki</w:t>
      </w:r>
      <w:r w:rsidRPr="00B54D93">
        <w:rPr>
          <w:rFonts w:ascii="Arial" w:eastAsia="Arial" w:hAnsi="Arial" w:cs="Arial"/>
          <w:spacing w:val="1"/>
          <w:lang w:val="sl-SI"/>
        </w:rPr>
        <w:t xml:space="preserve"> </w:t>
      </w:r>
      <w:r w:rsidRPr="00B54D93">
        <w:rPr>
          <w:rFonts w:ascii="Arial" w:eastAsia="Arial" w:hAnsi="Arial" w:cs="Arial"/>
          <w:lang w:val="sl-SI"/>
        </w:rPr>
        <w:t>imenujeta</w:t>
      </w:r>
      <w:r w:rsidRPr="00B54D93">
        <w:rPr>
          <w:rFonts w:ascii="Arial" w:eastAsia="Arial" w:hAnsi="Arial" w:cs="Arial"/>
          <w:spacing w:val="1"/>
          <w:lang w:val="sl-SI"/>
        </w:rPr>
        <w:t xml:space="preserve"> </w:t>
      </w:r>
      <w:r w:rsidRPr="00B54D93">
        <w:rPr>
          <w:rFonts w:ascii="Arial" w:eastAsia="Arial" w:hAnsi="Arial" w:cs="Arial"/>
          <w:lang w:val="sl-SI"/>
        </w:rPr>
        <w:t>svoje</w:t>
      </w:r>
      <w:r w:rsidRPr="00B54D93">
        <w:rPr>
          <w:rFonts w:ascii="Arial" w:eastAsia="Arial" w:hAnsi="Arial" w:cs="Arial"/>
          <w:spacing w:val="1"/>
          <w:lang w:val="sl-SI"/>
        </w:rPr>
        <w:t xml:space="preserve"> </w:t>
      </w:r>
      <w:r w:rsidRPr="00B54D93">
        <w:rPr>
          <w:rFonts w:ascii="Arial" w:eastAsia="Arial" w:hAnsi="Arial" w:cs="Arial"/>
          <w:lang w:val="sl-SI"/>
        </w:rPr>
        <w:t>predstavnike</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namenom zagotoviti</w:t>
      </w:r>
      <w:r w:rsidRPr="00B54D93">
        <w:rPr>
          <w:rFonts w:ascii="Arial" w:eastAsia="Arial" w:hAnsi="Arial" w:cs="Arial"/>
          <w:spacing w:val="1"/>
          <w:lang w:val="sl-SI"/>
        </w:rPr>
        <w:t xml:space="preserve"> </w:t>
      </w:r>
      <w:r w:rsidRPr="00B54D93">
        <w:rPr>
          <w:rFonts w:ascii="Arial" w:eastAsia="Arial" w:hAnsi="Arial" w:cs="Arial"/>
          <w:lang w:val="sl-SI"/>
        </w:rPr>
        <w:t>jasne in</w:t>
      </w:r>
      <w:r w:rsidRPr="00B54D93">
        <w:rPr>
          <w:rFonts w:ascii="Arial" w:eastAsia="Arial" w:hAnsi="Arial" w:cs="Arial"/>
          <w:spacing w:val="1"/>
          <w:lang w:val="sl-SI"/>
        </w:rPr>
        <w:t xml:space="preserve"> </w:t>
      </w:r>
      <w:r w:rsidRPr="00B54D93">
        <w:rPr>
          <w:rFonts w:ascii="Arial" w:eastAsia="Arial" w:hAnsi="Arial" w:cs="Arial"/>
          <w:lang w:val="sl-SI"/>
        </w:rPr>
        <w:t>dostopne</w:t>
      </w:r>
      <w:r w:rsidRPr="00B54D93">
        <w:rPr>
          <w:rFonts w:ascii="Arial" w:eastAsia="Arial" w:hAnsi="Arial" w:cs="Arial"/>
          <w:spacing w:val="1"/>
          <w:lang w:val="sl-SI"/>
        </w:rPr>
        <w:t xml:space="preserve"> </w:t>
      </w:r>
      <w:r w:rsidRPr="00B54D93">
        <w:rPr>
          <w:rFonts w:ascii="Arial" w:eastAsia="Arial" w:hAnsi="Arial" w:cs="Arial"/>
          <w:lang w:val="sl-SI"/>
        </w:rPr>
        <w:t>kanale komunikacije, sodelovanja, dajanja informacij in tekočega usklajevanja pri izvrševanju pogodbe.</w:t>
      </w:r>
    </w:p>
    <w:p w14:paraId="7A68B4F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5C2BBD5" w14:textId="5A3F1F7A"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Odgovorni</w:t>
      </w:r>
      <w:r w:rsidRPr="00B54D93">
        <w:rPr>
          <w:rFonts w:ascii="Arial" w:eastAsia="Arial" w:hAnsi="Arial" w:cs="Arial"/>
          <w:spacing w:val="41"/>
          <w:lang w:val="sl-SI"/>
        </w:rPr>
        <w:t xml:space="preserve"> </w:t>
      </w:r>
      <w:r w:rsidRPr="00B54D93">
        <w:rPr>
          <w:rFonts w:ascii="Arial" w:eastAsia="Arial" w:hAnsi="Arial" w:cs="Arial"/>
          <w:lang w:val="sl-SI"/>
        </w:rPr>
        <w:t>predstavnik</w:t>
      </w:r>
      <w:r w:rsidRPr="00B54D93">
        <w:rPr>
          <w:rFonts w:ascii="Arial" w:eastAsia="Arial" w:hAnsi="Arial" w:cs="Arial"/>
          <w:spacing w:val="41"/>
          <w:lang w:val="sl-SI"/>
        </w:rPr>
        <w:t xml:space="preserve"> </w:t>
      </w:r>
      <w:r w:rsidRPr="00B54D93">
        <w:rPr>
          <w:rFonts w:ascii="Arial" w:eastAsia="Arial" w:hAnsi="Arial" w:cs="Arial"/>
          <w:lang w:val="sl-SI"/>
        </w:rPr>
        <w:t>naročnika</w:t>
      </w:r>
      <w:r w:rsidRPr="00B54D93">
        <w:rPr>
          <w:rFonts w:ascii="Arial" w:eastAsia="Arial" w:hAnsi="Arial" w:cs="Arial"/>
          <w:spacing w:val="41"/>
          <w:lang w:val="sl-SI"/>
        </w:rPr>
        <w:t xml:space="preserve"> </w:t>
      </w:r>
      <w:r w:rsidRPr="00B54D93">
        <w:rPr>
          <w:rFonts w:ascii="Arial" w:eastAsia="Arial" w:hAnsi="Arial" w:cs="Arial"/>
          <w:lang w:val="sl-SI"/>
        </w:rPr>
        <w:t>po</w:t>
      </w:r>
      <w:r w:rsidRPr="00B54D93">
        <w:rPr>
          <w:rFonts w:ascii="Arial" w:eastAsia="Arial" w:hAnsi="Arial" w:cs="Arial"/>
          <w:spacing w:val="41"/>
          <w:lang w:val="sl-SI"/>
        </w:rPr>
        <w:t xml:space="preserve"> </w:t>
      </w:r>
      <w:r w:rsidRPr="00B54D93">
        <w:rPr>
          <w:rFonts w:ascii="Arial" w:eastAsia="Arial" w:hAnsi="Arial" w:cs="Arial"/>
          <w:lang w:val="sl-SI"/>
        </w:rPr>
        <w:t>tej</w:t>
      </w:r>
      <w:r w:rsidRPr="00B54D93">
        <w:rPr>
          <w:rFonts w:ascii="Arial" w:eastAsia="Arial" w:hAnsi="Arial" w:cs="Arial"/>
          <w:spacing w:val="41"/>
          <w:lang w:val="sl-SI"/>
        </w:rPr>
        <w:t xml:space="preserve"> </w:t>
      </w:r>
      <w:r w:rsidRPr="00B54D93">
        <w:rPr>
          <w:rFonts w:ascii="Arial" w:eastAsia="Arial" w:hAnsi="Arial" w:cs="Arial"/>
          <w:lang w:val="sl-SI"/>
        </w:rPr>
        <w:t>pogodbi/skrbnik</w:t>
      </w:r>
      <w:r w:rsidRPr="00B54D93">
        <w:rPr>
          <w:rFonts w:ascii="Arial" w:eastAsia="Arial" w:hAnsi="Arial" w:cs="Arial"/>
          <w:spacing w:val="41"/>
          <w:lang w:val="sl-SI"/>
        </w:rPr>
        <w:t xml:space="preserve"> </w:t>
      </w:r>
      <w:r w:rsidRPr="00B54D93">
        <w:rPr>
          <w:rFonts w:ascii="Arial" w:eastAsia="Arial" w:hAnsi="Arial" w:cs="Arial"/>
          <w:lang w:val="sl-SI"/>
        </w:rPr>
        <w:t>pogodbe</w:t>
      </w:r>
      <w:r w:rsidRPr="00B54D93">
        <w:rPr>
          <w:rFonts w:ascii="Arial" w:eastAsia="Arial" w:hAnsi="Arial" w:cs="Arial"/>
          <w:spacing w:val="41"/>
          <w:lang w:val="sl-SI"/>
        </w:rPr>
        <w:t xml:space="preserve"> </w:t>
      </w:r>
      <w:r w:rsidRPr="00B54D93">
        <w:rPr>
          <w:rFonts w:ascii="Arial" w:eastAsia="Arial" w:hAnsi="Arial" w:cs="Arial"/>
          <w:lang w:val="sl-SI"/>
        </w:rPr>
        <w:t>je</w:t>
      </w:r>
      <w:r w:rsidRPr="00B54D93">
        <w:rPr>
          <w:rFonts w:ascii="Arial" w:eastAsia="Arial" w:hAnsi="Arial" w:cs="Arial"/>
          <w:spacing w:val="41"/>
          <w:lang w:val="sl-SI"/>
        </w:rPr>
        <w:t xml:space="preserve"> </w:t>
      </w:r>
      <w:r w:rsidR="00F531F4" w:rsidRPr="00B54D93">
        <w:rPr>
          <w:rFonts w:ascii="Arial" w:eastAsia="Arial" w:hAnsi="Arial" w:cs="Arial"/>
          <w:lang w:val="sl-SI"/>
        </w:rPr>
        <w:t>…………</w:t>
      </w:r>
    </w:p>
    <w:p w14:paraId="4AACDB68"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63F9BE98" w14:textId="487C1ACC"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Odgovorni</w:t>
      </w:r>
      <w:r w:rsidRPr="00B54D93">
        <w:rPr>
          <w:rFonts w:ascii="Arial" w:eastAsia="Arial" w:hAnsi="Arial" w:cs="Arial"/>
          <w:spacing w:val="41"/>
          <w:lang w:val="sl-SI"/>
        </w:rPr>
        <w:t xml:space="preserve"> </w:t>
      </w:r>
      <w:r w:rsidRPr="00B54D93">
        <w:rPr>
          <w:rFonts w:ascii="Arial" w:eastAsia="Arial" w:hAnsi="Arial" w:cs="Arial"/>
          <w:lang w:val="sl-SI"/>
        </w:rPr>
        <w:t>predstavnik</w:t>
      </w:r>
      <w:r w:rsidRPr="00B54D93">
        <w:rPr>
          <w:rFonts w:ascii="Arial" w:eastAsia="Arial" w:hAnsi="Arial" w:cs="Arial"/>
          <w:spacing w:val="41"/>
          <w:lang w:val="sl-SI"/>
        </w:rPr>
        <w:t xml:space="preserve"> </w:t>
      </w:r>
      <w:r w:rsidRPr="00B54D93">
        <w:rPr>
          <w:rFonts w:ascii="Arial" w:eastAsia="Arial" w:hAnsi="Arial" w:cs="Arial"/>
          <w:lang w:val="sl-SI"/>
        </w:rPr>
        <w:t>NIJZ</w:t>
      </w:r>
      <w:r w:rsidRPr="00B54D93">
        <w:rPr>
          <w:rFonts w:ascii="Arial" w:eastAsia="Arial" w:hAnsi="Arial" w:cs="Arial"/>
          <w:spacing w:val="41"/>
          <w:lang w:val="sl-SI"/>
        </w:rPr>
        <w:t xml:space="preserve"> </w:t>
      </w:r>
      <w:r w:rsidRPr="00B54D93">
        <w:rPr>
          <w:rFonts w:ascii="Arial" w:eastAsia="Arial" w:hAnsi="Arial" w:cs="Arial"/>
          <w:lang w:val="sl-SI"/>
        </w:rPr>
        <w:t>po</w:t>
      </w:r>
      <w:r w:rsidRPr="00B54D93">
        <w:rPr>
          <w:rFonts w:ascii="Arial" w:eastAsia="Arial" w:hAnsi="Arial" w:cs="Arial"/>
          <w:spacing w:val="41"/>
          <w:lang w:val="sl-SI"/>
        </w:rPr>
        <w:t xml:space="preserve"> </w:t>
      </w:r>
      <w:r w:rsidRPr="00B54D93">
        <w:rPr>
          <w:rFonts w:ascii="Arial" w:eastAsia="Arial" w:hAnsi="Arial" w:cs="Arial"/>
          <w:lang w:val="sl-SI"/>
        </w:rPr>
        <w:t>tej</w:t>
      </w:r>
      <w:r w:rsidRPr="00B54D93">
        <w:rPr>
          <w:rFonts w:ascii="Arial" w:eastAsia="Arial" w:hAnsi="Arial" w:cs="Arial"/>
          <w:spacing w:val="41"/>
          <w:lang w:val="sl-SI"/>
        </w:rPr>
        <w:t xml:space="preserve"> </w:t>
      </w:r>
      <w:r w:rsidRPr="00B54D93">
        <w:rPr>
          <w:rFonts w:ascii="Arial" w:eastAsia="Arial" w:hAnsi="Arial" w:cs="Arial"/>
          <w:lang w:val="sl-SI"/>
        </w:rPr>
        <w:t>pogodbi/skrbnik</w:t>
      </w:r>
      <w:r w:rsidRPr="00B54D93">
        <w:rPr>
          <w:rFonts w:ascii="Arial" w:eastAsia="Arial" w:hAnsi="Arial" w:cs="Arial"/>
          <w:spacing w:val="41"/>
          <w:lang w:val="sl-SI"/>
        </w:rPr>
        <w:t xml:space="preserve"> </w:t>
      </w:r>
      <w:r w:rsidRPr="00B54D93">
        <w:rPr>
          <w:rFonts w:ascii="Arial" w:eastAsia="Arial" w:hAnsi="Arial" w:cs="Arial"/>
          <w:lang w:val="sl-SI"/>
        </w:rPr>
        <w:t>pogodbe</w:t>
      </w:r>
      <w:r w:rsidRPr="00B54D93">
        <w:rPr>
          <w:rFonts w:ascii="Arial" w:eastAsia="Arial" w:hAnsi="Arial" w:cs="Arial"/>
          <w:spacing w:val="41"/>
          <w:lang w:val="sl-SI"/>
        </w:rPr>
        <w:t xml:space="preserve"> </w:t>
      </w:r>
      <w:r w:rsidRPr="00B54D93">
        <w:rPr>
          <w:rFonts w:ascii="Arial" w:eastAsia="Arial" w:hAnsi="Arial" w:cs="Arial"/>
          <w:lang w:val="sl-SI"/>
        </w:rPr>
        <w:t>je</w:t>
      </w:r>
      <w:r w:rsidRPr="00B54D93">
        <w:rPr>
          <w:rFonts w:ascii="Arial" w:eastAsia="Arial" w:hAnsi="Arial" w:cs="Arial"/>
          <w:spacing w:val="41"/>
          <w:lang w:val="sl-SI"/>
        </w:rPr>
        <w:t xml:space="preserve"> </w:t>
      </w:r>
      <w:r w:rsidRPr="00B54D93">
        <w:rPr>
          <w:rFonts w:ascii="Arial" w:eastAsia="Arial" w:hAnsi="Arial" w:cs="Arial"/>
          <w:lang w:val="sl-SI"/>
        </w:rPr>
        <w:t>…………</w:t>
      </w:r>
    </w:p>
    <w:p w14:paraId="6DA16703" w14:textId="77777777" w:rsidR="00F531F4" w:rsidRPr="00B54D93" w:rsidRDefault="00F531F4" w:rsidP="009510EE">
      <w:pPr>
        <w:keepNext/>
        <w:keepLines/>
        <w:widowControl w:val="0"/>
        <w:spacing w:before="9" w:line="276" w:lineRule="auto"/>
        <w:ind w:right="9"/>
        <w:contextualSpacing/>
        <w:rPr>
          <w:rFonts w:ascii="Arial" w:hAnsi="Arial" w:cs="Arial"/>
          <w:lang w:val="sl-SI"/>
        </w:rPr>
      </w:pPr>
    </w:p>
    <w:p w14:paraId="6469F687" w14:textId="6AEDBDC2" w:rsidR="00965737" w:rsidRPr="00B54D93" w:rsidRDefault="00A73133"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Odgovorni</w:t>
      </w:r>
      <w:r w:rsidRPr="00B54D93">
        <w:rPr>
          <w:rFonts w:ascii="Arial" w:eastAsia="Arial" w:hAnsi="Arial" w:cs="Arial"/>
          <w:spacing w:val="-3"/>
          <w:lang w:val="sl-SI"/>
        </w:rPr>
        <w:t xml:space="preserve"> </w:t>
      </w:r>
      <w:r w:rsidRPr="00B54D93">
        <w:rPr>
          <w:rFonts w:ascii="Arial" w:eastAsia="Arial" w:hAnsi="Arial" w:cs="Arial"/>
          <w:lang w:val="sl-SI"/>
        </w:rPr>
        <w:t>predstavnik</w:t>
      </w:r>
      <w:r w:rsidRPr="00B54D93">
        <w:rPr>
          <w:rFonts w:ascii="Arial" w:eastAsia="Arial" w:hAnsi="Arial" w:cs="Arial"/>
          <w:spacing w:val="-3"/>
          <w:lang w:val="sl-SI"/>
        </w:rPr>
        <w:t xml:space="preserve"> </w:t>
      </w:r>
      <w:r w:rsidRPr="00B54D93">
        <w:rPr>
          <w:rFonts w:ascii="Arial" w:eastAsia="Arial" w:hAnsi="Arial" w:cs="Arial"/>
          <w:lang w:val="sl-SI"/>
        </w:rPr>
        <w:t>izvajalca</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tej</w:t>
      </w:r>
      <w:r w:rsidRPr="00B54D93">
        <w:rPr>
          <w:rFonts w:ascii="Arial" w:eastAsia="Arial" w:hAnsi="Arial" w:cs="Arial"/>
          <w:spacing w:val="-3"/>
          <w:lang w:val="sl-SI"/>
        </w:rPr>
        <w:t xml:space="preserve"> </w:t>
      </w:r>
      <w:r w:rsidRPr="00B54D93">
        <w:rPr>
          <w:rFonts w:ascii="Arial" w:eastAsia="Arial" w:hAnsi="Arial" w:cs="Arial"/>
          <w:lang w:val="sl-SI"/>
        </w:rPr>
        <w:t>pogodbi</w:t>
      </w:r>
      <w:r w:rsidRPr="00B54D93">
        <w:rPr>
          <w:rFonts w:ascii="Arial" w:eastAsia="Arial" w:hAnsi="Arial" w:cs="Arial"/>
          <w:spacing w:val="-3"/>
          <w:lang w:val="sl-SI"/>
        </w:rPr>
        <w:t xml:space="preserve"> </w:t>
      </w:r>
      <w:r w:rsidRPr="00B54D93">
        <w:rPr>
          <w:rFonts w:ascii="Arial" w:eastAsia="Arial" w:hAnsi="Arial" w:cs="Arial"/>
          <w:lang w:val="sl-SI"/>
        </w:rPr>
        <w:t>je</w:t>
      </w:r>
      <w:r w:rsidRPr="00B54D93">
        <w:rPr>
          <w:rFonts w:ascii="Arial" w:eastAsia="Arial" w:hAnsi="Arial" w:cs="Arial"/>
          <w:spacing w:val="-3"/>
          <w:lang w:val="sl-SI"/>
        </w:rPr>
        <w:t xml:space="preserve"> </w:t>
      </w:r>
      <w:r w:rsidR="00F531F4" w:rsidRPr="00B54D93">
        <w:rPr>
          <w:rFonts w:ascii="Arial" w:eastAsia="Arial" w:hAnsi="Arial" w:cs="Arial"/>
          <w:lang w:val="sl-SI"/>
        </w:rPr>
        <w:t>……….</w:t>
      </w:r>
    </w:p>
    <w:p w14:paraId="50237966"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BF52E85" w14:textId="40F2D071" w:rsidR="00965737" w:rsidRPr="00B54D93" w:rsidRDefault="00A73133" w:rsidP="009510EE">
      <w:pPr>
        <w:keepNext/>
        <w:keepLines/>
        <w:widowControl w:val="0"/>
        <w:spacing w:line="276" w:lineRule="auto"/>
        <w:ind w:right="9"/>
        <w:contextualSpacing/>
        <w:rPr>
          <w:rFonts w:ascii="Arial" w:eastAsia="Arial" w:hAnsi="Arial" w:cs="Arial"/>
        </w:rPr>
      </w:pPr>
      <w:proofErr w:type="spellStart"/>
      <w:r w:rsidRPr="00B54D93">
        <w:rPr>
          <w:rFonts w:ascii="Arial" w:eastAsia="Arial" w:hAnsi="Arial" w:cs="Arial"/>
          <w:position w:val="-1"/>
        </w:rPr>
        <w:t>Namestnik</w:t>
      </w:r>
      <w:proofErr w:type="spellEnd"/>
      <w:r w:rsidRPr="00B54D93">
        <w:rPr>
          <w:rFonts w:ascii="Arial" w:eastAsia="Arial" w:hAnsi="Arial" w:cs="Arial"/>
          <w:position w:val="-1"/>
        </w:rPr>
        <w:t xml:space="preserve"> </w:t>
      </w:r>
      <w:proofErr w:type="spellStart"/>
      <w:r w:rsidRPr="00B54D93">
        <w:rPr>
          <w:rFonts w:ascii="Arial" w:eastAsia="Arial" w:hAnsi="Arial" w:cs="Arial"/>
          <w:position w:val="-1"/>
        </w:rPr>
        <w:t>odgovornega</w:t>
      </w:r>
      <w:proofErr w:type="spellEnd"/>
      <w:r w:rsidRPr="00B54D93">
        <w:rPr>
          <w:rFonts w:ascii="Arial" w:eastAsia="Arial" w:hAnsi="Arial" w:cs="Arial"/>
          <w:position w:val="-1"/>
        </w:rPr>
        <w:t xml:space="preserve"> </w:t>
      </w:r>
      <w:proofErr w:type="spellStart"/>
      <w:r w:rsidRPr="00B54D93">
        <w:rPr>
          <w:rFonts w:ascii="Arial" w:eastAsia="Arial" w:hAnsi="Arial" w:cs="Arial"/>
          <w:position w:val="-1"/>
        </w:rPr>
        <w:t>predstavnika</w:t>
      </w:r>
      <w:proofErr w:type="spellEnd"/>
      <w:r w:rsidRPr="00B54D93">
        <w:rPr>
          <w:rFonts w:ascii="Arial" w:eastAsia="Arial" w:hAnsi="Arial" w:cs="Arial"/>
          <w:position w:val="-1"/>
        </w:rPr>
        <w:t xml:space="preserve"> </w:t>
      </w:r>
      <w:proofErr w:type="spellStart"/>
      <w:r w:rsidRPr="00B54D93">
        <w:rPr>
          <w:rFonts w:ascii="Arial" w:eastAsia="Arial" w:hAnsi="Arial" w:cs="Arial"/>
          <w:position w:val="-1"/>
        </w:rPr>
        <w:t>izvajalca</w:t>
      </w:r>
      <w:proofErr w:type="spellEnd"/>
      <w:r w:rsidRPr="00B54D93">
        <w:rPr>
          <w:rFonts w:ascii="Arial" w:eastAsia="Arial" w:hAnsi="Arial" w:cs="Arial"/>
          <w:position w:val="-1"/>
        </w:rPr>
        <w:t xml:space="preserve"> je </w:t>
      </w:r>
      <w:r w:rsidR="00F531F4" w:rsidRPr="00B54D93">
        <w:rPr>
          <w:rFonts w:ascii="Arial" w:eastAsia="Arial" w:hAnsi="Arial" w:cs="Arial"/>
          <w:position w:val="-1"/>
        </w:rPr>
        <w:t>……………</w:t>
      </w:r>
      <w:proofErr w:type="gramStart"/>
      <w:r w:rsidR="00F531F4" w:rsidRPr="00B54D93">
        <w:rPr>
          <w:rFonts w:ascii="Arial" w:eastAsia="Arial" w:hAnsi="Arial" w:cs="Arial"/>
          <w:position w:val="-1"/>
        </w:rPr>
        <w:t>…..</w:t>
      </w:r>
      <w:proofErr w:type="gramEnd"/>
    </w:p>
    <w:p w14:paraId="080696D0"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7FD44BA7" w14:textId="0C30087E"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Pogodben</w:t>
      </w:r>
      <w:r w:rsidR="00F531F4" w:rsidRPr="00B54D93">
        <w:rPr>
          <w:rFonts w:ascii="Arial" w:eastAsia="Arial" w:hAnsi="Arial" w:cs="Arial"/>
          <w:lang w:val="sl-SI"/>
        </w:rPr>
        <w:t>e</w:t>
      </w:r>
      <w:r w:rsidRPr="00B54D93">
        <w:rPr>
          <w:rFonts w:ascii="Arial" w:eastAsia="Arial" w:hAnsi="Arial" w:cs="Arial"/>
          <w:lang w:val="sl-SI"/>
        </w:rPr>
        <w:t xml:space="preserve"> strank</w:t>
      </w:r>
      <w:r w:rsidR="00F531F4" w:rsidRPr="00B54D93">
        <w:rPr>
          <w:rFonts w:ascii="Arial" w:eastAsia="Arial" w:hAnsi="Arial" w:cs="Arial"/>
          <w:lang w:val="sl-SI"/>
        </w:rPr>
        <w:t>e</w:t>
      </w:r>
      <w:r w:rsidRPr="00B54D93">
        <w:rPr>
          <w:rFonts w:ascii="Arial" w:eastAsia="Arial" w:hAnsi="Arial" w:cs="Arial"/>
          <w:lang w:val="sl-SI"/>
        </w:rPr>
        <w:t xml:space="preserve"> zagotovi</w:t>
      </w:r>
      <w:r w:rsidR="00F531F4" w:rsidRPr="00B54D93">
        <w:rPr>
          <w:rFonts w:ascii="Arial" w:eastAsia="Arial" w:hAnsi="Arial" w:cs="Arial"/>
          <w:lang w:val="sl-SI"/>
        </w:rPr>
        <w:t>jo</w:t>
      </w:r>
      <w:r w:rsidRPr="00B54D93">
        <w:rPr>
          <w:rFonts w:ascii="Arial" w:eastAsia="Arial" w:hAnsi="Arial" w:cs="Arial"/>
          <w:lang w:val="sl-SI"/>
        </w:rPr>
        <w:t xml:space="preserve">, da so </w:t>
      </w:r>
      <w:r w:rsidR="00F531F4" w:rsidRPr="00B54D93">
        <w:rPr>
          <w:rFonts w:ascii="Arial" w:eastAsia="Arial" w:hAnsi="Arial" w:cs="Arial"/>
          <w:lang w:val="sl-SI"/>
        </w:rPr>
        <w:t>njihovi</w:t>
      </w:r>
      <w:r w:rsidRPr="00B54D93">
        <w:rPr>
          <w:rFonts w:ascii="Arial" w:eastAsia="Arial" w:hAnsi="Arial" w:cs="Arial"/>
          <w:lang w:val="sl-SI"/>
        </w:rPr>
        <w:t xml:space="preserve"> predstavniki pooblaščeni, da </w:t>
      </w:r>
      <w:r w:rsidR="00F531F4" w:rsidRPr="00B54D93">
        <w:rPr>
          <w:rFonts w:ascii="Arial" w:eastAsia="Arial" w:hAnsi="Arial" w:cs="Arial"/>
          <w:lang w:val="sl-SI"/>
        </w:rPr>
        <w:t>zanje</w:t>
      </w:r>
      <w:r w:rsidRPr="00B54D93">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B54D93">
        <w:rPr>
          <w:rFonts w:ascii="Arial" w:eastAsia="Arial" w:hAnsi="Arial" w:cs="Arial"/>
          <w:spacing w:val="-4"/>
          <w:lang w:val="sl-SI"/>
        </w:rPr>
        <w:t xml:space="preserve"> </w:t>
      </w:r>
      <w:r w:rsidRPr="00B54D93">
        <w:rPr>
          <w:rFonts w:ascii="Arial" w:eastAsia="Arial" w:hAnsi="Arial" w:cs="Arial"/>
          <w:lang w:val="sl-SI"/>
        </w:rPr>
        <w:t>odgovornega</w:t>
      </w:r>
      <w:r w:rsidRPr="00B54D93">
        <w:rPr>
          <w:rFonts w:ascii="Arial" w:eastAsia="Arial" w:hAnsi="Arial" w:cs="Arial"/>
          <w:spacing w:val="-4"/>
          <w:lang w:val="sl-SI"/>
        </w:rPr>
        <w:t xml:space="preserve"> </w:t>
      </w:r>
      <w:r w:rsidRPr="00B54D93">
        <w:rPr>
          <w:rFonts w:ascii="Arial" w:eastAsia="Arial" w:hAnsi="Arial" w:cs="Arial"/>
          <w:lang w:val="sl-SI"/>
        </w:rPr>
        <w:t>predstavnika</w:t>
      </w:r>
      <w:r w:rsidRPr="00B54D93">
        <w:rPr>
          <w:rFonts w:ascii="Arial" w:eastAsia="Arial" w:hAnsi="Arial" w:cs="Arial"/>
          <w:spacing w:val="-4"/>
          <w:lang w:val="sl-SI"/>
        </w:rPr>
        <w:t xml:space="preserve"> </w:t>
      </w:r>
      <w:r w:rsidRPr="00B54D93">
        <w:rPr>
          <w:rFonts w:ascii="Arial" w:eastAsia="Arial" w:hAnsi="Arial" w:cs="Arial"/>
          <w:lang w:val="sl-SI"/>
        </w:rPr>
        <w:t>oziroma</w:t>
      </w:r>
      <w:r w:rsidRPr="00B54D93">
        <w:rPr>
          <w:rFonts w:ascii="Arial" w:eastAsia="Arial" w:hAnsi="Arial" w:cs="Arial"/>
          <w:spacing w:val="-4"/>
          <w:lang w:val="sl-SI"/>
        </w:rPr>
        <w:t xml:space="preserve"> </w:t>
      </w:r>
      <w:r w:rsidRPr="00B54D93">
        <w:rPr>
          <w:rFonts w:ascii="Arial" w:eastAsia="Arial" w:hAnsi="Arial" w:cs="Arial"/>
          <w:lang w:val="sl-SI"/>
        </w:rPr>
        <w:t>njegovega</w:t>
      </w:r>
      <w:r w:rsidRPr="00B54D93">
        <w:rPr>
          <w:rFonts w:ascii="Arial" w:eastAsia="Arial" w:hAnsi="Arial" w:cs="Arial"/>
          <w:spacing w:val="-4"/>
          <w:lang w:val="sl-SI"/>
        </w:rPr>
        <w:t xml:space="preserve"> </w:t>
      </w:r>
      <w:r w:rsidRPr="00B54D93">
        <w:rPr>
          <w:rFonts w:ascii="Arial" w:eastAsia="Arial" w:hAnsi="Arial" w:cs="Arial"/>
          <w:lang w:val="sl-SI"/>
        </w:rPr>
        <w:t>namestnika</w:t>
      </w:r>
      <w:r w:rsidRPr="00B54D93">
        <w:rPr>
          <w:rFonts w:ascii="Arial" w:eastAsia="Arial" w:hAnsi="Arial" w:cs="Arial"/>
          <w:spacing w:val="-4"/>
          <w:lang w:val="sl-SI"/>
        </w:rPr>
        <w:t xml:space="preserve"> </w:t>
      </w:r>
      <w:r w:rsidRPr="00B54D93">
        <w:rPr>
          <w:rFonts w:ascii="Arial" w:eastAsia="Arial" w:hAnsi="Arial" w:cs="Arial"/>
          <w:lang w:val="sl-SI"/>
        </w:rPr>
        <w:t>lahko</w:t>
      </w:r>
      <w:r w:rsidRPr="00B54D93">
        <w:rPr>
          <w:rFonts w:ascii="Arial" w:eastAsia="Arial" w:hAnsi="Arial" w:cs="Arial"/>
          <w:spacing w:val="-4"/>
          <w:lang w:val="sl-SI"/>
        </w:rPr>
        <w:t xml:space="preserve"> </w:t>
      </w:r>
      <w:r w:rsidRPr="00B54D93">
        <w:rPr>
          <w:rFonts w:ascii="Arial" w:eastAsia="Arial" w:hAnsi="Arial" w:cs="Arial"/>
          <w:lang w:val="sl-SI"/>
        </w:rPr>
        <w:t>pogodbena</w:t>
      </w:r>
      <w:r w:rsidRPr="00B54D93">
        <w:rPr>
          <w:rFonts w:ascii="Arial" w:eastAsia="Arial" w:hAnsi="Arial" w:cs="Arial"/>
          <w:spacing w:val="-4"/>
          <w:lang w:val="sl-SI"/>
        </w:rPr>
        <w:t xml:space="preserve"> </w:t>
      </w:r>
      <w:r w:rsidRPr="00B54D93">
        <w:rPr>
          <w:rFonts w:ascii="Arial" w:eastAsia="Arial" w:hAnsi="Arial" w:cs="Arial"/>
          <w:lang w:val="sl-SI"/>
        </w:rPr>
        <w:t>stranka</w:t>
      </w:r>
      <w:r w:rsidRPr="00B54D93">
        <w:rPr>
          <w:rFonts w:ascii="Arial" w:eastAsia="Arial" w:hAnsi="Arial" w:cs="Arial"/>
          <w:spacing w:val="-4"/>
          <w:lang w:val="sl-SI"/>
        </w:rPr>
        <w:t xml:space="preserve"> </w:t>
      </w:r>
      <w:r w:rsidRPr="00B54D93">
        <w:rPr>
          <w:rFonts w:ascii="Arial" w:eastAsia="Arial" w:hAnsi="Arial" w:cs="Arial"/>
          <w:lang w:val="sl-SI"/>
        </w:rPr>
        <w:t>opravi samo s pisnim sporočilom nasprotni stranki.</w:t>
      </w:r>
    </w:p>
    <w:p w14:paraId="0E67385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8E8053E"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18.</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681DED7E"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(odstop od pogodbe)</w:t>
      </w:r>
    </w:p>
    <w:p w14:paraId="5F2CF009"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4008082" w14:textId="3DACA55F"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Naročnik </w:t>
      </w:r>
      <w:r w:rsidR="00F531F4" w:rsidRPr="00B54D93">
        <w:rPr>
          <w:rFonts w:ascii="Arial" w:eastAsia="Arial" w:hAnsi="Arial" w:cs="Arial"/>
          <w:lang w:val="sl-SI"/>
        </w:rPr>
        <w:t xml:space="preserve">in NIJZ </w:t>
      </w:r>
      <w:r w:rsidRPr="00B54D93">
        <w:rPr>
          <w:rFonts w:ascii="Arial" w:eastAsia="Arial" w:hAnsi="Arial" w:cs="Arial"/>
          <w:lang w:val="sl-SI"/>
        </w:rPr>
        <w:t>lahko pisno odstopi</w:t>
      </w:r>
      <w:r w:rsidR="00F531F4" w:rsidRPr="00B54D93">
        <w:rPr>
          <w:rFonts w:ascii="Arial" w:eastAsia="Arial" w:hAnsi="Arial" w:cs="Arial"/>
          <w:lang w:val="sl-SI"/>
        </w:rPr>
        <w:t>ta</w:t>
      </w:r>
      <w:r w:rsidRPr="00B54D93">
        <w:rPr>
          <w:rFonts w:ascii="Arial" w:eastAsia="Arial" w:hAnsi="Arial" w:cs="Arial"/>
          <w:lang w:val="sl-SI"/>
        </w:rPr>
        <w:t xml:space="preserve"> od te pogodbe s takojšnjim učinkom v naslednjih primerih:</w:t>
      </w:r>
    </w:p>
    <w:p w14:paraId="7BE6BBE3" w14:textId="77777777"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je</w:t>
      </w:r>
      <w:r w:rsidRPr="00B54D93">
        <w:rPr>
          <w:rFonts w:ascii="Arial" w:eastAsia="Arial" w:hAnsi="Arial" w:cs="Arial"/>
          <w:spacing w:val="-13"/>
          <w:lang w:val="sl-SI"/>
        </w:rPr>
        <w:t xml:space="preserve"> </w:t>
      </w:r>
      <w:r w:rsidRPr="00B54D93">
        <w:rPr>
          <w:rFonts w:ascii="Arial" w:eastAsia="Arial" w:hAnsi="Arial" w:cs="Arial"/>
          <w:lang w:val="sl-SI"/>
        </w:rPr>
        <w:t>zoper</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uveden</w:t>
      </w:r>
      <w:r w:rsidRPr="00B54D93">
        <w:rPr>
          <w:rFonts w:ascii="Arial" w:eastAsia="Arial" w:hAnsi="Arial" w:cs="Arial"/>
          <w:spacing w:val="-13"/>
          <w:lang w:val="sl-SI"/>
        </w:rPr>
        <w:t xml:space="preserve"> </w:t>
      </w:r>
      <w:r w:rsidRPr="00B54D93">
        <w:rPr>
          <w:rFonts w:ascii="Arial" w:eastAsia="Arial" w:hAnsi="Arial" w:cs="Arial"/>
          <w:lang w:val="sl-SI"/>
        </w:rPr>
        <w:t>postopek</w:t>
      </w:r>
      <w:r w:rsidRPr="00B54D93">
        <w:rPr>
          <w:rFonts w:ascii="Arial" w:eastAsia="Arial" w:hAnsi="Arial" w:cs="Arial"/>
          <w:spacing w:val="-13"/>
          <w:lang w:val="sl-SI"/>
        </w:rPr>
        <w:t xml:space="preserve"> </w:t>
      </w:r>
      <w:r w:rsidRPr="00B54D93">
        <w:rPr>
          <w:rFonts w:ascii="Arial" w:eastAsia="Arial" w:hAnsi="Arial" w:cs="Arial"/>
          <w:lang w:val="sl-SI"/>
        </w:rPr>
        <w:t>zaradi</w:t>
      </w:r>
      <w:r w:rsidRPr="00B54D93">
        <w:rPr>
          <w:rFonts w:ascii="Arial" w:eastAsia="Arial" w:hAnsi="Arial" w:cs="Arial"/>
          <w:spacing w:val="-13"/>
          <w:lang w:val="sl-SI"/>
        </w:rPr>
        <w:t xml:space="preserve"> </w:t>
      </w:r>
      <w:r w:rsidRPr="00B54D93">
        <w:rPr>
          <w:rFonts w:ascii="Arial" w:eastAsia="Arial" w:hAnsi="Arial" w:cs="Arial"/>
          <w:lang w:val="sl-SI"/>
        </w:rPr>
        <w:t>insolventnosti</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postopek</w:t>
      </w:r>
      <w:r w:rsidRPr="00B54D93">
        <w:rPr>
          <w:rFonts w:ascii="Arial" w:eastAsia="Arial" w:hAnsi="Arial" w:cs="Arial"/>
          <w:spacing w:val="-13"/>
          <w:lang w:val="sl-SI"/>
        </w:rPr>
        <w:t xml:space="preserve"> </w:t>
      </w:r>
      <w:r w:rsidRPr="00B54D93">
        <w:rPr>
          <w:rFonts w:ascii="Arial" w:eastAsia="Arial" w:hAnsi="Arial" w:cs="Arial"/>
          <w:lang w:val="sl-SI"/>
        </w:rPr>
        <w:t>prisilnega</w:t>
      </w:r>
      <w:r w:rsidRPr="00B54D93">
        <w:rPr>
          <w:rFonts w:ascii="Arial" w:eastAsia="Arial" w:hAnsi="Arial" w:cs="Arial"/>
          <w:spacing w:val="-13"/>
          <w:lang w:val="sl-SI"/>
        </w:rPr>
        <w:t xml:space="preserve"> </w:t>
      </w:r>
      <w:r w:rsidRPr="00B54D93">
        <w:rPr>
          <w:rFonts w:ascii="Arial" w:eastAsia="Arial" w:hAnsi="Arial" w:cs="Arial"/>
          <w:lang w:val="sl-SI"/>
        </w:rPr>
        <w:t>prenehanja</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zaradi</w:t>
      </w:r>
      <w:r w:rsidRPr="00B54D93">
        <w:rPr>
          <w:rFonts w:ascii="Arial" w:eastAsia="Arial" w:hAnsi="Arial" w:cs="Arial"/>
          <w:spacing w:val="13"/>
          <w:lang w:val="sl-SI"/>
        </w:rPr>
        <w:t xml:space="preserve"> </w:t>
      </w:r>
      <w:r w:rsidRPr="00B54D93">
        <w:rPr>
          <w:rFonts w:ascii="Arial" w:eastAsia="Arial" w:hAnsi="Arial" w:cs="Arial"/>
          <w:lang w:val="sl-SI"/>
        </w:rPr>
        <w:t>prenosa</w:t>
      </w:r>
      <w:r w:rsidRPr="00B54D93">
        <w:rPr>
          <w:rFonts w:ascii="Arial" w:eastAsia="Arial" w:hAnsi="Arial" w:cs="Arial"/>
          <w:spacing w:val="13"/>
          <w:lang w:val="sl-SI"/>
        </w:rPr>
        <w:t xml:space="preserve"> </w:t>
      </w:r>
      <w:r w:rsidRPr="00B54D93">
        <w:rPr>
          <w:rFonts w:ascii="Arial" w:eastAsia="Arial" w:hAnsi="Arial" w:cs="Arial"/>
          <w:lang w:val="sl-SI"/>
        </w:rPr>
        <w:t>deleža</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delnic</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njegovega</w:t>
      </w:r>
      <w:r w:rsidRPr="00B54D93">
        <w:rPr>
          <w:rFonts w:ascii="Arial" w:eastAsia="Arial" w:hAnsi="Arial" w:cs="Arial"/>
          <w:spacing w:val="13"/>
          <w:lang w:val="sl-SI"/>
        </w:rPr>
        <w:t xml:space="preserve"> </w:t>
      </w:r>
      <w:r w:rsidRPr="00B54D93">
        <w:rPr>
          <w:rFonts w:ascii="Arial" w:eastAsia="Arial" w:hAnsi="Arial" w:cs="Arial"/>
          <w:lang w:val="sl-SI"/>
        </w:rPr>
        <w:t>statusnega</w:t>
      </w:r>
      <w:r w:rsidRPr="00B54D93">
        <w:rPr>
          <w:rFonts w:ascii="Arial" w:eastAsia="Arial" w:hAnsi="Arial" w:cs="Arial"/>
          <w:spacing w:val="13"/>
          <w:lang w:val="sl-SI"/>
        </w:rPr>
        <w:t xml:space="preserve"> </w:t>
      </w:r>
      <w:r w:rsidRPr="00B54D93">
        <w:rPr>
          <w:rFonts w:ascii="Arial" w:eastAsia="Arial" w:hAnsi="Arial" w:cs="Arial"/>
          <w:lang w:val="sl-SI"/>
        </w:rPr>
        <w:t>preoblikovanja</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kakršnegakoli drugega razloga se spremeni subjekt, ki izvajalca obvladuje;</w:t>
      </w:r>
    </w:p>
    <w:p w14:paraId="1C66DDC6" w14:textId="77777777"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 xml:space="preserve">brez </w:t>
      </w:r>
      <w:r w:rsidRPr="00B54D93">
        <w:rPr>
          <w:rFonts w:ascii="Arial" w:eastAsia="Arial" w:hAnsi="Arial" w:cs="Arial"/>
          <w:spacing w:val="3"/>
          <w:lang w:val="sl-SI"/>
        </w:rPr>
        <w:t xml:space="preserve"> </w:t>
      </w:r>
      <w:r w:rsidRPr="00B54D93">
        <w:rPr>
          <w:rFonts w:ascii="Arial" w:eastAsia="Arial" w:hAnsi="Arial" w:cs="Arial"/>
          <w:lang w:val="sl-SI"/>
        </w:rPr>
        <w:t xml:space="preserve">vednosti </w:t>
      </w:r>
      <w:r w:rsidRPr="00B54D93">
        <w:rPr>
          <w:rFonts w:ascii="Arial" w:eastAsia="Arial" w:hAnsi="Arial" w:cs="Arial"/>
          <w:spacing w:val="3"/>
          <w:lang w:val="sl-SI"/>
        </w:rPr>
        <w:t xml:space="preserve"> </w:t>
      </w:r>
      <w:r w:rsidRPr="00B54D93">
        <w:rPr>
          <w:rFonts w:ascii="Arial" w:eastAsia="Arial" w:hAnsi="Arial" w:cs="Arial"/>
          <w:lang w:val="sl-SI"/>
        </w:rPr>
        <w:t xml:space="preserve">naročnika </w:t>
      </w:r>
      <w:r w:rsidRPr="00B54D93">
        <w:rPr>
          <w:rFonts w:ascii="Arial" w:eastAsia="Arial" w:hAnsi="Arial" w:cs="Arial"/>
          <w:spacing w:val="3"/>
          <w:lang w:val="sl-SI"/>
        </w:rPr>
        <w:t xml:space="preserve"> </w:t>
      </w:r>
      <w:r w:rsidRPr="00B54D93">
        <w:rPr>
          <w:rFonts w:ascii="Arial" w:eastAsia="Arial" w:hAnsi="Arial" w:cs="Arial"/>
          <w:lang w:val="sl-SI"/>
        </w:rPr>
        <w:t xml:space="preserve">odsvoji </w:t>
      </w:r>
      <w:r w:rsidRPr="00B54D93">
        <w:rPr>
          <w:rFonts w:ascii="Arial" w:eastAsia="Arial" w:hAnsi="Arial" w:cs="Arial"/>
          <w:spacing w:val="3"/>
          <w:lang w:val="sl-SI"/>
        </w:rPr>
        <w:t xml:space="preserve"> </w:t>
      </w:r>
      <w:r w:rsidRPr="00B54D93">
        <w:rPr>
          <w:rFonts w:ascii="Arial" w:eastAsia="Arial" w:hAnsi="Arial" w:cs="Arial"/>
          <w:lang w:val="sl-SI"/>
        </w:rPr>
        <w:t xml:space="preserve">kakršnokoli </w:t>
      </w:r>
      <w:r w:rsidRPr="00B54D93">
        <w:rPr>
          <w:rFonts w:ascii="Arial" w:eastAsia="Arial" w:hAnsi="Arial" w:cs="Arial"/>
          <w:spacing w:val="3"/>
          <w:lang w:val="sl-SI"/>
        </w:rPr>
        <w:t xml:space="preserve"> </w:t>
      </w:r>
      <w:r w:rsidRPr="00B54D93">
        <w:rPr>
          <w:rFonts w:ascii="Arial" w:eastAsia="Arial" w:hAnsi="Arial" w:cs="Arial"/>
          <w:lang w:val="sl-SI"/>
        </w:rPr>
        <w:t xml:space="preserve">terjatev </w:t>
      </w:r>
      <w:r w:rsidRPr="00B54D93">
        <w:rPr>
          <w:rFonts w:ascii="Arial" w:eastAsia="Arial" w:hAnsi="Arial" w:cs="Arial"/>
          <w:spacing w:val="3"/>
          <w:lang w:val="sl-SI"/>
        </w:rPr>
        <w:t xml:space="preserve"> </w:t>
      </w:r>
      <w:r w:rsidRPr="00B54D93">
        <w:rPr>
          <w:rFonts w:ascii="Arial" w:eastAsia="Arial" w:hAnsi="Arial" w:cs="Arial"/>
          <w:lang w:val="sl-SI"/>
        </w:rPr>
        <w:t xml:space="preserve">zoper </w:t>
      </w:r>
      <w:r w:rsidRPr="00B54D93">
        <w:rPr>
          <w:rFonts w:ascii="Arial" w:eastAsia="Arial" w:hAnsi="Arial" w:cs="Arial"/>
          <w:spacing w:val="3"/>
          <w:lang w:val="sl-SI"/>
        </w:rPr>
        <w:t xml:space="preserve"> </w:t>
      </w:r>
      <w:r w:rsidRPr="00B54D93">
        <w:rPr>
          <w:rFonts w:ascii="Arial" w:eastAsia="Arial" w:hAnsi="Arial" w:cs="Arial"/>
          <w:lang w:val="sl-SI"/>
        </w:rPr>
        <w:t xml:space="preserve">naročnika </w:t>
      </w:r>
      <w:r w:rsidRPr="00B54D93">
        <w:rPr>
          <w:rFonts w:ascii="Arial" w:eastAsia="Arial" w:hAnsi="Arial" w:cs="Arial"/>
          <w:spacing w:val="3"/>
          <w:lang w:val="sl-SI"/>
        </w:rPr>
        <w:t xml:space="preserve"> </w:t>
      </w:r>
      <w:r w:rsidRPr="00B54D93">
        <w:rPr>
          <w:rFonts w:ascii="Arial" w:eastAsia="Arial" w:hAnsi="Arial" w:cs="Arial"/>
          <w:lang w:val="sl-SI"/>
        </w:rPr>
        <w:t xml:space="preserve">na </w:t>
      </w:r>
      <w:r w:rsidRPr="00B54D93">
        <w:rPr>
          <w:rFonts w:ascii="Arial" w:eastAsia="Arial" w:hAnsi="Arial" w:cs="Arial"/>
          <w:spacing w:val="3"/>
          <w:lang w:val="sl-SI"/>
        </w:rPr>
        <w:t xml:space="preserve"> </w:t>
      </w:r>
      <w:r w:rsidRPr="00B54D93">
        <w:rPr>
          <w:rFonts w:ascii="Arial" w:eastAsia="Arial" w:hAnsi="Arial" w:cs="Arial"/>
          <w:lang w:val="sl-SI"/>
        </w:rPr>
        <w:t>podlagi</w:t>
      </w:r>
      <w:r w:rsidRPr="00B54D93">
        <w:rPr>
          <w:rFonts w:ascii="Arial" w:eastAsia="Arial" w:hAnsi="Arial" w:cs="Arial"/>
          <w:spacing w:val="3"/>
          <w:lang w:val="sl-SI"/>
        </w:rPr>
        <w:t xml:space="preserve"> </w:t>
      </w:r>
      <w:r w:rsidRPr="00B54D93">
        <w:rPr>
          <w:rFonts w:ascii="Arial" w:eastAsia="Arial" w:hAnsi="Arial" w:cs="Arial"/>
          <w:lang w:val="sl-SI"/>
        </w:rPr>
        <w:t>te pogodbe;</w:t>
      </w:r>
    </w:p>
    <w:p w14:paraId="768E33EE" w14:textId="486B1D6F"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5"/>
          <w:lang w:val="sl-SI"/>
        </w:rPr>
        <w:t xml:space="preserve"> </w:t>
      </w:r>
      <w:r w:rsidRPr="00B54D93">
        <w:rPr>
          <w:rFonts w:ascii="Arial" w:eastAsia="Arial" w:hAnsi="Arial" w:cs="Arial"/>
          <w:lang w:val="sl-SI"/>
        </w:rPr>
        <w:t>krši</w:t>
      </w:r>
      <w:r w:rsidRPr="00B54D93">
        <w:rPr>
          <w:rFonts w:ascii="Arial" w:eastAsia="Arial" w:hAnsi="Arial" w:cs="Arial"/>
          <w:spacing w:val="15"/>
          <w:lang w:val="sl-SI"/>
        </w:rPr>
        <w:t xml:space="preserve"> </w:t>
      </w:r>
      <w:r w:rsidRPr="00B54D93">
        <w:rPr>
          <w:rFonts w:ascii="Arial" w:eastAsia="Arial" w:hAnsi="Arial" w:cs="Arial"/>
          <w:lang w:val="sl-SI"/>
        </w:rPr>
        <w:t>svoje</w:t>
      </w:r>
      <w:r w:rsidRPr="00B54D93">
        <w:rPr>
          <w:rFonts w:ascii="Arial" w:eastAsia="Arial" w:hAnsi="Arial" w:cs="Arial"/>
          <w:spacing w:val="15"/>
          <w:lang w:val="sl-SI"/>
        </w:rPr>
        <w:t xml:space="preserve"> </w:t>
      </w:r>
      <w:r w:rsidRPr="00B54D93">
        <w:rPr>
          <w:rFonts w:ascii="Arial" w:eastAsia="Arial" w:hAnsi="Arial" w:cs="Arial"/>
          <w:lang w:val="sl-SI"/>
        </w:rPr>
        <w:t>obveznosti</w:t>
      </w:r>
      <w:r w:rsidRPr="00B54D93">
        <w:rPr>
          <w:rFonts w:ascii="Arial" w:eastAsia="Arial" w:hAnsi="Arial" w:cs="Arial"/>
          <w:spacing w:val="15"/>
          <w:lang w:val="sl-SI"/>
        </w:rPr>
        <w:t xml:space="preserve"> </w:t>
      </w:r>
      <w:r w:rsidRPr="00B54D93">
        <w:rPr>
          <w:rFonts w:ascii="Arial" w:eastAsia="Arial" w:hAnsi="Arial" w:cs="Arial"/>
          <w:lang w:val="sl-SI"/>
        </w:rPr>
        <w:t>po</w:t>
      </w:r>
      <w:r w:rsidRPr="00B54D93">
        <w:rPr>
          <w:rFonts w:ascii="Arial" w:eastAsia="Arial" w:hAnsi="Arial" w:cs="Arial"/>
          <w:spacing w:val="15"/>
          <w:lang w:val="sl-SI"/>
        </w:rPr>
        <w:t xml:space="preserve"> </w:t>
      </w:r>
      <w:r w:rsidRPr="00B54D93">
        <w:rPr>
          <w:rFonts w:ascii="Arial" w:eastAsia="Arial" w:hAnsi="Arial" w:cs="Arial"/>
          <w:lang w:val="sl-SI"/>
        </w:rPr>
        <w:t>tej</w:t>
      </w:r>
      <w:r w:rsidRPr="00B54D93">
        <w:rPr>
          <w:rFonts w:ascii="Arial" w:eastAsia="Arial" w:hAnsi="Arial" w:cs="Arial"/>
          <w:spacing w:val="15"/>
          <w:lang w:val="sl-SI"/>
        </w:rPr>
        <w:t xml:space="preserve"> </w:t>
      </w:r>
      <w:r w:rsidRPr="00B54D93">
        <w:rPr>
          <w:rFonts w:ascii="Arial" w:eastAsia="Arial" w:hAnsi="Arial" w:cs="Arial"/>
          <w:lang w:val="sl-SI"/>
        </w:rPr>
        <w:t>pogodbi</w:t>
      </w:r>
      <w:r w:rsidRPr="00B54D93">
        <w:rPr>
          <w:rFonts w:ascii="Arial" w:eastAsia="Arial" w:hAnsi="Arial" w:cs="Arial"/>
          <w:spacing w:val="15"/>
          <w:lang w:val="sl-SI"/>
        </w:rPr>
        <w:t xml:space="preserve"> </w:t>
      </w:r>
      <w:r w:rsidRPr="00B54D93">
        <w:rPr>
          <w:rFonts w:ascii="Arial" w:eastAsia="Arial" w:hAnsi="Arial" w:cs="Arial"/>
          <w:lang w:val="sl-SI"/>
        </w:rPr>
        <w:t>in</w:t>
      </w:r>
      <w:r w:rsidRPr="00B54D93">
        <w:rPr>
          <w:rFonts w:ascii="Arial" w:eastAsia="Arial" w:hAnsi="Arial" w:cs="Arial"/>
          <w:spacing w:val="15"/>
          <w:lang w:val="sl-SI"/>
        </w:rPr>
        <w:t xml:space="preserve"> </w:t>
      </w:r>
      <w:r w:rsidRPr="00B54D93">
        <w:rPr>
          <w:rFonts w:ascii="Arial" w:eastAsia="Arial" w:hAnsi="Arial" w:cs="Arial"/>
          <w:lang w:val="sl-SI"/>
        </w:rPr>
        <w:t>kršitve</w:t>
      </w:r>
      <w:r w:rsidRPr="00B54D93">
        <w:rPr>
          <w:rFonts w:ascii="Arial" w:eastAsia="Arial" w:hAnsi="Arial" w:cs="Arial"/>
          <w:spacing w:val="15"/>
          <w:lang w:val="sl-SI"/>
        </w:rPr>
        <w:t xml:space="preserve"> </w:t>
      </w:r>
      <w:r w:rsidRPr="00B54D93">
        <w:rPr>
          <w:rFonts w:ascii="Arial" w:eastAsia="Arial" w:hAnsi="Arial" w:cs="Arial"/>
          <w:lang w:val="sl-SI"/>
        </w:rPr>
        <w:t>ne</w:t>
      </w:r>
      <w:r w:rsidRPr="00B54D93">
        <w:rPr>
          <w:rFonts w:ascii="Arial" w:eastAsia="Arial" w:hAnsi="Arial" w:cs="Arial"/>
          <w:spacing w:val="15"/>
          <w:lang w:val="sl-SI"/>
        </w:rPr>
        <w:t xml:space="preserve"> </w:t>
      </w:r>
      <w:r w:rsidRPr="00B54D93">
        <w:rPr>
          <w:rFonts w:ascii="Arial" w:eastAsia="Arial" w:hAnsi="Arial" w:cs="Arial"/>
          <w:lang w:val="sl-SI"/>
        </w:rPr>
        <w:t>odpravi</w:t>
      </w:r>
      <w:r w:rsidRPr="00B54D93">
        <w:rPr>
          <w:rFonts w:ascii="Arial" w:eastAsia="Arial" w:hAnsi="Arial" w:cs="Arial"/>
          <w:spacing w:val="15"/>
          <w:lang w:val="sl-SI"/>
        </w:rPr>
        <w:t xml:space="preserve"> </w:t>
      </w:r>
      <w:r w:rsidRPr="00B54D93">
        <w:rPr>
          <w:rFonts w:ascii="Arial" w:eastAsia="Arial" w:hAnsi="Arial" w:cs="Arial"/>
          <w:lang w:val="sl-SI"/>
        </w:rPr>
        <w:t>v</w:t>
      </w:r>
      <w:r w:rsidRPr="00B54D93">
        <w:rPr>
          <w:rFonts w:ascii="Arial" w:eastAsia="Arial" w:hAnsi="Arial" w:cs="Arial"/>
          <w:spacing w:val="15"/>
          <w:lang w:val="sl-SI"/>
        </w:rPr>
        <w:t xml:space="preserve"> </w:t>
      </w:r>
      <w:r w:rsidRPr="00B54D93">
        <w:rPr>
          <w:rFonts w:ascii="Arial" w:eastAsia="Arial" w:hAnsi="Arial" w:cs="Arial"/>
          <w:lang w:val="sl-SI"/>
        </w:rPr>
        <w:t>primernem</w:t>
      </w:r>
      <w:r w:rsidRPr="00B54D93">
        <w:rPr>
          <w:rFonts w:ascii="Arial" w:eastAsia="Arial" w:hAnsi="Arial" w:cs="Arial"/>
          <w:spacing w:val="15"/>
          <w:lang w:val="sl-SI"/>
        </w:rPr>
        <w:t xml:space="preserve"> </w:t>
      </w:r>
      <w:r w:rsidRPr="00B54D93">
        <w:rPr>
          <w:rFonts w:ascii="Arial" w:eastAsia="Arial" w:hAnsi="Arial" w:cs="Arial"/>
          <w:lang w:val="sl-SI"/>
        </w:rPr>
        <w:t>roku,</w:t>
      </w:r>
      <w:r w:rsidRPr="00B54D93">
        <w:rPr>
          <w:rFonts w:ascii="Arial" w:eastAsia="Arial" w:hAnsi="Arial" w:cs="Arial"/>
          <w:spacing w:val="15"/>
          <w:lang w:val="sl-SI"/>
        </w:rPr>
        <w:t xml:space="preserve"> </w:t>
      </w:r>
      <w:r w:rsidRPr="00B54D93">
        <w:rPr>
          <w:rFonts w:ascii="Arial" w:eastAsia="Arial" w:hAnsi="Arial" w:cs="Arial"/>
          <w:lang w:val="sl-SI"/>
        </w:rPr>
        <w:t>ki</w:t>
      </w:r>
      <w:r w:rsidRPr="00B54D93">
        <w:rPr>
          <w:rFonts w:ascii="Arial" w:eastAsia="Arial" w:hAnsi="Arial" w:cs="Arial"/>
          <w:spacing w:val="15"/>
          <w:lang w:val="sl-SI"/>
        </w:rPr>
        <w:t xml:space="preserve"> </w:t>
      </w:r>
      <w:r w:rsidRPr="00B54D93">
        <w:rPr>
          <w:rFonts w:ascii="Arial" w:eastAsia="Arial" w:hAnsi="Arial" w:cs="Arial"/>
          <w:lang w:val="sl-SI"/>
        </w:rPr>
        <w:t>mu</w:t>
      </w:r>
      <w:r w:rsidRPr="00B54D93">
        <w:rPr>
          <w:rFonts w:ascii="Arial" w:eastAsia="Arial" w:hAnsi="Arial" w:cs="Arial"/>
          <w:spacing w:val="15"/>
          <w:lang w:val="sl-SI"/>
        </w:rPr>
        <w:t xml:space="preserve"> </w:t>
      </w:r>
      <w:r w:rsidRPr="00B54D93">
        <w:rPr>
          <w:rFonts w:ascii="Arial" w:eastAsia="Arial" w:hAnsi="Arial" w:cs="Arial"/>
          <w:lang w:val="sl-SI"/>
        </w:rPr>
        <w:t>ga</w:t>
      </w:r>
      <w:r w:rsidRPr="00B54D93">
        <w:rPr>
          <w:rFonts w:ascii="Arial" w:eastAsia="Arial" w:hAnsi="Arial" w:cs="Arial"/>
          <w:spacing w:val="15"/>
          <w:lang w:val="sl-SI"/>
        </w:rPr>
        <w:t xml:space="preserve"> </w:t>
      </w:r>
      <w:r w:rsidRPr="00B54D93">
        <w:rPr>
          <w:rFonts w:ascii="Arial" w:eastAsia="Arial" w:hAnsi="Arial" w:cs="Arial"/>
          <w:lang w:val="sl-SI"/>
        </w:rPr>
        <w:t>s pisnim pozivom postavi naročnik</w:t>
      </w:r>
      <w:r w:rsidR="00F531F4" w:rsidRPr="00B54D93">
        <w:rPr>
          <w:rFonts w:ascii="Arial" w:eastAsia="Arial" w:hAnsi="Arial" w:cs="Arial"/>
          <w:lang w:val="sl-SI"/>
        </w:rPr>
        <w:t xml:space="preserve"> ali NIJZ;</w:t>
      </w:r>
    </w:p>
    <w:p w14:paraId="1F62F462" w14:textId="77777777"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 ne opravi storitev v rokih, ki so določeni v 6. členu te pogodbe;</w:t>
      </w:r>
    </w:p>
    <w:p w14:paraId="74C2A700" w14:textId="77777777" w:rsidR="00F531F4"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so podane okoliščine iz 96. člena ZJN-3;</w:t>
      </w:r>
    </w:p>
    <w:p w14:paraId="2737ED2F" w14:textId="331F2D50" w:rsidR="003861AD" w:rsidRPr="00B54D93" w:rsidRDefault="003861AD"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če je do</w:t>
      </w:r>
      <w:r w:rsidR="00ED5714" w:rsidRPr="00B54D93">
        <w:rPr>
          <w:rFonts w:ascii="Arial" w:eastAsia="Arial" w:hAnsi="Arial" w:cs="Arial"/>
          <w:lang w:val="sl-SI"/>
        </w:rPr>
        <w:t>sežena</w:t>
      </w:r>
      <w:r w:rsidRPr="00B54D93">
        <w:rPr>
          <w:rFonts w:ascii="Arial" w:eastAsia="Arial" w:hAnsi="Arial" w:cs="Arial"/>
          <w:lang w:val="sl-SI"/>
        </w:rPr>
        <w:t xml:space="preserve"> maksimalna pogodbena kazen po tej pogodbi;</w:t>
      </w:r>
    </w:p>
    <w:p w14:paraId="5F067D51" w14:textId="43E2F44B" w:rsidR="00965737" w:rsidRPr="00B54D93"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naročnik nima več zagotovljenih sredstev za financiranje storitev po tej pogodbi.</w:t>
      </w:r>
    </w:p>
    <w:p w14:paraId="17027315" w14:textId="77777777" w:rsidR="00965737" w:rsidRPr="00B54D93" w:rsidRDefault="00965737" w:rsidP="009510EE">
      <w:pPr>
        <w:keepNext/>
        <w:keepLines/>
        <w:widowControl w:val="0"/>
        <w:spacing w:before="18" w:line="276" w:lineRule="auto"/>
        <w:ind w:right="9"/>
        <w:contextualSpacing/>
        <w:rPr>
          <w:rFonts w:ascii="Arial" w:hAnsi="Arial" w:cs="Arial"/>
          <w:lang w:val="sl-SI"/>
        </w:rPr>
      </w:pPr>
    </w:p>
    <w:p w14:paraId="54059A42"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9"/>
          <w:lang w:val="sl-SI"/>
        </w:rPr>
        <w:t xml:space="preserve"> </w:t>
      </w:r>
      <w:r w:rsidRPr="00B54D93">
        <w:rPr>
          <w:rFonts w:ascii="Arial" w:eastAsia="Arial" w:hAnsi="Arial" w:cs="Arial"/>
          <w:lang w:val="sl-SI"/>
        </w:rPr>
        <w:t>lahko</w:t>
      </w:r>
      <w:r w:rsidRPr="00B54D93">
        <w:rPr>
          <w:rFonts w:ascii="Arial" w:eastAsia="Arial" w:hAnsi="Arial" w:cs="Arial"/>
          <w:spacing w:val="-9"/>
          <w:lang w:val="sl-SI"/>
        </w:rPr>
        <w:t xml:space="preserve"> </w:t>
      </w:r>
      <w:r w:rsidRPr="00B54D93">
        <w:rPr>
          <w:rFonts w:ascii="Arial" w:eastAsia="Arial" w:hAnsi="Arial" w:cs="Arial"/>
          <w:lang w:val="sl-SI"/>
        </w:rPr>
        <w:t>odstopi</w:t>
      </w:r>
      <w:r w:rsidRPr="00B54D93">
        <w:rPr>
          <w:rFonts w:ascii="Arial" w:eastAsia="Arial" w:hAnsi="Arial" w:cs="Arial"/>
          <w:spacing w:val="-9"/>
          <w:lang w:val="sl-SI"/>
        </w:rPr>
        <w:t xml:space="preserve"> </w:t>
      </w:r>
      <w:r w:rsidRPr="00B54D93">
        <w:rPr>
          <w:rFonts w:ascii="Arial" w:eastAsia="Arial" w:hAnsi="Arial" w:cs="Arial"/>
          <w:lang w:val="sl-SI"/>
        </w:rPr>
        <w:t>od</w:t>
      </w:r>
      <w:r w:rsidRPr="00B54D93">
        <w:rPr>
          <w:rFonts w:ascii="Arial" w:eastAsia="Arial" w:hAnsi="Arial" w:cs="Arial"/>
          <w:spacing w:val="-9"/>
          <w:lang w:val="sl-SI"/>
        </w:rPr>
        <w:t xml:space="preserve"> </w:t>
      </w:r>
      <w:r w:rsidRPr="00B54D93">
        <w:rPr>
          <w:rFonts w:ascii="Arial" w:eastAsia="Arial" w:hAnsi="Arial" w:cs="Arial"/>
          <w:lang w:val="sl-SI"/>
        </w:rPr>
        <w:t>te</w:t>
      </w:r>
      <w:r w:rsidRPr="00B54D93">
        <w:rPr>
          <w:rFonts w:ascii="Arial" w:eastAsia="Arial" w:hAnsi="Arial" w:cs="Arial"/>
          <w:spacing w:val="-9"/>
          <w:lang w:val="sl-SI"/>
        </w:rPr>
        <w:t xml:space="preserve"> </w:t>
      </w:r>
      <w:r w:rsidRPr="00B54D93">
        <w:rPr>
          <w:rFonts w:ascii="Arial" w:eastAsia="Arial" w:hAnsi="Arial" w:cs="Arial"/>
          <w:lang w:val="sl-SI"/>
        </w:rPr>
        <w:t>pogodbe,</w:t>
      </w:r>
      <w:r w:rsidRPr="00B54D93">
        <w:rPr>
          <w:rFonts w:ascii="Arial" w:eastAsia="Arial" w:hAnsi="Arial" w:cs="Arial"/>
          <w:spacing w:val="-9"/>
          <w:lang w:val="sl-SI"/>
        </w:rPr>
        <w:t xml:space="preserve"> </w:t>
      </w:r>
      <w:r w:rsidRPr="00B54D93">
        <w:rPr>
          <w:rFonts w:ascii="Arial" w:eastAsia="Arial" w:hAnsi="Arial" w:cs="Arial"/>
          <w:lang w:val="sl-SI"/>
        </w:rPr>
        <w:t>če</w:t>
      </w:r>
      <w:r w:rsidRPr="00B54D93">
        <w:rPr>
          <w:rFonts w:ascii="Arial" w:eastAsia="Arial" w:hAnsi="Arial" w:cs="Arial"/>
          <w:spacing w:val="-9"/>
          <w:lang w:val="sl-SI"/>
        </w:rPr>
        <w:t xml:space="preserve"> </w:t>
      </w:r>
      <w:r w:rsidRPr="00B54D93">
        <w:rPr>
          <w:rFonts w:ascii="Arial" w:eastAsia="Arial" w:hAnsi="Arial" w:cs="Arial"/>
          <w:lang w:val="sl-SI"/>
        </w:rPr>
        <w:t>naročnik</w:t>
      </w:r>
      <w:r w:rsidRPr="00B54D93">
        <w:rPr>
          <w:rFonts w:ascii="Arial" w:eastAsia="Arial" w:hAnsi="Arial" w:cs="Arial"/>
          <w:spacing w:val="-9"/>
          <w:lang w:val="sl-SI"/>
        </w:rPr>
        <w:t xml:space="preserve"> </w:t>
      </w:r>
      <w:r w:rsidRPr="00B54D93">
        <w:rPr>
          <w:rFonts w:ascii="Arial" w:eastAsia="Arial" w:hAnsi="Arial" w:cs="Arial"/>
          <w:lang w:val="sl-SI"/>
        </w:rPr>
        <w:t>zamuja</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plačilom</w:t>
      </w:r>
      <w:r w:rsidRPr="00B54D93">
        <w:rPr>
          <w:rFonts w:ascii="Arial" w:eastAsia="Arial" w:hAnsi="Arial" w:cs="Arial"/>
          <w:spacing w:val="-9"/>
          <w:lang w:val="sl-SI"/>
        </w:rPr>
        <w:t xml:space="preserve"> </w:t>
      </w:r>
      <w:r w:rsidRPr="00B54D93">
        <w:rPr>
          <w:rFonts w:ascii="Arial" w:eastAsia="Arial" w:hAnsi="Arial" w:cs="Arial"/>
          <w:lang w:val="sl-SI"/>
        </w:rPr>
        <w:t>pravilno</w:t>
      </w:r>
      <w:r w:rsidRPr="00B54D93">
        <w:rPr>
          <w:rFonts w:ascii="Arial" w:eastAsia="Arial" w:hAnsi="Arial" w:cs="Arial"/>
          <w:spacing w:val="-9"/>
          <w:lang w:val="sl-SI"/>
        </w:rPr>
        <w:t xml:space="preserve"> </w:t>
      </w:r>
      <w:r w:rsidRPr="00B54D93">
        <w:rPr>
          <w:rFonts w:ascii="Arial" w:eastAsia="Arial" w:hAnsi="Arial" w:cs="Arial"/>
          <w:lang w:val="sl-SI"/>
        </w:rPr>
        <w:t>izstavljenega</w:t>
      </w:r>
      <w:r w:rsidRPr="00B54D93">
        <w:rPr>
          <w:rFonts w:ascii="Arial" w:eastAsia="Arial" w:hAnsi="Arial" w:cs="Arial"/>
          <w:spacing w:val="-9"/>
          <w:lang w:val="sl-SI"/>
        </w:rPr>
        <w:t xml:space="preserve"> </w:t>
      </w:r>
      <w:r w:rsidRPr="00B54D93">
        <w:rPr>
          <w:rFonts w:ascii="Arial" w:eastAsia="Arial" w:hAnsi="Arial" w:cs="Arial"/>
          <w:lang w:val="sl-SI"/>
        </w:rPr>
        <w:t>in</w:t>
      </w:r>
      <w:r w:rsidRPr="00B54D93">
        <w:rPr>
          <w:rFonts w:ascii="Arial" w:eastAsia="Arial" w:hAnsi="Arial" w:cs="Arial"/>
          <w:spacing w:val="-9"/>
          <w:lang w:val="sl-SI"/>
        </w:rPr>
        <w:t xml:space="preserve"> </w:t>
      </w:r>
      <w:r w:rsidRPr="00B54D93">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185E5D9" w14:textId="77777777"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Odstop</w:t>
      </w:r>
      <w:r w:rsidRPr="00B54D93">
        <w:rPr>
          <w:rFonts w:ascii="Arial" w:eastAsia="Arial" w:hAnsi="Arial" w:cs="Arial"/>
          <w:spacing w:val="-2"/>
          <w:lang w:val="sl-SI"/>
        </w:rPr>
        <w:t xml:space="preserve"> </w:t>
      </w:r>
      <w:r w:rsidRPr="00B54D93">
        <w:rPr>
          <w:rFonts w:ascii="Arial" w:eastAsia="Arial" w:hAnsi="Arial" w:cs="Arial"/>
          <w:lang w:val="sl-SI"/>
        </w:rPr>
        <w:t>od</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mora</w:t>
      </w:r>
      <w:r w:rsidRPr="00B54D93">
        <w:rPr>
          <w:rFonts w:ascii="Arial" w:eastAsia="Arial" w:hAnsi="Arial" w:cs="Arial"/>
          <w:spacing w:val="-2"/>
          <w:lang w:val="sl-SI"/>
        </w:rPr>
        <w:t xml:space="preserve"> </w:t>
      </w:r>
      <w:r w:rsidRPr="00B54D93">
        <w:rPr>
          <w:rFonts w:ascii="Arial" w:eastAsia="Arial" w:hAnsi="Arial" w:cs="Arial"/>
          <w:lang w:val="sl-SI"/>
        </w:rPr>
        <w:t>biti</w:t>
      </w:r>
      <w:r w:rsidRPr="00B54D93">
        <w:rPr>
          <w:rFonts w:ascii="Arial" w:eastAsia="Arial" w:hAnsi="Arial" w:cs="Arial"/>
          <w:spacing w:val="-2"/>
          <w:lang w:val="sl-SI"/>
        </w:rPr>
        <w:t xml:space="preserve"> </w:t>
      </w:r>
      <w:r w:rsidRPr="00B54D93">
        <w:rPr>
          <w:rFonts w:ascii="Arial" w:eastAsia="Arial" w:hAnsi="Arial" w:cs="Arial"/>
          <w:lang w:val="sl-SI"/>
        </w:rPr>
        <w:t>nasprotni</w:t>
      </w:r>
      <w:r w:rsidRPr="00B54D93">
        <w:rPr>
          <w:rFonts w:ascii="Arial" w:eastAsia="Arial" w:hAnsi="Arial" w:cs="Arial"/>
          <w:spacing w:val="-2"/>
          <w:lang w:val="sl-SI"/>
        </w:rPr>
        <w:t xml:space="preserve"> </w:t>
      </w:r>
      <w:r w:rsidRPr="00B54D93">
        <w:rPr>
          <w:rFonts w:ascii="Arial" w:eastAsia="Arial" w:hAnsi="Arial" w:cs="Arial"/>
          <w:lang w:val="sl-SI"/>
        </w:rPr>
        <w:t>stranki</w:t>
      </w:r>
      <w:r w:rsidRPr="00B54D93">
        <w:rPr>
          <w:rFonts w:ascii="Arial" w:eastAsia="Arial" w:hAnsi="Arial" w:cs="Arial"/>
          <w:spacing w:val="-2"/>
          <w:lang w:val="sl-SI"/>
        </w:rPr>
        <w:t xml:space="preserve"> </w:t>
      </w:r>
      <w:r w:rsidRPr="00B54D93">
        <w:rPr>
          <w:rFonts w:ascii="Arial" w:eastAsia="Arial" w:hAnsi="Arial" w:cs="Arial"/>
          <w:lang w:val="sl-SI"/>
        </w:rPr>
        <w:t>sporočen</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pisni</w:t>
      </w:r>
      <w:r w:rsidRPr="00B54D93">
        <w:rPr>
          <w:rFonts w:ascii="Arial" w:eastAsia="Arial" w:hAnsi="Arial" w:cs="Arial"/>
          <w:spacing w:val="-2"/>
          <w:lang w:val="sl-SI"/>
        </w:rPr>
        <w:t xml:space="preserve"> </w:t>
      </w:r>
      <w:r w:rsidRPr="00B54D93">
        <w:rPr>
          <w:rFonts w:ascii="Arial" w:eastAsia="Arial" w:hAnsi="Arial" w:cs="Arial"/>
          <w:lang w:val="sl-SI"/>
        </w:rPr>
        <w:t>obliki.</w:t>
      </w:r>
      <w:r w:rsidRPr="00B54D93">
        <w:rPr>
          <w:rFonts w:ascii="Arial" w:eastAsia="Arial" w:hAnsi="Arial" w:cs="Arial"/>
          <w:spacing w:val="-2"/>
          <w:lang w:val="sl-SI"/>
        </w:rPr>
        <w:t xml:space="preserve"> </w:t>
      </w:r>
      <w:r w:rsidRPr="00B54D93">
        <w:rPr>
          <w:rFonts w:ascii="Arial" w:eastAsia="Arial" w:hAnsi="Arial" w:cs="Arial"/>
          <w:lang w:val="sl-SI"/>
        </w:rPr>
        <w:t>Obvestilo</w:t>
      </w:r>
      <w:r w:rsidRPr="00B54D93">
        <w:rPr>
          <w:rFonts w:ascii="Arial" w:eastAsia="Arial" w:hAnsi="Arial" w:cs="Arial"/>
          <w:spacing w:val="-2"/>
          <w:lang w:val="sl-SI"/>
        </w:rPr>
        <w:t xml:space="preserve"> </w:t>
      </w:r>
      <w:r w:rsidRPr="00B54D93">
        <w:rPr>
          <w:rFonts w:ascii="Arial" w:eastAsia="Arial" w:hAnsi="Arial" w:cs="Arial"/>
          <w:lang w:val="sl-SI"/>
        </w:rPr>
        <w:t>o</w:t>
      </w:r>
      <w:r w:rsidRPr="00B54D93">
        <w:rPr>
          <w:rFonts w:ascii="Arial" w:eastAsia="Arial" w:hAnsi="Arial" w:cs="Arial"/>
          <w:spacing w:val="-2"/>
          <w:lang w:val="sl-SI"/>
        </w:rPr>
        <w:t xml:space="preserve"> </w:t>
      </w:r>
      <w:r w:rsidRPr="00B54D93">
        <w:rPr>
          <w:rFonts w:ascii="Arial" w:eastAsia="Arial" w:hAnsi="Arial" w:cs="Arial"/>
          <w:lang w:val="sl-SI"/>
        </w:rPr>
        <w:t>odstopu</w:t>
      </w:r>
      <w:r w:rsidRPr="00B54D93">
        <w:rPr>
          <w:rFonts w:ascii="Arial" w:eastAsia="Arial" w:hAnsi="Arial" w:cs="Arial"/>
          <w:spacing w:val="-2"/>
          <w:lang w:val="sl-SI"/>
        </w:rPr>
        <w:t xml:space="preserve"> </w:t>
      </w:r>
      <w:r w:rsidRPr="00B54D93">
        <w:rPr>
          <w:rFonts w:ascii="Arial" w:eastAsia="Arial" w:hAnsi="Arial" w:cs="Arial"/>
          <w:lang w:val="sl-SI"/>
        </w:rPr>
        <w:t>od</w:t>
      </w:r>
      <w:r w:rsidRPr="00B54D93">
        <w:rPr>
          <w:rFonts w:ascii="Arial" w:eastAsia="Arial" w:hAnsi="Arial" w:cs="Arial"/>
          <w:spacing w:val="-2"/>
          <w:lang w:val="sl-SI"/>
        </w:rPr>
        <w:t xml:space="preserve"> </w:t>
      </w:r>
      <w:r w:rsidRPr="00B54D93">
        <w:rPr>
          <w:rFonts w:ascii="Arial" w:eastAsia="Arial" w:hAnsi="Arial" w:cs="Arial"/>
          <w:lang w:val="sl-SI"/>
        </w:rPr>
        <w:t>pogodbe mora vsebovati obrazložitev okoliščin, ki predstavljajo razlog za odstop, ter navedbo datuma, od katerega odstop učinkuje</w:t>
      </w:r>
      <w:r w:rsidR="00F531F4" w:rsidRPr="00B54D93">
        <w:rPr>
          <w:rFonts w:ascii="Arial" w:eastAsia="Arial" w:hAnsi="Arial" w:cs="Arial"/>
          <w:lang w:val="sl-SI"/>
        </w:rPr>
        <w:t>.</w:t>
      </w:r>
    </w:p>
    <w:p w14:paraId="1308CEB6"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185F0464" w14:textId="02AFB90C"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lahko v primeru, da ne ustreza več pričakovanjem pogodbenih strank, preneha veljati tudi na podlagi</w:t>
      </w:r>
      <w:r w:rsidRPr="00B54D93">
        <w:rPr>
          <w:rFonts w:ascii="Arial" w:eastAsia="Arial" w:hAnsi="Arial" w:cs="Arial"/>
          <w:spacing w:val="1"/>
          <w:lang w:val="sl-SI"/>
        </w:rPr>
        <w:t xml:space="preserve"> </w:t>
      </w:r>
      <w:r w:rsidRPr="00B54D93">
        <w:rPr>
          <w:rFonts w:ascii="Arial" w:eastAsia="Arial" w:hAnsi="Arial" w:cs="Arial"/>
          <w:lang w:val="sl-SI"/>
        </w:rPr>
        <w:t>sporazuma strank,</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katerim</w:t>
      </w:r>
      <w:r w:rsidR="00F531F4" w:rsidRPr="00B54D93">
        <w:rPr>
          <w:rFonts w:ascii="Arial" w:eastAsia="Arial" w:hAnsi="Arial" w:cs="Arial"/>
          <w:lang w:val="sl-SI"/>
        </w:rPr>
        <w:t xml:space="preserve"> </w:t>
      </w:r>
      <w:r w:rsidRPr="00B54D93">
        <w:rPr>
          <w:rFonts w:ascii="Arial" w:eastAsia="Arial" w:hAnsi="Arial" w:cs="Arial"/>
          <w:lang w:val="sl-SI"/>
        </w:rPr>
        <w:t>stranki</w:t>
      </w:r>
      <w:r w:rsidRPr="00B54D93">
        <w:rPr>
          <w:rFonts w:ascii="Arial" w:eastAsia="Arial" w:hAnsi="Arial" w:cs="Arial"/>
          <w:spacing w:val="1"/>
          <w:lang w:val="sl-SI"/>
        </w:rPr>
        <w:t xml:space="preserve"> </w:t>
      </w:r>
      <w:r w:rsidRPr="00B54D93">
        <w:rPr>
          <w:rFonts w:ascii="Arial" w:eastAsia="Arial" w:hAnsi="Arial" w:cs="Arial"/>
          <w:lang w:val="sl-SI"/>
        </w:rPr>
        <w:t>dogovorita</w:t>
      </w:r>
      <w:r w:rsidRPr="00B54D93">
        <w:rPr>
          <w:rFonts w:ascii="Arial" w:eastAsia="Arial" w:hAnsi="Arial" w:cs="Arial"/>
          <w:spacing w:val="1"/>
          <w:lang w:val="sl-SI"/>
        </w:rPr>
        <w:t xml:space="preserve"> </w:t>
      </w:r>
      <w:r w:rsidRPr="00B54D93">
        <w:rPr>
          <w:rFonts w:ascii="Arial" w:eastAsia="Arial" w:hAnsi="Arial" w:cs="Arial"/>
          <w:lang w:val="sl-SI"/>
        </w:rPr>
        <w:t>podrobnosti glede</w:t>
      </w:r>
      <w:r w:rsidRPr="00B54D93">
        <w:rPr>
          <w:rFonts w:ascii="Arial" w:eastAsia="Arial" w:hAnsi="Arial" w:cs="Arial"/>
          <w:spacing w:val="1"/>
          <w:lang w:val="sl-SI"/>
        </w:rPr>
        <w:t xml:space="preserve"> </w:t>
      </w:r>
      <w:r w:rsidRPr="00B54D93">
        <w:rPr>
          <w:rFonts w:ascii="Arial" w:eastAsia="Arial" w:hAnsi="Arial" w:cs="Arial"/>
          <w:lang w:val="sl-SI"/>
        </w:rPr>
        <w:t>prenehanja</w:t>
      </w:r>
      <w:r w:rsidRPr="00B54D93">
        <w:rPr>
          <w:rFonts w:ascii="Arial" w:eastAsia="Arial" w:hAnsi="Arial" w:cs="Arial"/>
          <w:spacing w:val="1"/>
          <w:lang w:val="sl-SI"/>
        </w:rPr>
        <w:t xml:space="preserve"> </w:t>
      </w:r>
      <w:r w:rsidR="00F531F4" w:rsidRPr="00B54D93">
        <w:rPr>
          <w:rFonts w:ascii="Arial" w:eastAsia="Arial" w:hAnsi="Arial" w:cs="Arial"/>
          <w:lang w:val="sl-SI"/>
        </w:rPr>
        <w:t xml:space="preserve">njihovega </w:t>
      </w:r>
      <w:r w:rsidRPr="00B54D93">
        <w:rPr>
          <w:rFonts w:ascii="Arial" w:eastAsia="Arial" w:hAnsi="Arial" w:cs="Arial"/>
          <w:lang w:val="sl-SI"/>
        </w:rPr>
        <w:t>pogodbenega razmerja.</w:t>
      </w:r>
    </w:p>
    <w:p w14:paraId="103822D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49D0930"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19.</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7765F0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(pogodbena kazen)</w:t>
      </w:r>
    </w:p>
    <w:p w14:paraId="0328CBFE"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30A8C36" w14:textId="77777777"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Pogodbene kazni za morebitne zamude oziroma neizpolnitve obveznosti izvajalca po tej pogodbi so</w:t>
      </w:r>
    </w:p>
    <w:p w14:paraId="66B1B4CE" w14:textId="77777777"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primarno določene v Tehničnih specifikacijah, razdelek 5 »Izvedbene zahteve«, v poglavju 5.12.11</w:t>
      </w:r>
    </w:p>
    <w:p w14:paraId="61984A3D" w14:textId="2999BEBC"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»Penali«, pri čemer seštevek skupnih pogodbenih kazni po tem odstavku ni omejena.  </w:t>
      </w:r>
    </w:p>
    <w:p w14:paraId="14F6909D" w14:textId="77777777"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p>
    <w:p w14:paraId="605E3C5B" w14:textId="76C19A8D" w:rsidR="00965737" w:rsidRPr="00B54D93" w:rsidRDefault="00DB633E"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zamuja z izpolnitvijo katere koli druge svoje pogodbene obveznosti, ki niso vključene v ureditev po prvem odstavku tega člena, in razlog za zamudo ne izvira iz sfere naročnika</w:t>
      </w:r>
      <w:r w:rsidR="00F531F4" w:rsidRPr="00B54D93">
        <w:rPr>
          <w:rFonts w:ascii="Arial" w:eastAsia="Arial" w:hAnsi="Arial" w:cs="Arial"/>
          <w:lang w:val="sl-SI"/>
        </w:rPr>
        <w:t xml:space="preserve"> ali NIJZ</w:t>
      </w:r>
      <w:r w:rsidRPr="00B54D93">
        <w:rPr>
          <w:rFonts w:ascii="Arial" w:eastAsia="Arial" w:hAnsi="Arial" w:cs="Arial"/>
          <w:lang w:val="sl-SI"/>
        </w:rPr>
        <w:t>, mu lahko naročnik zaračuna pogodbeno kazen v</w:t>
      </w:r>
      <w:r w:rsidRPr="00B54D93">
        <w:rPr>
          <w:rFonts w:ascii="Arial" w:eastAsia="Arial" w:hAnsi="Arial" w:cs="Arial"/>
          <w:spacing w:val="1"/>
          <w:lang w:val="sl-SI"/>
        </w:rPr>
        <w:t xml:space="preserve"> </w:t>
      </w:r>
      <w:r w:rsidRPr="00B54D93">
        <w:rPr>
          <w:rFonts w:ascii="Arial" w:eastAsia="Arial" w:hAnsi="Arial" w:cs="Arial"/>
          <w:lang w:val="sl-SI"/>
        </w:rPr>
        <w:t>višini 0,1 odstotka</w:t>
      </w:r>
      <w:r w:rsidRPr="00B54D93">
        <w:rPr>
          <w:rFonts w:ascii="Arial" w:eastAsia="Arial" w:hAnsi="Arial" w:cs="Arial"/>
          <w:spacing w:val="1"/>
          <w:lang w:val="sl-SI"/>
        </w:rPr>
        <w:t xml:space="preserve"> </w:t>
      </w:r>
      <w:r w:rsidRPr="00B54D93">
        <w:rPr>
          <w:rFonts w:ascii="Arial" w:eastAsia="Arial" w:hAnsi="Arial" w:cs="Arial"/>
          <w:lang w:val="sl-SI"/>
        </w:rPr>
        <w:t>(0,1 %)</w:t>
      </w:r>
      <w:r w:rsidRPr="00B54D93">
        <w:rPr>
          <w:rFonts w:ascii="Arial" w:eastAsia="Arial" w:hAnsi="Arial" w:cs="Arial"/>
          <w:spacing w:val="1"/>
          <w:lang w:val="sl-SI"/>
        </w:rPr>
        <w:t xml:space="preserve"> </w:t>
      </w:r>
      <w:r w:rsidRPr="00B54D93">
        <w:rPr>
          <w:rFonts w:ascii="Arial" w:eastAsia="Arial" w:hAnsi="Arial" w:cs="Arial"/>
          <w:lang w:val="sl-SI"/>
        </w:rPr>
        <w:t>celotne</w:t>
      </w:r>
      <w:r w:rsidR="00F531F4" w:rsidRPr="00B54D93">
        <w:rPr>
          <w:rFonts w:ascii="Arial" w:eastAsia="Arial" w:hAnsi="Arial" w:cs="Arial"/>
          <w:lang w:val="sl-SI"/>
        </w:rPr>
        <w:t xml:space="preserve"> ocenjene</w:t>
      </w:r>
      <w:r w:rsidRPr="00B54D93">
        <w:rPr>
          <w:rFonts w:ascii="Arial" w:eastAsia="Arial" w:hAnsi="Arial" w:cs="Arial"/>
          <w:lang w:val="sl-SI"/>
        </w:rPr>
        <w:t xml:space="preserve"> pogodbene vrednosti (brez DDV)</w:t>
      </w:r>
      <w:r w:rsidRPr="00B54D93">
        <w:rPr>
          <w:rFonts w:ascii="Arial" w:eastAsia="Arial" w:hAnsi="Arial" w:cs="Arial"/>
          <w:spacing w:val="-6"/>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vsak</w:t>
      </w:r>
      <w:r w:rsidRPr="00B54D93">
        <w:rPr>
          <w:rFonts w:ascii="Arial" w:eastAsia="Arial" w:hAnsi="Arial" w:cs="Arial"/>
          <w:spacing w:val="-6"/>
          <w:lang w:val="sl-SI"/>
        </w:rPr>
        <w:t xml:space="preserve"> </w:t>
      </w:r>
      <w:r w:rsidRPr="00B54D93">
        <w:rPr>
          <w:rFonts w:ascii="Arial" w:eastAsia="Arial" w:hAnsi="Arial" w:cs="Arial"/>
          <w:lang w:val="sl-SI"/>
        </w:rPr>
        <w:t>dan</w:t>
      </w:r>
      <w:r w:rsidRPr="00B54D93">
        <w:rPr>
          <w:rFonts w:ascii="Arial" w:eastAsia="Arial" w:hAnsi="Arial" w:cs="Arial"/>
          <w:spacing w:val="-6"/>
          <w:lang w:val="sl-SI"/>
        </w:rPr>
        <w:t xml:space="preserve"> </w:t>
      </w:r>
      <w:r w:rsidRPr="00B54D93">
        <w:rPr>
          <w:rFonts w:ascii="Arial" w:eastAsia="Arial" w:hAnsi="Arial" w:cs="Arial"/>
          <w:lang w:val="sl-SI"/>
        </w:rPr>
        <w:t>zamude,</w:t>
      </w:r>
      <w:r w:rsidRPr="00B54D93">
        <w:rPr>
          <w:rFonts w:ascii="Arial" w:eastAsia="Arial" w:hAnsi="Arial" w:cs="Arial"/>
          <w:spacing w:val="-6"/>
          <w:lang w:val="sl-SI"/>
        </w:rPr>
        <w:t xml:space="preserve"> </w:t>
      </w:r>
      <w:r w:rsidRPr="00B54D93">
        <w:rPr>
          <w:rFonts w:ascii="Arial" w:eastAsia="Arial" w:hAnsi="Arial" w:cs="Arial"/>
          <w:lang w:val="sl-SI"/>
        </w:rPr>
        <w:t>vendar</w:t>
      </w:r>
      <w:r w:rsidRPr="00B54D93">
        <w:rPr>
          <w:rFonts w:ascii="Arial" w:eastAsia="Arial" w:hAnsi="Arial" w:cs="Arial"/>
          <w:spacing w:val="-6"/>
          <w:lang w:val="sl-SI"/>
        </w:rPr>
        <w:t xml:space="preserve"> </w:t>
      </w:r>
      <w:r w:rsidRPr="00B54D93">
        <w:rPr>
          <w:rFonts w:ascii="Arial" w:eastAsia="Arial" w:hAnsi="Arial" w:cs="Arial"/>
          <w:lang w:val="sl-SI"/>
        </w:rPr>
        <w:t>ne</w:t>
      </w:r>
      <w:r w:rsidRPr="00B54D93">
        <w:rPr>
          <w:rFonts w:ascii="Arial" w:eastAsia="Arial" w:hAnsi="Arial" w:cs="Arial"/>
          <w:spacing w:val="-6"/>
          <w:lang w:val="sl-SI"/>
        </w:rPr>
        <w:t xml:space="preserve"> </w:t>
      </w:r>
      <w:r w:rsidRPr="00B54D93">
        <w:rPr>
          <w:rFonts w:ascii="Arial" w:eastAsia="Arial" w:hAnsi="Arial" w:cs="Arial"/>
          <w:lang w:val="sl-SI"/>
        </w:rPr>
        <w:t>več</w:t>
      </w:r>
      <w:r w:rsidRPr="00B54D93">
        <w:rPr>
          <w:rFonts w:ascii="Arial" w:eastAsia="Arial" w:hAnsi="Arial" w:cs="Arial"/>
          <w:spacing w:val="-6"/>
          <w:lang w:val="sl-SI"/>
        </w:rPr>
        <w:t xml:space="preserve"> </w:t>
      </w:r>
      <w:r w:rsidRPr="00B54D93">
        <w:rPr>
          <w:rFonts w:ascii="Arial" w:eastAsia="Arial" w:hAnsi="Arial" w:cs="Arial"/>
          <w:lang w:val="sl-SI"/>
        </w:rPr>
        <w:t>kot</w:t>
      </w:r>
      <w:r w:rsidRPr="00B54D93">
        <w:rPr>
          <w:rFonts w:ascii="Arial" w:eastAsia="Arial" w:hAnsi="Arial" w:cs="Arial"/>
          <w:spacing w:val="-6"/>
          <w:lang w:val="sl-SI"/>
        </w:rPr>
        <w:t xml:space="preserve"> </w:t>
      </w:r>
      <w:r w:rsidRPr="00B54D93">
        <w:rPr>
          <w:rFonts w:ascii="Arial" w:eastAsia="Arial" w:hAnsi="Arial" w:cs="Arial"/>
          <w:lang w:val="sl-SI"/>
        </w:rPr>
        <w:t>10</w:t>
      </w:r>
      <w:r w:rsidR="44D22AA3" w:rsidRPr="00B54D93">
        <w:rPr>
          <w:rFonts w:ascii="Arial" w:eastAsia="Arial" w:hAnsi="Arial" w:cs="Arial"/>
          <w:lang w:val="sl-SI"/>
        </w:rPr>
        <w:t xml:space="preserve"> </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celotne</w:t>
      </w:r>
      <w:r w:rsidR="00F531F4" w:rsidRPr="00B54D93">
        <w:rPr>
          <w:rFonts w:ascii="Arial" w:eastAsia="Arial" w:hAnsi="Arial" w:cs="Arial"/>
          <w:lang w:val="sl-SI"/>
        </w:rPr>
        <w:t xml:space="preserve"> ocenjene</w:t>
      </w:r>
      <w:r w:rsidRPr="00B54D93">
        <w:rPr>
          <w:rFonts w:ascii="Arial" w:eastAsia="Arial" w:hAnsi="Arial" w:cs="Arial"/>
          <w:spacing w:val="-6"/>
          <w:lang w:val="sl-SI"/>
        </w:rPr>
        <w:t xml:space="preserve"> </w:t>
      </w:r>
      <w:r w:rsidRPr="00B54D93">
        <w:rPr>
          <w:rFonts w:ascii="Arial" w:eastAsia="Arial" w:hAnsi="Arial" w:cs="Arial"/>
          <w:lang w:val="sl-SI"/>
        </w:rPr>
        <w:t>pogodbene</w:t>
      </w:r>
      <w:r w:rsidRPr="00B54D93">
        <w:rPr>
          <w:rFonts w:ascii="Arial" w:eastAsia="Arial" w:hAnsi="Arial" w:cs="Arial"/>
          <w:spacing w:val="-6"/>
          <w:lang w:val="sl-SI"/>
        </w:rPr>
        <w:t xml:space="preserve"> </w:t>
      </w:r>
      <w:r w:rsidRPr="00B54D93">
        <w:rPr>
          <w:rFonts w:ascii="Arial" w:eastAsia="Arial" w:hAnsi="Arial" w:cs="Arial"/>
          <w:lang w:val="sl-SI"/>
        </w:rPr>
        <w:t>vrednosti</w:t>
      </w:r>
      <w:r w:rsidRPr="00B54D93">
        <w:rPr>
          <w:rFonts w:ascii="Arial" w:eastAsia="Arial" w:hAnsi="Arial" w:cs="Arial"/>
          <w:spacing w:val="-6"/>
          <w:lang w:val="sl-SI"/>
        </w:rPr>
        <w:t xml:space="preserve"> </w:t>
      </w:r>
      <w:r w:rsidRPr="00B54D93">
        <w:rPr>
          <w:rFonts w:ascii="Arial" w:eastAsia="Arial" w:hAnsi="Arial" w:cs="Arial"/>
          <w:lang w:val="sl-SI"/>
        </w:rPr>
        <w:t>(brez</w:t>
      </w:r>
      <w:r w:rsidRPr="00B54D93">
        <w:rPr>
          <w:rFonts w:ascii="Arial" w:eastAsia="Arial" w:hAnsi="Arial" w:cs="Arial"/>
          <w:spacing w:val="-6"/>
          <w:lang w:val="sl-SI"/>
        </w:rPr>
        <w:t xml:space="preserve"> </w:t>
      </w:r>
      <w:r w:rsidRPr="00B54D93">
        <w:rPr>
          <w:rFonts w:ascii="Arial" w:eastAsia="Arial" w:hAnsi="Arial" w:cs="Arial"/>
          <w:lang w:val="sl-SI"/>
        </w:rPr>
        <w:t>DDV).</w:t>
      </w:r>
      <w:r w:rsidRPr="00B54D93">
        <w:rPr>
          <w:rFonts w:ascii="Arial" w:eastAsia="Arial" w:hAnsi="Arial" w:cs="Arial"/>
          <w:spacing w:val="-6"/>
          <w:lang w:val="sl-SI"/>
        </w:rPr>
        <w:t xml:space="preserve"> </w:t>
      </w:r>
      <w:r w:rsidRPr="00B54D93">
        <w:rPr>
          <w:rFonts w:ascii="Arial" w:eastAsia="Arial" w:hAnsi="Arial" w:cs="Arial"/>
          <w:lang w:val="sl-SI"/>
        </w:rPr>
        <w:t>Naročnik ni</w:t>
      </w:r>
      <w:r w:rsidRPr="00B54D93">
        <w:rPr>
          <w:rFonts w:ascii="Arial" w:eastAsia="Arial" w:hAnsi="Arial" w:cs="Arial"/>
          <w:spacing w:val="-7"/>
          <w:lang w:val="sl-SI"/>
        </w:rPr>
        <w:t xml:space="preserve"> </w:t>
      </w:r>
      <w:r w:rsidRPr="00B54D93">
        <w:rPr>
          <w:rFonts w:ascii="Arial" w:eastAsia="Arial" w:hAnsi="Arial" w:cs="Arial"/>
          <w:lang w:val="sl-SI"/>
        </w:rPr>
        <w:t>dolžan</w:t>
      </w:r>
      <w:r w:rsidRPr="00B54D93">
        <w:rPr>
          <w:rFonts w:ascii="Arial" w:eastAsia="Arial" w:hAnsi="Arial" w:cs="Arial"/>
          <w:spacing w:val="-7"/>
          <w:lang w:val="sl-SI"/>
        </w:rPr>
        <w:t xml:space="preserve"> </w:t>
      </w:r>
      <w:r w:rsidRPr="00B54D93">
        <w:rPr>
          <w:rFonts w:ascii="Arial" w:eastAsia="Arial" w:hAnsi="Arial" w:cs="Arial"/>
          <w:lang w:val="sl-SI"/>
        </w:rPr>
        <w:t>sporočiti</w:t>
      </w:r>
      <w:r w:rsidRPr="00B54D93">
        <w:rPr>
          <w:rFonts w:ascii="Arial" w:eastAsia="Arial" w:hAnsi="Arial" w:cs="Arial"/>
          <w:spacing w:val="-7"/>
          <w:lang w:val="sl-SI"/>
        </w:rPr>
        <w:t xml:space="preserve"> </w:t>
      </w:r>
      <w:r w:rsidRPr="00B54D93">
        <w:rPr>
          <w:rFonts w:ascii="Arial" w:eastAsia="Arial" w:hAnsi="Arial" w:cs="Arial"/>
          <w:lang w:val="sl-SI"/>
        </w:rPr>
        <w:t>izvajalcu,</w:t>
      </w:r>
      <w:r w:rsidRPr="00B54D93">
        <w:rPr>
          <w:rFonts w:ascii="Arial" w:eastAsia="Arial" w:hAnsi="Arial" w:cs="Arial"/>
          <w:spacing w:val="-7"/>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si</w:t>
      </w:r>
      <w:r w:rsidRPr="00B54D93">
        <w:rPr>
          <w:rFonts w:ascii="Arial" w:eastAsia="Arial" w:hAnsi="Arial" w:cs="Arial"/>
          <w:spacing w:val="-7"/>
          <w:lang w:val="sl-SI"/>
        </w:rPr>
        <w:t xml:space="preserve"> </w:t>
      </w:r>
      <w:r w:rsidRPr="00B54D93">
        <w:rPr>
          <w:rFonts w:ascii="Arial" w:eastAsia="Arial" w:hAnsi="Arial" w:cs="Arial"/>
          <w:lang w:val="sl-SI"/>
        </w:rPr>
        <w:t>pridržuje</w:t>
      </w:r>
      <w:r w:rsidRPr="00B54D93">
        <w:rPr>
          <w:rFonts w:ascii="Arial" w:eastAsia="Arial" w:hAnsi="Arial" w:cs="Arial"/>
          <w:spacing w:val="-7"/>
          <w:lang w:val="sl-SI"/>
        </w:rPr>
        <w:t xml:space="preserve"> </w:t>
      </w:r>
      <w:r w:rsidRPr="00B54D93">
        <w:rPr>
          <w:rFonts w:ascii="Arial" w:eastAsia="Arial" w:hAnsi="Arial" w:cs="Arial"/>
          <w:lang w:val="sl-SI"/>
        </w:rPr>
        <w:t>pravico</w:t>
      </w:r>
      <w:r w:rsidRPr="00B54D93">
        <w:rPr>
          <w:rFonts w:ascii="Arial" w:eastAsia="Arial" w:hAnsi="Arial" w:cs="Arial"/>
          <w:spacing w:val="-7"/>
          <w:lang w:val="sl-SI"/>
        </w:rPr>
        <w:t xml:space="preserve"> </w:t>
      </w:r>
      <w:r w:rsidRPr="00B54D93">
        <w:rPr>
          <w:rFonts w:ascii="Arial" w:eastAsia="Arial" w:hAnsi="Arial" w:cs="Arial"/>
          <w:lang w:val="sl-SI"/>
        </w:rPr>
        <w:t>do</w:t>
      </w:r>
      <w:r w:rsidRPr="00B54D93">
        <w:rPr>
          <w:rFonts w:ascii="Arial" w:eastAsia="Arial" w:hAnsi="Arial" w:cs="Arial"/>
          <w:spacing w:val="-7"/>
          <w:lang w:val="sl-SI"/>
        </w:rPr>
        <w:t xml:space="preserve"> </w:t>
      </w:r>
      <w:r w:rsidRPr="00B54D93">
        <w:rPr>
          <w:rFonts w:ascii="Arial" w:eastAsia="Arial" w:hAnsi="Arial" w:cs="Arial"/>
          <w:lang w:val="sl-SI"/>
        </w:rPr>
        <w:t>pogodbene</w:t>
      </w:r>
      <w:r w:rsidRPr="00B54D93">
        <w:rPr>
          <w:rFonts w:ascii="Arial" w:eastAsia="Arial" w:hAnsi="Arial" w:cs="Arial"/>
          <w:spacing w:val="-7"/>
          <w:lang w:val="sl-SI"/>
        </w:rPr>
        <w:t xml:space="preserve"> </w:t>
      </w:r>
      <w:r w:rsidRPr="00B54D93">
        <w:rPr>
          <w:rFonts w:ascii="Arial" w:eastAsia="Arial" w:hAnsi="Arial" w:cs="Arial"/>
          <w:lang w:val="sl-SI"/>
        </w:rPr>
        <w:t>kazni,</w:t>
      </w:r>
      <w:r w:rsidRPr="00B54D93">
        <w:rPr>
          <w:rFonts w:ascii="Arial" w:eastAsia="Arial" w:hAnsi="Arial" w:cs="Arial"/>
          <w:spacing w:val="-7"/>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prevzel</w:t>
      </w:r>
      <w:r w:rsidRPr="00B54D93">
        <w:rPr>
          <w:rFonts w:ascii="Arial" w:eastAsia="Arial" w:hAnsi="Arial" w:cs="Arial"/>
          <w:spacing w:val="-7"/>
          <w:lang w:val="sl-SI"/>
        </w:rPr>
        <w:t xml:space="preserve"> </w:t>
      </w:r>
      <w:r w:rsidRPr="00B54D93">
        <w:rPr>
          <w:rFonts w:ascii="Arial" w:eastAsia="Arial" w:hAnsi="Arial" w:cs="Arial"/>
          <w:lang w:val="sl-SI"/>
        </w:rPr>
        <w:t>izpolnitev</w:t>
      </w:r>
      <w:r w:rsidRPr="00B54D93">
        <w:rPr>
          <w:rFonts w:ascii="Arial" w:eastAsia="Arial" w:hAnsi="Arial" w:cs="Arial"/>
          <w:spacing w:val="-7"/>
          <w:lang w:val="sl-SI"/>
        </w:rPr>
        <w:t xml:space="preserve"> </w:t>
      </w:r>
      <w:r w:rsidRPr="00B54D93">
        <w:rPr>
          <w:rFonts w:ascii="Arial" w:eastAsia="Arial" w:hAnsi="Arial" w:cs="Arial"/>
          <w:lang w:val="sl-SI"/>
        </w:rPr>
        <w:t>po</w:t>
      </w:r>
      <w:r w:rsidRPr="00B54D93">
        <w:rPr>
          <w:rFonts w:ascii="Arial" w:eastAsia="Arial" w:hAnsi="Arial" w:cs="Arial"/>
          <w:spacing w:val="-7"/>
          <w:lang w:val="sl-SI"/>
        </w:rPr>
        <w:t xml:space="preserve"> </w:t>
      </w:r>
      <w:r w:rsidRPr="00B54D93">
        <w:rPr>
          <w:rFonts w:ascii="Arial" w:eastAsia="Arial" w:hAnsi="Arial" w:cs="Arial"/>
          <w:lang w:val="sl-SI"/>
        </w:rPr>
        <w:t>tem, ko je izvajalec z izpolnitvijo zamujal.</w:t>
      </w:r>
    </w:p>
    <w:p w14:paraId="1A3E5F9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5E66A0A" w14:textId="1F898BD2"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Če</w:t>
      </w:r>
      <w:r w:rsidRPr="00B54D93">
        <w:rPr>
          <w:rFonts w:ascii="Arial" w:eastAsia="Arial" w:hAnsi="Arial" w:cs="Arial"/>
          <w:spacing w:val="1"/>
          <w:lang w:val="sl-SI"/>
        </w:rPr>
        <w:t xml:space="preserve"> </w:t>
      </w:r>
      <w:r w:rsidRPr="00B54D93">
        <w:rPr>
          <w:rFonts w:ascii="Arial" w:eastAsia="Arial" w:hAnsi="Arial" w:cs="Arial"/>
          <w:lang w:val="sl-SI"/>
        </w:rPr>
        <w:t>izvajalec katere</w:t>
      </w:r>
      <w:r w:rsidRPr="00B54D93">
        <w:rPr>
          <w:rFonts w:ascii="Arial" w:eastAsia="Arial" w:hAnsi="Arial" w:cs="Arial"/>
          <w:spacing w:val="1"/>
          <w:lang w:val="sl-SI"/>
        </w:rPr>
        <w:t xml:space="preserve"> </w:t>
      </w:r>
      <w:r w:rsidRPr="00B54D93">
        <w:rPr>
          <w:rFonts w:ascii="Arial" w:eastAsia="Arial" w:hAnsi="Arial" w:cs="Arial"/>
          <w:lang w:val="sl-SI"/>
        </w:rPr>
        <w:t>koli</w:t>
      </w:r>
      <w:r w:rsidRPr="00B54D93">
        <w:rPr>
          <w:rFonts w:ascii="Arial" w:eastAsia="Arial" w:hAnsi="Arial" w:cs="Arial"/>
          <w:spacing w:val="1"/>
          <w:lang w:val="sl-SI"/>
        </w:rPr>
        <w:t xml:space="preserve"> </w:t>
      </w:r>
      <w:r w:rsidRPr="00B54D93">
        <w:rPr>
          <w:rFonts w:ascii="Arial" w:eastAsia="Arial" w:hAnsi="Arial" w:cs="Arial"/>
          <w:lang w:val="sl-SI"/>
        </w:rPr>
        <w:t>svoje</w:t>
      </w:r>
      <w:r w:rsidRPr="00B54D93">
        <w:rPr>
          <w:rFonts w:ascii="Arial" w:eastAsia="Arial" w:hAnsi="Arial" w:cs="Arial"/>
          <w:spacing w:val="1"/>
          <w:lang w:val="sl-SI"/>
        </w:rPr>
        <w:t xml:space="preserve"> </w:t>
      </w:r>
      <w:r w:rsidRPr="00B54D93">
        <w:rPr>
          <w:rFonts w:ascii="Arial" w:eastAsia="Arial" w:hAnsi="Arial" w:cs="Arial"/>
          <w:lang w:val="sl-SI"/>
        </w:rPr>
        <w:t>obveznosti po</w:t>
      </w:r>
      <w:r w:rsidRPr="00B54D93">
        <w:rPr>
          <w:rFonts w:ascii="Arial" w:eastAsia="Arial" w:hAnsi="Arial" w:cs="Arial"/>
          <w:spacing w:val="1"/>
          <w:lang w:val="sl-SI"/>
        </w:rPr>
        <w:t xml:space="preserve"> </w:t>
      </w:r>
      <w:r w:rsidRPr="00B54D93">
        <w:rPr>
          <w:rFonts w:ascii="Arial" w:eastAsia="Arial" w:hAnsi="Arial" w:cs="Arial"/>
          <w:lang w:val="sl-SI"/>
        </w:rPr>
        <w:t>tej</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izpolni (pri</w:t>
      </w:r>
      <w:r w:rsidRPr="00B54D93">
        <w:rPr>
          <w:rFonts w:ascii="Arial" w:eastAsia="Arial" w:hAnsi="Arial" w:cs="Arial"/>
          <w:spacing w:val="1"/>
          <w:lang w:val="sl-SI"/>
        </w:rPr>
        <w:t xml:space="preserve"> </w:t>
      </w:r>
      <w:r w:rsidRPr="00B54D93">
        <w:rPr>
          <w:rFonts w:ascii="Arial" w:eastAsia="Arial" w:hAnsi="Arial" w:cs="Arial"/>
          <w:lang w:val="sl-SI"/>
        </w:rPr>
        <w:t>čemer</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gre</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z zamudo) ali jih izpolni z napako, ki je na poziv naročnika</w:t>
      </w:r>
      <w:r w:rsidR="00F531F4" w:rsidRPr="00B54D93">
        <w:rPr>
          <w:rFonts w:ascii="Arial" w:eastAsia="Arial" w:hAnsi="Arial" w:cs="Arial"/>
          <w:lang w:val="sl-SI"/>
        </w:rPr>
        <w:t xml:space="preserve"> ali NIJZ</w:t>
      </w:r>
      <w:r w:rsidRPr="00B54D93">
        <w:rPr>
          <w:rFonts w:ascii="Arial" w:eastAsia="Arial" w:hAnsi="Arial" w:cs="Arial"/>
          <w:lang w:val="sl-SI"/>
        </w:rPr>
        <w:t xml:space="preserve"> ne odpravi v celoti in v postavljenem roku, je dolžan naročniku plačati pogodbeno kazen v višini 10 % celotne </w:t>
      </w:r>
      <w:r w:rsidR="00F531F4" w:rsidRPr="00B54D93">
        <w:rPr>
          <w:rFonts w:ascii="Arial" w:eastAsia="Arial" w:hAnsi="Arial" w:cs="Arial"/>
          <w:lang w:val="sl-SI"/>
        </w:rPr>
        <w:t xml:space="preserve">ocenjene </w:t>
      </w:r>
      <w:r w:rsidRPr="00B54D93">
        <w:rPr>
          <w:rFonts w:ascii="Arial" w:eastAsia="Arial" w:hAnsi="Arial" w:cs="Arial"/>
          <w:lang w:val="sl-SI"/>
        </w:rPr>
        <w:t>pogodbene vrednosti (brez DDV).</w:t>
      </w:r>
      <w:r w:rsidR="3E442E25" w:rsidRPr="00B54D93">
        <w:rPr>
          <w:rFonts w:ascii="Arial" w:eastAsia="Arial" w:hAnsi="Arial" w:cs="Arial"/>
          <w:lang w:val="sl-SI"/>
        </w:rPr>
        <w:t xml:space="preserve"> Enako velja v primeru, če izvajalec del ne opravlja z imenovanim kadrom. </w:t>
      </w:r>
    </w:p>
    <w:p w14:paraId="537EEC5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73D4588" w14:textId="4B9EE204"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Obveznost plačila pogodbene kazni ni pogojena z nastankom škode naročniku</w:t>
      </w:r>
      <w:r w:rsidR="00F531F4" w:rsidRPr="00B54D93">
        <w:rPr>
          <w:rFonts w:ascii="Arial" w:eastAsia="Arial" w:hAnsi="Arial" w:cs="Arial"/>
          <w:lang w:val="sl-SI"/>
        </w:rPr>
        <w:t xml:space="preserve"> ali NIJZ</w:t>
      </w:r>
      <w:r w:rsidRPr="00B54D93">
        <w:rPr>
          <w:rFonts w:ascii="Arial" w:eastAsia="Arial" w:hAnsi="Arial" w:cs="Arial"/>
          <w:lang w:val="sl-SI"/>
        </w:rPr>
        <w:t>. V kolikor nastane naročniku</w:t>
      </w:r>
      <w:r w:rsidR="00F531F4" w:rsidRPr="00B54D93">
        <w:rPr>
          <w:rFonts w:ascii="Arial" w:eastAsia="Arial" w:hAnsi="Arial" w:cs="Arial"/>
          <w:lang w:val="sl-SI"/>
        </w:rPr>
        <w:t xml:space="preserve"> ali NIJZ</w:t>
      </w:r>
      <w:r w:rsidRPr="00B54D93">
        <w:rPr>
          <w:rFonts w:ascii="Arial" w:eastAsia="Arial" w:hAnsi="Arial" w:cs="Arial"/>
          <w:lang w:val="sl-SI"/>
        </w:rPr>
        <w:t xml:space="preserve"> škoda, lahko naročnik</w:t>
      </w:r>
      <w:r w:rsidR="00F531F4" w:rsidRPr="00B54D93">
        <w:rPr>
          <w:rFonts w:ascii="Arial" w:eastAsia="Arial" w:hAnsi="Arial" w:cs="Arial"/>
          <w:lang w:val="sl-SI"/>
        </w:rPr>
        <w:t xml:space="preserve"> ali NIJZ</w:t>
      </w:r>
      <w:r w:rsidRPr="00B54D93">
        <w:rPr>
          <w:rFonts w:ascii="Arial" w:eastAsia="Arial" w:hAnsi="Arial" w:cs="Arial"/>
          <w:spacing w:val="1"/>
          <w:lang w:val="sl-SI"/>
        </w:rPr>
        <w:t xml:space="preserve"> </w:t>
      </w:r>
      <w:r w:rsidRPr="00B54D93">
        <w:rPr>
          <w:rFonts w:ascii="Arial" w:eastAsia="Arial" w:hAnsi="Arial" w:cs="Arial"/>
          <w:lang w:val="sl-SI"/>
        </w:rPr>
        <w:t>njeno povrnitev uveljavlja</w:t>
      </w:r>
      <w:r w:rsidR="00F531F4" w:rsidRPr="00B54D93">
        <w:rPr>
          <w:rFonts w:ascii="Arial" w:eastAsia="Arial" w:hAnsi="Arial" w:cs="Arial"/>
          <w:lang w:val="sl-SI"/>
        </w:rPr>
        <w:t>ta</w:t>
      </w:r>
      <w:r w:rsidRPr="00B54D93">
        <w:rPr>
          <w:rFonts w:ascii="Arial" w:eastAsia="Arial" w:hAnsi="Arial" w:cs="Arial"/>
          <w:lang w:val="sl-SI"/>
        </w:rPr>
        <w:t xml:space="preserve"> po</w:t>
      </w:r>
      <w:r w:rsidRPr="00B54D93">
        <w:rPr>
          <w:rFonts w:ascii="Arial" w:eastAsia="Arial" w:hAnsi="Arial" w:cs="Arial"/>
          <w:spacing w:val="1"/>
          <w:lang w:val="sl-SI"/>
        </w:rPr>
        <w:t xml:space="preserve"> </w:t>
      </w:r>
      <w:r w:rsidRPr="00B54D93">
        <w:rPr>
          <w:rFonts w:ascii="Arial" w:eastAsia="Arial" w:hAnsi="Arial" w:cs="Arial"/>
          <w:lang w:val="sl-SI"/>
        </w:rPr>
        <w:t>splošnih pravilih</w:t>
      </w:r>
      <w:r w:rsidRPr="00B54D93">
        <w:rPr>
          <w:rFonts w:ascii="Arial" w:eastAsia="Arial" w:hAnsi="Arial" w:cs="Arial"/>
          <w:spacing w:val="1"/>
          <w:lang w:val="sl-SI"/>
        </w:rPr>
        <w:t xml:space="preserve"> </w:t>
      </w:r>
      <w:r w:rsidRPr="00B54D93">
        <w:rPr>
          <w:rFonts w:ascii="Arial" w:eastAsia="Arial" w:hAnsi="Arial" w:cs="Arial"/>
          <w:lang w:val="sl-SI"/>
        </w:rPr>
        <w:t>odškodninske odgovornosti.</w:t>
      </w:r>
      <w:r w:rsidRPr="00B54D93">
        <w:rPr>
          <w:rFonts w:ascii="Arial" w:eastAsia="Arial" w:hAnsi="Arial" w:cs="Arial"/>
          <w:spacing w:val="-10"/>
          <w:lang w:val="sl-SI"/>
        </w:rPr>
        <w:t xml:space="preserve"> </w:t>
      </w:r>
      <w:r w:rsidRPr="00B54D93">
        <w:rPr>
          <w:rFonts w:ascii="Arial" w:eastAsia="Arial" w:hAnsi="Arial" w:cs="Arial"/>
          <w:lang w:val="sl-SI"/>
        </w:rPr>
        <w:t>Naročnik</w:t>
      </w:r>
      <w:r w:rsidRPr="00B54D93">
        <w:rPr>
          <w:rFonts w:ascii="Arial" w:eastAsia="Arial" w:hAnsi="Arial" w:cs="Arial"/>
          <w:spacing w:val="-10"/>
          <w:lang w:val="sl-SI"/>
        </w:rPr>
        <w:t xml:space="preserve"> </w:t>
      </w:r>
      <w:r w:rsidRPr="00B54D93">
        <w:rPr>
          <w:rFonts w:ascii="Arial" w:eastAsia="Arial" w:hAnsi="Arial" w:cs="Arial"/>
          <w:lang w:val="sl-SI"/>
        </w:rPr>
        <w:t>lahko</w:t>
      </w:r>
      <w:r w:rsidRPr="00B54D93">
        <w:rPr>
          <w:rFonts w:ascii="Arial" w:eastAsia="Arial" w:hAnsi="Arial" w:cs="Arial"/>
          <w:spacing w:val="-10"/>
          <w:lang w:val="sl-SI"/>
        </w:rPr>
        <w:t xml:space="preserve"> </w:t>
      </w:r>
      <w:r w:rsidRPr="00B54D93">
        <w:rPr>
          <w:rFonts w:ascii="Arial" w:eastAsia="Arial" w:hAnsi="Arial" w:cs="Arial"/>
          <w:lang w:val="sl-SI"/>
        </w:rPr>
        <w:t>poleg,</w:t>
      </w:r>
      <w:r w:rsidRPr="00B54D93">
        <w:rPr>
          <w:rFonts w:ascii="Arial" w:eastAsia="Arial" w:hAnsi="Arial" w:cs="Arial"/>
          <w:spacing w:val="-10"/>
          <w:lang w:val="sl-SI"/>
        </w:rPr>
        <w:t xml:space="preserve"> </w:t>
      </w:r>
      <w:r w:rsidRPr="00B54D93">
        <w:rPr>
          <w:rFonts w:ascii="Arial" w:eastAsia="Arial" w:hAnsi="Arial" w:cs="Arial"/>
          <w:lang w:val="sl-SI"/>
        </w:rPr>
        <w:t>ali</w:t>
      </w:r>
      <w:r w:rsidRPr="00B54D93">
        <w:rPr>
          <w:rFonts w:ascii="Arial" w:eastAsia="Arial" w:hAnsi="Arial" w:cs="Arial"/>
          <w:spacing w:val="-10"/>
          <w:lang w:val="sl-SI"/>
        </w:rPr>
        <w:t xml:space="preserve"> </w:t>
      </w:r>
      <w:r w:rsidRPr="00B54D93">
        <w:rPr>
          <w:rFonts w:ascii="Arial" w:eastAsia="Arial" w:hAnsi="Arial" w:cs="Arial"/>
          <w:lang w:val="sl-SI"/>
        </w:rPr>
        <w:t>namesto</w:t>
      </w:r>
      <w:r w:rsidRPr="00B54D93">
        <w:rPr>
          <w:rFonts w:ascii="Arial" w:eastAsia="Arial" w:hAnsi="Arial" w:cs="Arial"/>
          <w:spacing w:val="-10"/>
          <w:lang w:val="sl-SI"/>
        </w:rPr>
        <w:t xml:space="preserve"> </w:t>
      </w:r>
      <w:r w:rsidRPr="00B54D93">
        <w:rPr>
          <w:rFonts w:ascii="Arial" w:eastAsia="Arial" w:hAnsi="Arial" w:cs="Arial"/>
          <w:lang w:val="sl-SI"/>
        </w:rPr>
        <w:t>obračuna</w:t>
      </w:r>
      <w:r w:rsidRPr="00B54D93">
        <w:rPr>
          <w:rFonts w:ascii="Arial" w:eastAsia="Arial" w:hAnsi="Arial" w:cs="Arial"/>
          <w:spacing w:val="-10"/>
          <w:lang w:val="sl-SI"/>
        </w:rPr>
        <w:t xml:space="preserve"> </w:t>
      </w:r>
      <w:r w:rsidRPr="00B54D93">
        <w:rPr>
          <w:rFonts w:ascii="Arial" w:eastAsia="Arial" w:hAnsi="Arial" w:cs="Arial"/>
          <w:lang w:val="sl-SI"/>
        </w:rPr>
        <w:t>pogodbene</w:t>
      </w:r>
      <w:r w:rsidRPr="00B54D93">
        <w:rPr>
          <w:rFonts w:ascii="Arial" w:eastAsia="Arial" w:hAnsi="Arial" w:cs="Arial"/>
          <w:spacing w:val="-10"/>
          <w:lang w:val="sl-SI"/>
        </w:rPr>
        <w:t xml:space="preserve"> </w:t>
      </w:r>
      <w:r w:rsidRPr="00B54D93">
        <w:rPr>
          <w:rFonts w:ascii="Arial" w:eastAsia="Arial" w:hAnsi="Arial" w:cs="Arial"/>
          <w:lang w:val="sl-SI"/>
        </w:rPr>
        <w:t>kazni,</w:t>
      </w:r>
      <w:r w:rsidRPr="00B54D93">
        <w:rPr>
          <w:rFonts w:ascii="Arial" w:eastAsia="Arial" w:hAnsi="Arial" w:cs="Arial"/>
          <w:spacing w:val="-10"/>
          <w:lang w:val="sl-SI"/>
        </w:rPr>
        <w:t xml:space="preserve"> </w:t>
      </w:r>
      <w:r w:rsidRPr="00B54D93">
        <w:rPr>
          <w:rFonts w:ascii="Arial" w:eastAsia="Arial" w:hAnsi="Arial" w:cs="Arial"/>
          <w:lang w:val="sl-SI"/>
        </w:rPr>
        <w:t>na</w:t>
      </w:r>
      <w:r w:rsidRPr="00B54D93">
        <w:rPr>
          <w:rFonts w:ascii="Arial" w:eastAsia="Arial" w:hAnsi="Arial" w:cs="Arial"/>
          <w:spacing w:val="-10"/>
          <w:lang w:val="sl-SI"/>
        </w:rPr>
        <w:t xml:space="preserve"> </w:t>
      </w:r>
      <w:r w:rsidRPr="00B54D93">
        <w:rPr>
          <w:rFonts w:ascii="Arial" w:eastAsia="Arial" w:hAnsi="Arial" w:cs="Arial"/>
          <w:lang w:val="sl-SI"/>
        </w:rPr>
        <w:t>stroške</w:t>
      </w:r>
      <w:r w:rsidRPr="00B54D93">
        <w:rPr>
          <w:rFonts w:ascii="Arial" w:eastAsia="Arial" w:hAnsi="Arial" w:cs="Arial"/>
          <w:spacing w:val="-10"/>
          <w:lang w:val="sl-SI"/>
        </w:rPr>
        <w:t xml:space="preserve"> </w:t>
      </w:r>
      <w:r w:rsidRPr="00B54D93">
        <w:rPr>
          <w:rFonts w:ascii="Arial" w:eastAsia="Arial" w:hAnsi="Arial" w:cs="Arial"/>
          <w:lang w:val="sl-SI"/>
        </w:rPr>
        <w:t>izvajalca</w:t>
      </w:r>
      <w:r w:rsidRPr="00B54D93">
        <w:rPr>
          <w:rFonts w:ascii="Arial" w:eastAsia="Arial" w:hAnsi="Arial" w:cs="Arial"/>
          <w:spacing w:val="-10"/>
          <w:lang w:val="sl-SI"/>
        </w:rPr>
        <w:t xml:space="preserve"> </w:t>
      </w:r>
      <w:r w:rsidRPr="00B54D93">
        <w:rPr>
          <w:rFonts w:ascii="Arial" w:eastAsia="Arial" w:hAnsi="Arial" w:cs="Arial"/>
          <w:lang w:val="sl-SI"/>
        </w:rPr>
        <w:t>poveri dela drugemu izvajalcu.</w:t>
      </w:r>
    </w:p>
    <w:p w14:paraId="14A1454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9EB8A97" w14:textId="5FBB4996"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Če izvajalec zamuja z izvajanjem storitev toliko, da bi lahko naročniku </w:t>
      </w:r>
      <w:r w:rsidR="00F531F4" w:rsidRPr="00B54D93">
        <w:rPr>
          <w:rFonts w:ascii="Arial" w:eastAsia="Arial" w:hAnsi="Arial" w:cs="Arial"/>
          <w:lang w:val="sl-SI"/>
        </w:rPr>
        <w:t xml:space="preserve">ali NIJZ </w:t>
      </w:r>
      <w:r w:rsidRPr="00B54D93">
        <w:rPr>
          <w:rFonts w:ascii="Arial" w:eastAsia="Arial" w:hAnsi="Arial" w:cs="Arial"/>
          <w:lang w:val="sl-SI"/>
        </w:rPr>
        <w:t>nastala škoda ali da bi izvedba izgubila pomen, lahko naročnik, neodvisno od</w:t>
      </w:r>
      <w:r w:rsidRPr="00B54D93">
        <w:rPr>
          <w:rFonts w:ascii="Arial" w:eastAsia="Arial" w:hAnsi="Arial" w:cs="Arial"/>
          <w:spacing w:val="1"/>
          <w:lang w:val="sl-SI"/>
        </w:rPr>
        <w:t xml:space="preserve"> </w:t>
      </w:r>
      <w:r w:rsidRPr="00B54D93">
        <w:rPr>
          <w:rFonts w:ascii="Arial" w:eastAsia="Arial" w:hAnsi="Arial" w:cs="Arial"/>
          <w:lang w:val="sl-SI"/>
        </w:rPr>
        <w:t>prejšnjih odstavkov tega</w:t>
      </w:r>
      <w:r w:rsidRPr="00B54D93">
        <w:rPr>
          <w:rFonts w:ascii="Arial" w:eastAsia="Arial" w:hAnsi="Arial" w:cs="Arial"/>
          <w:spacing w:val="1"/>
          <w:lang w:val="sl-SI"/>
        </w:rPr>
        <w:t xml:space="preserve"> </w:t>
      </w:r>
      <w:r w:rsidRPr="00B54D93">
        <w:rPr>
          <w:rFonts w:ascii="Arial" w:eastAsia="Arial" w:hAnsi="Arial" w:cs="Arial"/>
          <w:lang w:val="sl-SI"/>
        </w:rPr>
        <w:t>člena, naroči nadomestno storitev pri drugem izvajalcu na stroške izvajalca te pogodbe s pribitkom 5 % vrednosti za kritje naročnikovih manipulativnih stroškov, in/ali odstopi od pogodbe.</w:t>
      </w:r>
    </w:p>
    <w:p w14:paraId="2C30758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A18CDF9"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6"/>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naslova</w:t>
      </w:r>
      <w:r w:rsidRPr="00B54D93">
        <w:rPr>
          <w:rFonts w:ascii="Arial" w:eastAsia="Arial" w:hAnsi="Arial" w:cs="Arial"/>
          <w:spacing w:val="-6"/>
          <w:lang w:val="sl-SI"/>
        </w:rPr>
        <w:t xml:space="preserve"> </w:t>
      </w:r>
      <w:r w:rsidRPr="00B54D93">
        <w:rPr>
          <w:rFonts w:ascii="Arial" w:eastAsia="Arial" w:hAnsi="Arial" w:cs="Arial"/>
          <w:lang w:val="sl-SI"/>
        </w:rPr>
        <w:t>pogodbene</w:t>
      </w:r>
      <w:r w:rsidRPr="00B54D93">
        <w:rPr>
          <w:rFonts w:ascii="Arial" w:eastAsia="Arial" w:hAnsi="Arial" w:cs="Arial"/>
          <w:spacing w:val="-6"/>
          <w:lang w:val="sl-SI"/>
        </w:rPr>
        <w:t xml:space="preserve"> </w:t>
      </w:r>
      <w:r w:rsidRPr="00B54D93">
        <w:rPr>
          <w:rFonts w:ascii="Arial" w:eastAsia="Arial" w:hAnsi="Arial" w:cs="Arial"/>
          <w:lang w:val="sl-SI"/>
        </w:rPr>
        <w:t>kazni,</w:t>
      </w:r>
      <w:r w:rsidRPr="00B54D93">
        <w:rPr>
          <w:rFonts w:ascii="Arial" w:eastAsia="Arial" w:hAnsi="Arial" w:cs="Arial"/>
          <w:spacing w:val="-6"/>
          <w:lang w:val="sl-SI"/>
        </w:rPr>
        <w:t xml:space="preserve"> </w:t>
      </w:r>
      <w:r w:rsidRPr="00B54D93">
        <w:rPr>
          <w:rFonts w:ascii="Arial" w:eastAsia="Arial" w:hAnsi="Arial" w:cs="Arial"/>
          <w:lang w:val="sl-SI"/>
        </w:rPr>
        <w:t>škode</w:t>
      </w:r>
      <w:r w:rsidRPr="00B54D93">
        <w:rPr>
          <w:rFonts w:ascii="Arial" w:eastAsia="Arial" w:hAnsi="Arial" w:cs="Arial"/>
          <w:spacing w:val="-6"/>
          <w:lang w:val="sl-SI"/>
        </w:rPr>
        <w:t xml:space="preserve"> </w:t>
      </w:r>
      <w:r w:rsidRPr="00B54D93">
        <w:rPr>
          <w:rFonts w:ascii="Arial" w:eastAsia="Arial" w:hAnsi="Arial" w:cs="Arial"/>
          <w:lang w:val="sl-SI"/>
        </w:rPr>
        <w:t>oziroma</w:t>
      </w:r>
      <w:r w:rsidRPr="00B54D93">
        <w:rPr>
          <w:rFonts w:ascii="Arial" w:eastAsia="Arial" w:hAnsi="Arial" w:cs="Arial"/>
          <w:spacing w:val="-7"/>
          <w:lang w:val="sl-SI"/>
        </w:rPr>
        <w:t xml:space="preserve"> </w:t>
      </w:r>
      <w:r w:rsidRPr="00B54D93">
        <w:rPr>
          <w:rFonts w:ascii="Arial" w:eastAsia="Arial" w:hAnsi="Arial" w:cs="Arial"/>
          <w:lang w:val="sl-SI"/>
        </w:rPr>
        <w:t>nadomestnih</w:t>
      </w:r>
      <w:r w:rsidRPr="00B54D93">
        <w:rPr>
          <w:rFonts w:ascii="Arial" w:eastAsia="Arial" w:hAnsi="Arial" w:cs="Arial"/>
          <w:spacing w:val="-6"/>
          <w:lang w:val="sl-SI"/>
        </w:rPr>
        <w:t xml:space="preserve"> </w:t>
      </w:r>
      <w:r w:rsidRPr="00B54D93">
        <w:rPr>
          <w:rFonts w:ascii="Arial" w:eastAsia="Arial" w:hAnsi="Arial" w:cs="Arial"/>
          <w:lang w:val="sl-SI"/>
        </w:rPr>
        <w:t>storitev</w:t>
      </w:r>
      <w:r w:rsidRPr="00B54D93">
        <w:rPr>
          <w:rFonts w:ascii="Arial" w:eastAsia="Arial" w:hAnsi="Arial" w:cs="Arial"/>
          <w:spacing w:val="-6"/>
          <w:lang w:val="sl-SI"/>
        </w:rPr>
        <w:t xml:space="preserve"> </w:t>
      </w:r>
      <w:r w:rsidRPr="00B54D93">
        <w:rPr>
          <w:rFonts w:ascii="Arial" w:eastAsia="Arial" w:hAnsi="Arial" w:cs="Arial"/>
          <w:lang w:val="sl-SI"/>
        </w:rPr>
        <w:t>izstavi</w:t>
      </w:r>
      <w:r w:rsidRPr="00B54D93">
        <w:rPr>
          <w:rFonts w:ascii="Arial" w:eastAsia="Arial" w:hAnsi="Arial" w:cs="Arial"/>
          <w:spacing w:val="-6"/>
          <w:lang w:val="sl-SI"/>
        </w:rPr>
        <w:t xml:space="preserve"> </w:t>
      </w:r>
      <w:r w:rsidRPr="00B54D93">
        <w:rPr>
          <w:rFonts w:ascii="Arial" w:eastAsia="Arial" w:hAnsi="Arial" w:cs="Arial"/>
          <w:lang w:val="sl-SI"/>
        </w:rPr>
        <w:t>izvajalcu</w:t>
      </w:r>
      <w:r w:rsidRPr="00B54D93">
        <w:rPr>
          <w:rFonts w:ascii="Arial" w:eastAsia="Arial" w:hAnsi="Arial" w:cs="Arial"/>
          <w:spacing w:val="-6"/>
          <w:lang w:val="sl-SI"/>
        </w:rPr>
        <w:t xml:space="preserve"> </w:t>
      </w:r>
      <w:r w:rsidRPr="00B54D93">
        <w:rPr>
          <w:rFonts w:ascii="Arial" w:eastAsia="Arial" w:hAnsi="Arial" w:cs="Arial"/>
          <w:lang w:val="sl-SI"/>
        </w:rPr>
        <w:t>račun,</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ga mora</w:t>
      </w:r>
      <w:r w:rsidRPr="00B54D93">
        <w:rPr>
          <w:rFonts w:ascii="Arial" w:eastAsia="Arial" w:hAnsi="Arial" w:cs="Arial"/>
          <w:spacing w:val="-3"/>
          <w:lang w:val="sl-SI"/>
        </w:rPr>
        <w:t xml:space="preserve"> </w:t>
      </w: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plačati</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roku</w:t>
      </w:r>
      <w:r w:rsidRPr="00B54D93">
        <w:rPr>
          <w:rFonts w:ascii="Arial" w:eastAsia="Arial" w:hAnsi="Arial" w:cs="Arial"/>
          <w:spacing w:val="-3"/>
          <w:lang w:val="sl-SI"/>
        </w:rPr>
        <w:t xml:space="preserve"> </w:t>
      </w:r>
      <w:r w:rsidRPr="00B54D93">
        <w:rPr>
          <w:rFonts w:ascii="Arial" w:eastAsia="Arial" w:hAnsi="Arial" w:cs="Arial"/>
          <w:lang w:val="sl-SI"/>
        </w:rPr>
        <w:t>8</w:t>
      </w:r>
      <w:r w:rsidRPr="00B54D93">
        <w:rPr>
          <w:rFonts w:ascii="Arial" w:eastAsia="Arial" w:hAnsi="Arial" w:cs="Arial"/>
          <w:spacing w:val="-3"/>
          <w:lang w:val="sl-SI"/>
        </w:rPr>
        <w:t xml:space="preserve"> </w:t>
      </w:r>
      <w:r w:rsidRPr="00B54D93">
        <w:rPr>
          <w:rFonts w:ascii="Arial" w:eastAsia="Arial" w:hAnsi="Arial" w:cs="Arial"/>
          <w:lang w:val="sl-SI"/>
        </w:rPr>
        <w:t>(osmih)</w:t>
      </w:r>
      <w:r w:rsidRPr="00B54D93">
        <w:rPr>
          <w:rFonts w:ascii="Arial" w:eastAsia="Arial" w:hAnsi="Arial" w:cs="Arial"/>
          <w:spacing w:val="-3"/>
          <w:lang w:val="sl-SI"/>
        </w:rPr>
        <w:t xml:space="preserve"> </w:t>
      </w:r>
      <w:r w:rsidRPr="00B54D93">
        <w:rPr>
          <w:rFonts w:ascii="Arial" w:eastAsia="Arial" w:hAnsi="Arial" w:cs="Arial"/>
          <w:lang w:val="sl-SI"/>
        </w:rPr>
        <w:t>dni</w:t>
      </w:r>
      <w:r w:rsidRPr="00B54D93">
        <w:rPr>
          <w:rFonts w:ascii="Arial" w:eastAsia="Arial" w:hAnsi="Arial" w:cs="Arial"/>
          <w:spacing w:val="-3"/>
          <w:lang w:val="sl-SI"/>
        </w:rPr>
        <w:t xml:space="preserve"> </w:t>
      </w:r>
      <w:r w:rsidRPr="00B54D93">
        <w:rPr>
          <w:rFonts w:ascii="Arial" w:eastAsia="Arial" w:hAnsi="Arial" w:cs="Arial"/>
          <w:lang w:val="sl-SI"/>
        </w:rPr>
        <w:t>od</w:t>
      </w:r>
      <w:r w:rsidRPr="00B54D93">
        <w:rPr>
          <w:rFonts w:ascii="Arial" w:eastAsia="Arial" w:hAnsi="Arial" w:cs="Arial"/>
          <w:spacing w:val="-3"/>
          <w:lang w:val="sl-SI"/>
        </w:rPr>
        <w:t xml:space="preserve"> </w:t>
      </w:r>
      <w:r w:rsidRPr="00B54D93">
        <w:rPr>
          <w:rFonts w:ascii="Arial" w:eastAsia="Arial" w:hAnsi="Arial" w:cs="Arial"/>
          <w:lang w:val="sl-SI"/>
        </w:rPr>
        <w:t>prejema.</w:t>
      </w:r>
      <w:r w:rsidRPr="00B54D93">
        <w:rPr>
          <w:rFonts w:ascii="Arial" w:eastAsia="Arial" w:hAnsi="Arial" w:cs="Arial"/>
          <w:spacing w:val="-3"/>
          <w:lang w:val="sl-SI"/>
        </w:rPr>
        <w:t xml:space="preserve"> </w:t>
      </w: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se</w:t>
      </w:r>
      <w:r w:rsidRPr="00B54D93">
        <w:rPr>
          <w:rFonts w:ascii="Arial" w:eastAsia="Arial" w:hAnsi="Arial" w:cs="Arial"/>
          <w:spacing w:val="-3"/>
          <w:lang w:val="sl-SI"/>
        </w:rPr>
        <w:t xml:space="preserve"> </w:t>
      </w:r>
      <w:r w:rsidRPr="00B54D93">
        <w:rPr>
          <w:rFonts w:ascii="Arial" w:eastAsia="Arial" w:hAnsi="Arial" w:cs="Arial"/>
          <w:lang w:val="sl-SI"/>
        </w:rPr>
        <w:t>strinja,</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lahko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3"/>
          <w:lang w:val="sl-SI"/>
        </w:rPr>
        <w:t xml:space="preserve"> </w:t>
      </w:r>
      <w:r w:rsidRPr="00B54D93">
        <w:rPr>
          <w:rFonts w:ascii="Arial" w:eastAsia="Arial" w:hAnsi="Arial" w:cs="Arial"/>
          <w:lang w:val="sl-SI"/>
        </w:rPr>
        <w:t>terjatev</w:t>
      </w:r>
      <w:r w:rsidRPr="00B54D93">
        <w:rPr>
          <w:rFonts w:ascii="Arial" w:eastAsia="Arial" w:hAnsi="Arial" w:cs="Arial"/>
          <w:spacing w:val="-3"/>
          <w:lang w:val="sl-SI"/>
        </w:rPr>
        <w:t xml:space="preserve"> </w:t>
      </w:r>
      <w:r w:rsidRPr="00B54D93">
        <w:rPr>
          <w:rFonts w:ascii="Arial" w:eastAsia="Arial" w:hAnsi="Arial" w:cs="Arial"/>
          <w:lang w:val="sl-SI"/>
        </w:rPr>
        <w:t>iz naslova</w:t>
      </w:r>
      <w:r w:rsidRPr="00B54D93">
        <w:rPr>
          <w:rFonts w:ascii="Arial" w:eastAsia="Arial" w:hAnsi="Arial" w:cs="Arial"/>
          <w:spacing w:val="-14"/>
          <w:lang w:val="sl-SI"/>
        </w:rPr>
        <w:t xml:space="preserve"> </w:t>
      </w:r>
      <w:r w:rsidRPr="00B54D93">
        <w:rPr>
          <w:rFonts w:ascii="Arial" w:eastAsia="Arial" w:hAnsi="Arial" w:cs="Arial"/>
          <w:lang w:val="sl-SI"/>
        </w:rPr>
        <w:t>zaračunane</w:t>
      </w:r>
      <w:r w:rsidRPr="00B54D93">
        <w:rPr>
          <w:rFonts w:ascii="Arial" w:eastAsia="Arial" w:hAnsi="Arial" w:cs="Arial"/>
          <w:spacing w:val="-14"/>
          <w:lang w:val="sl-SI"/>
        </w:rPr>
        <w:t xml:space="preserve"> </w:t>
      </w:r>
      <w:r w:rsidRPr="00B54D93">
        <w:rPr>
          <w:rFonts w:ascii="Arial" w:eastAsia="Arial" w:hAnsi="Arial" w:cs="Arial"/>
          <w:lang w:val="sl-SI"/>
        </w:rPr>
        <w:t>pogodbe</w:t>
      </w:r>
      <w:r w:rsidRPr="00B54D93">
        <w:rPr>
          <w:rFonts w:ascii="Arial" w:eastAsia="Arial" w:hAnsi="Arial" w:cs="Arial"/>
          <w:spacing w:val="-14"/>
          <w:lang w:val="sl-SI"/>
        </w:rPr>
        <w:t xml:space="preserve"> </w:t>
      </w:r>
      <w:r w:rsidRPr="00B54D93">
        <w:rPr>
          <w:rFonts w:ascii="Arial" w:eastAsia="Arial" w:hAnsi="Arial" w:cs="Arial"/>
          <w:lang w:val="sl-SI"/>
        </w:rPr>
        <w:t>kazni</w:t>
      </w:r>
      <w:r w:rsidRPr="00B54D93">
        <w:rPr>
          <w:rFonts w:ascii="Arial" w:eastAsia="Arial" w:hAnsi="Arial" w:cs="Arial"/>
          <w:spacing w:val="-14"/>
          <w:lang w:val="sl-SI"/>
        </w:rPr>
        <w:t xml:space="preserve"> </w:t>
      </w:r>
      <w:r w:rsidRPr="00B54D93">
        <w:rPr>
          <w:rFonts w:ascii="Arial" w:eastAsia="Arial" w:hAnsi="Arial" w:cs="Arial"/>
          <w:lang w:val="sl-SI"/>
        </w:rPr>
        <w:t>pobota</w:t>
      </w:r>
      <w:r w:rsidRPr="00B54D93">
        <w:rPr>
          <w:rFonts w:ascii="Arial" w:eastAsia="Arial" w:hAnsi="Arial" w:cs="Arial"/>
          <w:spacing w:val="-14"/>
          <w:lang w:val="sl-SI"/>
        </w:rPr>
        <w:t xml:space="preserve"> </w:t>
      </w:r>
      <w:r w:rsidRPr="00B54D93">
        <w:rPr>
          <w:rFonts w:ascii="Arial" w:eastAsia="Arial" w:hAnsi="Arial" w:cs="Arial"/>
          <w:lang w:val="sl-SI"/>
        </w:rPr>
        <w:t>z</w:t>
      </w:r>
      <w:r w:rsidRPr="00B54D93">
        <w:rPr>
          <w:rFonts w:ascii="Arial" w:eastAsia="Arial" w:hAnsi="Arial" w:cs="Arial"/>
          <w:spacing w:val="-14"/>
          <w:lang w:val="sl-SI"/>
        </w:rPr>
        <w:t xml:space="preserve"> </w:t>
      </w:r>
      <w:r w:rsidRPr="00B54D93">
        <w:rPr>
          <w:rFonts w:ascii="Arial" w:eastAsia="Arial" w:hAnsi="Arial" w:cs="Arial"/>
          <w:lang w:val="sl-SI"/>
        </w:rPr>
        <w:t>morebitnimi</w:t>
      </w:r>
      <w:r w:rsidRPr="00B54D93">
        <w:rPr>
          <w:rFonts w:ascii="Arial" w:eastAsia="Arial" w:hAnsi="Arial" w:cs="Arial"/>
          <w:spacing w:val="-14"/>
          <w:lang w:val="sl-SI"/>
        </w:rPr>
        <w:t xml:space="preserve"> </w:t>
      </w:r>
      <w:r w:rsidRPr="00B54D93">
        <w:rPr>
          <w:rFonts w:ascii="Arial" w:eastAsia="Arial" w:hAnsi="Arial" w:cs="Arial"/>
          <w:lang w:val="sl-SI"/>
        </w:rPr>
        <w:t>finančnimi</w:t>
      </w:r>
      <w:r w:rsidRPr="00B54D93">
        <w:rPr>
          <w:rFonts w:ascii="Arial" w:eastAsia="Arial" w:hAnsi="Arial" w:cs="Arial"/>
          <w:spacing w:val="-14"/>
          <w:lang w:val="sl-SI"/>
        </w:rPr>
        <w:t xml:space="preserve"> </w:t>
      </w:r>
      <w:r w:rsidRPr="00B54D93">
        <w:rPr>
          <w:rFonts w:ascii="Arial" w:eastAsia="Arial" w:hAnsi="Arial" w:cs="Arial"/>
          <w:lang w:val="sl-SI"/>
        </w:rPr>
        <w:t>obveznostmi</w:t>
      </w:r>
      <w:r w:rsidRPr="00B54D93">
        <w:rPr>
          <w:rFonts w:ascii="Arial" w:eastAsia="Arial" w:hAnsi="Arial" w:cs="Arial"/>
          <w:spacing w:val="-14"/>
          <w:lang w:val="sl-SI"/>
        </w:rPr>
        <w:t xml:space="preserve"> </w:t>
      </w:r>
      <w:r w:rsidRPr="00B54D93">
        <w:rPr>
          <w:rFonts w:ascii="Arial" w:eastAsia="Arial" w:hAnsi="Arial" w:cs="Arial"/>
          <w:lang w:val="sl-SI"/>
        </w:rPr>
        <w:t>naročnika</w:t>
      </w:r>
      <w:r w:rsidRPr="00B54D93">
        <w:rPr>
          <w:rFonts w:ascii="Arial" w:eastAsia="Arial" w:hAnsi="Arial" w:cs="Arial"/>
          <w:spacing w:val="-14"/>
          <w:lang w:val="sl-SI"/>
        </w:rPr>
        <w:t xml:space="preserve"> </w:t>
      </w:r>
      <w:r w:rsidRPr="00B54D93">
        <w:rPr>
          <w:rFonts w:ascii="Arial" w:eastAsia="Arial" w:hAnsi="Arial" w:cs="Arial"/>
          <w:lang w:val="sl-SI"/>
        </w:rPr>
        <w:t>do</w:t>
      </w:r>
      <w:r w:rsidRPr="00B54D93">
        <w:rPr>
          <w:rFonts w:ascii="Arial" w:eastAsia="Arial" w:hAnsi="Arial" w:cs="Arial"/>
          <w:spacing w:val="-14"/>
          <w:lang w:val="sl-SI"/>
        </w:rPr>
        <w:t xml:space="preserve"> </w:t>
      </w:r>
      <w:r w:rsidRPr="00B54D93">
        <w:rPr>
          <w:rFonts w:ascii="Arial" w:eastAsia="Arial" w:hAnsi="Arial" w:cs="Arial"/>
          <w:lang w:val="sl-SI"/>
        </w:rPr>
        <w:t>izvajalca po tej pogodbi.</w:t>
      </w:r>
    </w:p>
    <w:p w14:paraId="04A2A9D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F598107" w14:textId="0A56DDD5"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20.</w:t>
      </w:r>
      <w:r w:rsidRPr="00B54D93">
        <w:rPr>
          <w:rFonts w:ascii="Arial" w:eastAsia="Arial" w:hAnsi="Arial" w:cs="Arial"/>
          <w:b/>
          <w:bCs/>
          <w:spacing w:val="27"/>
          <w:lang w:val="sl-SI"/>
        </w:rPr>
        <w:t xml:space="preserve"> </w:t>
      </w:r>
      <w:r w:rsidR="5CD0EF8F" w:rsidRPr="00B54D93">
        <w:rPr>
          <w:rFonts w:ascii="Arial" w:eastAsia="Arial" w:hAnsi="Arial" w:cs="Arial"/>
          <w:b/>
          <w:bCs/>
          <w:spacing w:val="27"/>
          <w:lang w:val="sl-SI"/>
        </w:rPr>
        <w:t>č</w:t>
      </w:r>
      <w:r w:rsidRPr="00B54D93">
        <w:rPr>
          <w:rFonts w:ascii="Arial" w:eastAsia="Arial" w:hAnsi="Arial" w:cs="Arial"/>
          <w:b/>
          <w:bCs/>
          <w:lang w:val="sl-SI"/>
        </w:rPr>
        <w:t>len</w:t>
      </w:r>
    </w:p>
    <w:p w14:paraId="07606A46" w14:textId="4ED75881" w:rsidR="7371BA2C" w:rsidRPr="00B54D93" w:rsidRDefault="7371BA2C" w:rsidP="0BE5AD35">
      <w:pPr>
        <w:keepNext/>
        <w:keepLines/>
        <w:widowControl w:val="0"/>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(višja sila)</w:t>
      </w:r>
    </w:p>
    <w:p w14:paraId="10D97263" w14:textId="2D7F294A" w:rsidR="0BE5AD35" w:rsidRPr="00B54D93" w:rsidRDefault="0BE5AD35" w:rsidP="0BE5AD35">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B54D93" w:rsidRDefault="0BE5AD35" w:rsidP="0BE5AD35">
      <w:pPr>
        <w:spacing w:line="276" w:lineRule="auto"/>
        <w:ind w:right="9"/>
        <w:contextualSpacing/>
        <w:jc w:val="both"/>
        <w:rPr>
          <w:rFonts w:ascii="Arial" w:eastAsia="Arial" w:hAnsi="Arial" w:cs="Arial"/>
          <w:lang w:val="sl-SI"/>
        </w:rPr>
      </w:pPr>
    </w:p>
    <w:p w14:paraId="1A19E0CE" w14:textId="67A7FA37"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B54D93" w:rsidRDefault="0BE5AD35" w:rsidP="0BE5AD35">
      <w:pPr>
        <w:spacing w:line="276" w:lineRule="auto"/>
        <w:ind w:right="9"/>
        <w:contextualSpacing/>
        <w:jc w:val="both"/>
        <w:rPr>
          <w:rFonts w:ascii="Arial" w:eastAsia="Arial" w:hAnsi="Arial" w:cs="Arial"/>
          <w:lang w:val="sl-SI"/>
        </w:rPr>
      </w:pPr>
    </w:p>
    <w:p w14:paraId="17C051C7" w14:textId="7AA77CE5"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B54D93" w:rsidRDefault="0BE5AD35" w:rsidP="0BE5AD35">
      <w:pPr>
        <w:spacing w:line="276" w:lineRule="auto"/>
        <w:ind w:right="9"/>
        <w:contextualSpacing/>
        <w:jc w:val="both"/>
        <w:rPr>
          <w:rFonts w:ascii="Arial" w:eastAsia="Arial" w:hAnsi="Arial" w:cs="Arial"/>
          <w:lang w:val="sl-SI"/>
        </w:rPr>
      </w:pPr>
    </w:p>
    <w:p w14:paraId="6BDC34CE" w14:textId="1FA96E7D" w:rsidR="5BD9D898" w:rsidRPr="00B54D93" w:rsidRDefault="5BD9D898" w:rsidP="0BE5AD35">
      <w:pPr>
        <w:spacing w:line="276" w:lineRule="auto"/>
        <w:ind w:right="9"/>
        <w:jc w:val="both"/>
        <w:rPr>
          <w:rFonts w:ascii="Arial" w:eastAsia="Arial" w:hAnsi="Arial" w:cs="Arial"/>
          <w:lang w:val="sl-SI"/>
        </w:rPr>
      </w:pPr>
      <w:r w:rsidRPr="00B54D93">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B54D93">
        <w:rPr>
          <w:rFonts w:ascii="Arial" w:eastAsia="Arial" w:hAnsi="Arial" w:cs="Arial"/>
          <w:lang w:val="sl-SI"/>
        </w:rPr>
        <w:t>plačilo</w:t>
      </w:r>
      <w:r w:rsidRPr="00B54D93">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B54D93" w:rsidRDefault="0BE5AD35" w:rsidP="0BE5AD35">
      <w:pPr>
        <w:spacing w:line="276" w:lineRule="auto"/>
        <w:ind w:right="9"/>
        <w:contextualSpacing/>
        <w:jc w:val="both"/>
        <w:rPr>
          <w:rFonts w:ascii="Arial" w:eastAsia="Arial" w:hAnsi="Arial" w:cs="Arial"/>
          <w:lang w:val="sl-SI"/>
        </w:rPr>
      </w:pPr>
    </w:p>
    <w:p w14:paraId="3CB4A910" w14:textId="3FBD0035"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B54D93" w:rsidRDefault="0BE5AD35" w:rsidP="0BE5AD35">
      <w:pPr>
        <w:spacing w:line="276" w:lineRule="auto"/>
        <w:ind w:right="9"/>
        <w:contextualSpacing/>
        <w:jc w:val="both"/>
        <w:rPr>
          <w:rFonts w:ascii="Arial" w:eastAsia="Arial" w:hAnsi="Arial" w:cs="Arial"/>
          <w:lang w:val="sl-SI"/>
        </w:rPr>
      </w:pPr>
    </w:p>
    <w:p w14:paraId="7F7BD619" w14:textId="6B1D0FAE"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 </w:t>
      </w:r>
    </w:p>
    <w:p w14:paraId="10FBF9A6" w14:textId="6B205932" w:rsidR="287884D1" w:rsidRPr="00B54D93" w:rsidRDefault="287884D1" w:rsidP="0BE5AD35">
      <w:pPr>
        <w:spacing w:line="276" w:lineRule="auto"/>
        <w:ind w:right="9"/>
        <w:jc w:val="center"/>
        <w:rPr>
          <w:rFonts w:ascii="Arial" w:eastAsia="Arial" w:hAnsi="Arial" w:cs="Arial"/>
          <w:b/>
          <w:bCs/>
          <w:lang w:val="sl-SI"/>
        </w:rPr>
      </w:pPr>
      <w:r w:rsidRPr="00B54D93">
        <w:rPr>
          <w:rFonts w:ascii="Arial" w:eastAsia="Arial" w:hAnsi="Arial" w:cs="Arial"/>
          <w:b/>
          <w:bCs/>
          <w:lang w:val="sl-SI"/>
        </w:rPr>
        <w:t>21. člen</w:t>
      </w:r>
    </w:p>
    <w:p w14:paraId="34725C2E" w14:textId="3FBB4601" w:rsidR="287884D1" w:rsidRPr="00B54D93" w:rsidRDefault="287884D1" w:rsidP="72EBA201">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lastRenderedPageBreak/>
        <w:t>(</w:t>
      </w:r>
      <w:r w:rsidR="35237601" w:rsidRPr="00B54D93">
        <w:rPr>
          <w:rFonts w:ascii="Arial" w:eastAsia="Arial" w:hAnsi="Arial" w:cs="Arial"/>
          <w:b/>
          <w:bCs/>
          <w:lang w:val="sl-SI"/>
        </w:rPr>
        <w:t>s</w:t>
      </w:r>
      <w:r w:rsidR="5BD9D898" w:rsidRPr="00B54D93">
        <w:rPr>
          <w:rFonts w:ascii="Arial" w:eastAsia="Arial" w:hAnsi="Arial" w:cs="Arial"/>
          <w:b/>
          <w:bCs/>
          <w:lang w:val="sl-SI"/>
        </w:rPr>
        <w:t>premenjene okoliščine)</w:t>
      </w:r>
    </w:p>
    <w:p w14:paraId="1EBC25DC" w14:textId="32BDDBE2" w:rsidR="0BE5AD35" w:rsidRPr="00B54D93" w:rsidRDefault="0BE5AD35" w:rsidP="0BE5AD35">
      <w:pPr>
        <w:spacing w:line="276" w:lineRule="auto"/>
        <w:ind w:right="9"/>
        <w:contextualSpacing/>
        <w:jc w:val="center"/>
        <w:rPr>
          <w:rFonts w:ascii="Arial" w:eastAsia="Arial" w:hAnsi="Arial" w:cs="Arial"/>
          <w:b/>
          <w:bCs/>
          <w:lang w:val="sl-SI"/>
        </w:rPr>
      </w:pPr>
    </w:p>
    <w:p w14:paraId="402A9505" w14:textId="3ABDA6FF"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B54D93">
        <w:rPr>
          <w:rFonts w:ascii="Arial" w:eastAsia="Arial" w:hAnsi="Arial" w:cs="Arial"/>
          <w:lang w:val="sl-SI"/>
        </w:rPr>
        <w:t>no pogodbeno stranko, ima</w:t>
      </w:r>
      <w:r w:rsidRPr="00B54D93">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B54D93" w:rsidRDefault="0BE5AD35" w:rsidP="0BE5AD35">
      <w:pPr>
        <w:spacing w:line="276" w:lineRule="auto"/>
        <w:ind w:right="9"/>
        <w:contextualSpacing/>
        <w:jc w:val="both"/>
        <w:rPr>
          <w:rFonts w:ascii="Arial" w:eastAsia="Arial" w:hAnsi="Arial" w:cs="Arial"/>
          <w:lang w:val="sl-SI"/>
        </w:rPr>
      </w:pPr>
    </w:p>
    <w:p w14:paraId="52ECD5AF" w14:textId="52B8A833"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B54D93" w:rsidRDefault="0BE5AD35" w:rsidP="0BE5AD35">
      <w:pPr>
        <w:spacing w:line="276" w:lineRule="auto"/>
        <w:ind w:right="9"/>
        <w:contextualSpacing/>
        <w:jc w:val="both"/>
        <w:rPr>
          <w:rFonts w:ascii="Arial" w:eastAsia="Arial" w:hAnsi="Arial" w:cs="Arial"/>
          <w:lang w:val="sl-SI"/>
        </w:rPr>
      </w:pPr>
    </w:p>
    <w:p w14:paraId="5980AE0F" w14:textId="12A162E7"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B54D93" w:rsidRDefault="0BE5AD35" w:rsidP="0BE5AD35">
      <w:pPr>
        <w:spacing w:line="276" w:lineRule="auto"/>
        <w:ind w:right="9"/>
        <w:contextualSpacing/>
        <w:jc w:val="both"/>
        <w:rPr>
          <w:rFonts w:ascii="Arial" w:eastAsia="Arial" w:hAnsi="Arial" w:cs="Arial"/>
          <w:lang w:val="sl-SI"/>
        </w:rPr>
      </w:pPr>
    </w:p>
    <w:p w14:paraId="09B34278" w14:textId="60BB0919"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Pogodba se lahko pravično spremeni v obsegu in na način, kakor je to dovoljeno z vsakokrat veljavnimi pravili, ki urejajo spremembe </w:t>
      </w:r>
      <w:r w:rsidR="05D30564" w:rsidRPr="00B54D93">
        <w:rPr>
          <w:rFonts w:ascii="Arial" w:eastAsia="Arial" w:hAnsi="Arial" w:cs="Arial"/>
          <w:lang w:val="sl-SI"/>
        </w:rPr>
        <w:t>pogodb o izvedbi javnega naročila.</w:t>
      </w:r>
    </w:p>
    <w:p w14:paraId="011FEE63" w14:textId="039B1D5F" w:rsidR="0BE5AD35" w:rsidRPr="00B54D93" w:rsidRDefault="0BE5AD35" w:rsidP="0BE5AD35">
      <w:pPr>
        <w:spacing w:line="276" w:lineRule="auto"/>
        <w:ind w:right="9"/>
        <w:contextualSpacing/>
        <w:jc w:val="both"/>
        <w:rPr>
          <w:rFonts w:ascii="Arial" w:eastAsia="Arial" w:hAnsi="Arial" w:cs="Arial"/>
          <w:lang w:val="sl-SI"/>
        </w:rPr>
      </w:pPr>
    </w:p>
    <w:p w14:paraId="1CFBD41A" w14:textId="59593D29"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B54D93" w:rsidRDefault="0BE5AD35" w:rsidP="0BE5AD35">
      <w:pPr>
        <w:spacing w:line="276" w:lineRule="auto"/>
        <w:ind w:right="9"/>
        <w:contextualSpacing/>
        <w:jc w:val="both"/>
        <w:rPr>
          <w:rFonts w:ascii="Arial" w:eastAsia="Arial" w:hAnsi="Arial" w:cs="Arial"/>
          <w:lang w:val="sl-SI"/>
        </w:rPr>
      </w:pPr>
    </w:p>
    <w:p w14:paraId="687F30A6" w14:textId="227E4198"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2DCBCDD" w14:textId="4641D0A4" w:rsidR="0BE5AD35" w:rsidRPr="00B54D93" w:rsidRDefault="0BE5AD35" w:rsidP="0BE5AD35">
      <w:pPr>
        <w:spacing w:line="276" w:lineRule="auto"/>
        <w:ind w:right="9"/>
        <w:contextualSpacing/>
        <w:jc w:val="both"/>
        <w:rPr>
          <w:rFonts w:ascii="Arial" w:eastAsia="Arial" w:hAnsi="Arial" w:cs="Arial"/>
          <w:lang w:val="sl-SI"/>
        </w:rPr>
      </w:pPr>
    </w:p>
    <w:p w14:paraId="48483F62" w14:textId="04AB6472"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Če naročnik in izvajalec ne dosežeta dogovora o spremembi pogodbe na način, da se ustrezni pogodbeni pogoji pravično spremenijo, je izvajalec dolžan izpolnjevati obveznosti iz te pogodbe do sodne rešitve spora.</w:t>
      </w:r>
    </w:p>
    <w:p w14:paraId="72C49DE8" w14:textId="2AB3AC5C" w:rsidR="0BE5AD35" w:rsidRPr="00B54D93" w:rsidRDefault="0BE5AD35" w:rsidP="0BE5AD35">
      <w:pPr>
        <w:spacing w:line="276" w:lineRule="auto"/>
        <w:ind w:right="9"/>
        <w:contextualSpacing/>
        <w:jc w:val="both"/>
        <w:rPr>
          <w:rFonts w:ascii="Arial" w:eastAsia="Arial" w:hAnsi="Arial" w:cs="Arial"/>
          <w:b/>
          <w:bCs/>
          <w:lang w:val="sl-SI"/>
        </w:rPr>
      </w:pPr>
    </w:p>
    <w:p w14:paraId="0BB97B04" w14:textId="77777777" w:rsidR="00B54D93" w:rsidRPr="00B54D93" w:rsidRDefault="31874962" w:rsidP="00B54D93">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22</w:t>
      </w:r>
      <w:r w:rsidR="7371BA2C" w:rsidRPr="00B54D93">
        <w:rPr>
          <w:rFonts w:ascii="Arial" w:eastAsia="Arial" w:hAnsi="Arial" w:cs="Arial"/>
          <w:b/>
          <w:bCs/>
          <w:lang w:val="sl-SI"/>
        </w:rPr>
        <w:t xml:space="preserve">. </w:t>
      </w:r>
      <w:r w:rsidR="3694FAF1" w:rsidRPr="00B54D93">
        <w:rPr>
          <w:rFonts w:ascii="Arial" w:eastAsia="Arial" w:hAnsi="Arial" w:cs="Arial"/>
          <w:b/>
          <w:bCs/>
          <w:lang w:val="sl-SI"/>
        </w:rPr>
        <w:t>č</w:t>
      </w:r>
      <w:r w:rsidR="7371BA2C" w:rsidRPr="00B54D93">
        <w:rPr>
          <w:rFonts w:ascii="Arial" w:eastAsia="Arial" w:hAnsi="Arial" w:cs="Arial"/>
          <w:b/>
          <w:bCs/>
          <w:lang w:val="sl-SI"/>
        </w:rPr>
        <w:t>len</w:t>
      </w:r>
    </w:p>
    <w:p w14:paraId="1DEFDA84" w14:textId="77777777" w:rsidR="00B54D93" w:rsidRPr="00B54D93" w:rsidRDefault="00A73133" w:rsidP="00B54D93">
      <w:pPr>
        <w:spacing w:line="276" w:lineRule="auto"/>
        <w:ind w:right="9"/>
        <w:contextualSpacing/>
        <w:jc w:val="center"/>
        <w:rPr>
          <w:rFonts w:ascii="Arial" w:eastAsia="Arial" w:hAnsi="Arial" w:cs="Arial"/>
          <w:b/>
          <w:lang w:val="sl-SI"/>
        </w:rPr>
      </w:pPr>
      <w:r w:rsidRPr="00B54D93">
        <w:rPr>
          <w:rFonts w:ascii="Arial" w:eastAsia="Arial" w:hAnsi="Arial" w:cs="Arial"/>
          <w:b/>
          <w:lang w:val="sl-SI"/>
        </w:rPr>
        <w:t>(socialna klavzula)</w:t>
      </w:r>
    </w:p>
    <w:p w14:paraId="02EECC75" w14:textId="77777777" w:rsidR="00B54D93" w:rsidRPr="00B54D93" w:rsidRDefault="00B54D93" w:rsidP="00B54D93">
      <w:pPr>
        <w:spacing w:line="276" w:lineRule="auto"/>
        <w:ind w:right="9"/>
        <w:contextualSpacing/>
        <w:jc w:val="both"/>
        <w:rPr>
          <w:rFonts w:ascii="Arial" w:eastAsia="Arial" w:hAnsi="Arial" w:cs="Arial"/>
          <w:b/>
          <w:lang w:val="sl-SI"/>
        </w:rPr>
      </w:pPr>
    </w:p>
    <w:p w14:paraId="00DC015A" w14:textId="77777777" w:rsidR="00B54D93" w:rsidRPr="00B54D93" w:rsidRDefault="00A73133" w:rsidP="00B54D93">
      <w:pPr>
        <w:spacing w:line="276" w:lineRule="auto"/>
        <w:ind w:right="9"/>
        <w:contextualSpacing/>
        <w:jc w:val="both"/>
        <w:rPr>
          <w:rFonts w:ascii="Arial" w:eastAsia="Arial" w:hAnsi="Arial" w:cs="Arial"/>
          <w:lang w:val="sl-SI"/>
        </w:rPr>
      </w:pPr>
      <w:r w:rsidRPr="00B54D93">
        <w:rPr>
          <w:rFonts w:ascii="Arial" w:eastAsia="Arial" w:hAnsi="Arial" w:cs="Arial"/>
          <w:lang w:val="sl-SI"/>
        </w:rPr>
        <w:t>Ta</w:t>
      </w:r>
      <w:r w:rsidRPr="00B54D93">
        <w:rPr>
          <w:rFonts w:ascii="Arial" w:eastAsia="Arial" w:hAnsi="Arial" w:cs="Arial"/>
          <w:spacing w:val="-4"/>
          <w:lang w:val="sl-SI"/>
        </w:rPr>
        <w:t xml:space="preserve"> </w:t>
      </w:r>
      <w:r w:rsidRPr="00B54D93">
        <w:rPr>
          <w:rFonts w:ascii="Arial" w:eastAsia="Arial" w:hAnsi="Arial" w:cs="Arial"/>
          <w:lang w:val="sl-SI"/>
        </w:rPr>
        <w:t>pogodba</w:t>
      </w:r>
      <w:r w:rsidRPr="00B54D93">
        <w:rPr>
          <w:rFonts w:ascii="Arial" w:eastAsia="Arial" w:hAnsi="Arial" w:cs="Arial"/>
          <w:spacing w:val="-4"/>
          <w:lang w:val="sl-SI"/>
        </w:rPr>
        <w:t xml:space="preserve"> </w:t>
      </w:r>
      <w:r w:rsidRPr="00B54D93">
        <w:rPr>
          <w:rFonts w:ascii="Arial" w:eastAsia="Arial" w:hAnsi="Arial" w:cs="Arial"/>
          <w:lang w:val="sl-SI"/>
        </w:rPr>
        <w:t>preneha</w:t>
      </w:r>
      <w:r w:rsidRPr="00B54D93">
        <w:rPr>
          <w:rFonts w:ascii="Arial" w:eastAsia="Arial" w:hAnsi="Arial" w:cs="Arial"/>
          <w:spacing w:val="-4"/>
          <w:lang w:val="sl-SI"/>
        </w:rPr>
        <w:t xml:space="preserve"> </w:t>
      </w:r>
      <w:r w:rsidRPr="00B54D93">
        <w:rPr>
          <w:rFonts w:ascii="Arial" w:eastAsia="Arial" w:hAnsi="Arial" w:cs="Arial"/>
          <w:lang w:val="sl-SI"/>
        </w:rPr>
        <w:t>veljati,</w:t>
      </w:r>
      <w:r w:rsidRPr="00B54D93">
        <w:rPr>
          <w:rFonts w:ascii="Arial" w:eastAsia="Arial" w:hAnsi="Arial" w:cs="Arial"/>
          <w:spacing w:val="-4"/>
          <w:lang w:val="sl-SI"/>
        </w:rPr>
        <w:t xml:space="preserve"> </w:t>
      </w:r>
      <w:r w:rsidRPr="00B54D93">
        <w:rPr>
          <w:rFonts w:ascii="Arial" w:eastAsia="Arial" w:hAnsi="Arial" w:cs="Arial"/>
          <w:lang w:val="sl-SI"/>
        </w:rPr>
        <w:t>če</w:t>
      </w:r>
      <w:r w:rsidRPr="00B54D93">
        <w:rPr>
          <w:rFonts w:ascii="Arial" w:eastAsia="Arial" w:hAnsi="Arial" w:cs="Arial"/>
          <w:spacing w:val="-4"/>
          <w:lang w:val="sl-SI"/>
        </w:rPr>
        <w:t xml:space="preserve"> </w:t>
      </w:r>
      <w:r w:rsidRPr="00B54D93">
        <w:rPr>
          <w:rFonts w:ascii="Arial" w:eastAsia="Arial" w:hAnsi="Arial" w:cs="Arial"/>
          <w:lang w:val="sl-SI"/>
        </w:rPr>
        <w:t>se</w:t>
      </w:r>
      <w:r w:rsidRPr="00B54D93">
        <w:rPr>
          <w:rFonts w:ascii="Arial" w:eastAsia="Arial" w:hAnsi="Arial" w:cs="Arial"/>
          <w:spacing w:val="-4"/>
          <w:lang w:val="sl-SI"/>
        </w:rPr>
        <w:t xml:space="preserve"> </w:t>
      </w:r>
      <w:r w:rsidRPr="00B54D93">
        <w:rPr>
          <w:rFonts w:ascii="Arial" w:eastAsia="Arial" w:hAnsi="Arial" w:cs="Arial"/>
          <w:lang w:val="sl-SI"/>
        </w:rPr>
        <w:t>naročnik</w:t>
      </w:r>
      <w:r w:rsidRPr="00B54D93">
        <w:rPr>
          <w:rFonts w:ascii="Arial" w:eastAsia="Arial" w:hAnsi="Arial" w:cs="Arial"/>
          <w:spacing w:val="-4"/>
          <w:lang w:val="sl-SI"/>
        </w:rPr>
        <w:t xml:space="preserve"> </w:t>
      </w:r>
      <w:r w:rsidRPr="00B54D93">
        <w:rPr>
          <w:rFonts w:ascii="Arial" w:eastAsia="Arial" w:hAnsi="Arial" w:cs="Arial"/>
          <w:lang w:val="sl-SI"/>
        </w:rPr>
        <w:t>seznani</w:t>
      </w:r>
      <w:r w:rsidRPr="00B54D93">
        <w:rPr>
          <w:rFonts w:ascii="Arial" w:eastAsia="Arial" w:hAnsi="Arial" w:cs="Arial"/>
          <w:spacing w:val="-4"/>
          <w:lang w:val="sl-SI"/>
        </w:rPr>
        <w:t xml:space="preserve"> </w:t>
      </w:r>
      <w:r w:rsidRPr="00B54D93">
        <w:rPr>
          <w:rFonts w:ascii="Arial" w:eastAsia="Arial" w:hAnsi="Arial" w:cs="Arial"/>
          <w:lang w:val="sl-SI"/>
        </w:rPr>
        <w:t>z</w:t>
      </w:r>
      <w:r w:rsidRPr="00B54D93">
        <w:rPr>
          <w:rFonts w:ascii="Arial" w:eastAsia="Arial" w:hAnsi="Arial" w:cs="Arial"/>
          <w:spacing w:val="-4"/>
          <w:lang w:val="sl-SI"/>
        </w:rPr>
        <w:t xml:space="preserve"> </w:t>
      </w:r>
      <w:r w:rsidRPr="00B54D93">
        <w:rPr>
          <w:rFonts w:ascii="Arial" w:eastAsia="Arial" w:hAnsi="Arial" w:cs="Arial"/>
          <w:lang w:val="sl-SI"/>
        </w:rPr>
        <w:t>dejstvom,</w:t>
      </w:r>
      <w:r w:rsidRPr="00B54D93">
        <w:rPr>
          <w:rFonts w:ascii="Arial" w:eastAsia="Arial" w:hAnsi="Arial" w:cs="Arial"/>
          <w:spacing w:val="-4"/>
          <w:lang w:val="sl-SI"/>
        </w:rPr>
        <w:t xml:space="preserve"> </w:t>
      </w:r>
      <w:r w:rsidRPr="00B54D93">
        <w:rPr>
          <w:rFonts w:ascii="Arial" w:eastAsia="Arial" w:hAnsi="Arial" w:cs="Arial"/>
          <w:lang w:val="sl-SI"/>
        </w:rPr>
        <w:t>da</w:t>
      </w:r>
      <w:r w:rsidRPr="00B54D93">
        <w:rPr>
          <w:rFonts w:ascii="Arial" w:eastAsia="Arial" w:hAnsi="Arial" w:cs="Arial"/>
          <w:spacing w:val="-4"/>
          <w:lang w:val="sl-SI"/>
        </w:rPr>
        <w:t xml:space="preserve"> </w:t>
      </w:r>
      <w:r w:rsidRPr="00B54D93">
        <w:rPr>
          <w:rFonts w:ascii="Arial" w:eastAsia="Arial" w:hAnsi="Arial" w:cs="Arial"/>
          <w:lang w:val="sl-SI"/>
        </w:rPr>
        <w:t>je</w:t>
      </w:r>
      <w:r w:rsidRPr="00B54D93">
        <w:rPr>
          <w:rFonts w:ascii="Arial" w:eastAsia="Arial" w:hAnsi="Arial" w:cs="Arial"/>
          <w:spacing w:val="-4"/>
          <w:lang w:val="sl-SI"/>
        </w:rPr>
        <w:t xml:space="preserve"> </w:t>
      </w:r>
      <w:r w:rsidRPr="00B54D93">
        <w:rPr>
          <w:rFonts w:ascii="Arial" w:eastAsia="Arial" w:hAnsi="Arial" w:cs="Arial"/>
          <w:lang w:val="sl-SI"/>
        </w:rPr>
        <w:t>pristojni</w:t>
      </w:r>
      <w:r w:rsidRPr="00B54D93">
        <w:rPr>
          <w:rFonts w:ascii="Arial" w:eastAsia="Arial" w:hAnsi="Arial" w:cs="Arial"/>
          <w:spacing w:val="-4"/>
          <w:lang w:val="sl-SI"/>
        </w:rPr>
        <w:t xml:space="preserve"> </w:t>
      </w:r>
      <w:r w:rsidRPr="00B54D93">
        <w:rPr>
          <w:rFonts w:ascii="Arial" w:eastAsia="Arial" w:hAnsi="Arial" w:cs="Arial"/>
          <w:lang w:val="sl-SI"/>
        </w:rPr>
        <w:t>državni</w:t>
      </w:r>
      <w:r w:rsidRPr="00B54D93">
        <w:rPr>
          <w:rFonts w:ascii="Arial" w:eastAsia="Arial" w:hAnsi="Arial" w:cs="Arial"/>
          <w:spacing w:val="-4"/>
          <w:lang w:val="sl-SI"/>
        </w:rPr>
        <w:t xml:space="preserve"> </w:t>
      </w:r>
      <w:r w:rsidRPr="00B54D93">
        <w:rPr>
          <w:rFonts w:ascii="Arial" w:eastAsia="Arial" w:hAnsi="Arial" w:cs="Arial"/>
          <w:lang w:val="sl-SI"/>
        </w:rPr>
        <w:t>organ</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 xml:space="preserve">sodišče s pravnomočno odločitvijo ugotovilo kršitev delovne, </w:t>
      </w:r>
      <w:proofErr w:type="spellStart"/>
      <w:r w:rsidRPr="00B54D93">
        <w:rPr>
          <w:rFonts w:ascii="Arial" w:eastAsia="Arial" w:hAnsi="Arial" w:cs="Arial"/>
          <w:lang w:val="sl-SI"/>
        </w:rPr>
        <w:t>okoljske</w:t>
      </w:r>
      <w:proofErr w:type="spellEnd"/>
      <w:r w:rsidRPr="00B54D93">
        <w:rPr>
          <w:rFonts w:ascii="Arial" w:eastAsia="Arial" w:hAnsi="Arial" w:cs="Arial"/>
          <w:lang w:val="sl-SI"/>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B54D93">
        <w:rPr>
          <w:rFonts w:ascii="Arial" w:eastAsia="Arial" w:hAnsi="Arial" w:cs="Arial"/>
          <w:spacing w:val="1"/>
          <w:lang w:val="sl-SI"/>
        </w:rPr>
        <w:t xml:space="preserve"> </w:t>
      </w:r>
      <w:r w:rsidRPr="00B54D93">
        <w:rPr>
          <w:rFonts w:ascii="Arial" w:eastAsia="Arial" w:hAnsi="Arial" w:cs="Arial"/>
          <w:lang w:val="sl-SI"/>
        </w:rPr>
        <w:t>podlagi pogodb civilnega prava kljub obstoju</w:t>
      </w:r>
      <w:r w:rsidRPr="00B54D93">
        <w:rPr>
          <w:rFonts w:ascii="Arial" w:eastAsia="Arial" w:hAnsi="Arial" w:cs="Arial"/>
          <w:spacing w:val="1"/>
          <w:lang w:val="sl-SI"/>
        </w:rPr>
        <w:t xml:space="preserve"> </w:t>
      </w:r>
      <w:r w:rsidRPr="00B54D93">
        <w:rPr>
          <w:rFonts w:ascii="Arial" w:eastAsia="Arial" w:hAnsi="Arial" w:cs="Arial"/>
          <w:lang w:val="sl-SI"/>
        </w:rPr>
        <w:t>elementov</w:t>
      </w:r>
      <w:r w:rsidRPr="00B54D93">
        <w:rPr>
          <w:rFonts w:ascii="Arial" w:eastAsia="Arial" w:hAnsi="Arial" w:cs="Arial"/>
          <w:spacing w:val="1"/>
          <w:lang w:val="sl-SI"/>
        </w:rPr>
        <w:t xml:space="preserve"> </w:t>
      </w:r>
      <w:r w:rsidRPr="00B54D93">
        <w:rPr>
          <w:rFonts w:ascii="Arial" w:eastAsia="Arial" w:hAnsi="Arial" w:cs="Arial"/>
          <w:lang w:val="sl-SI"/>
        </w:rPr>
        <w:t>delovnega</w:t>
      </w:r>
      <w:r w:rsidRPr="00B54D93">
        <w:rPr>
          <w:rFonts w:ascii="Arial" w:eastAsia="Arial" w:hAnsi="Arial" w:cs="Arial"/>
          <w:spacing w:val="1"/>
          <w:lang w:val="sl-SI"/>
        </w:rPr>
        <w:t xml:space="preserve"> </w:t>
      </w:r>
      <w:r w:rsidRPr="00B54D93">
        <w:rPr>
          <w:rFonts w:ascii="Arial" w:eastAsia="Arial" w:hAnsi="Arial" w:cs="Arial"/>
          <w:lang w:val="sl-SI"/>
        </w:rPr>
        <w:t>razmerja ali</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zvezi</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zaposlovanjem</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črno</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kateri</w:t>
      </w:r>
      <w:r w:rsidRPr="00B54D93">
        <w:rPr>
          <w:rFonts w:ascii="Arial" w:eastAsia="Arial" w:hAnsi="Arial" w:cs="Arial"/>
          <w:spacing w:val="1"/>
          <w:lang w:val="sl-SI"/>
        </w:rPr>
        <w:t xml:space="preserve"> </w:t>
      </w:r>
      <w:r w:rsidRPr="00B54D93">
        <w:rPr>
          <w:rFonts w:ascii="Arial" w:eastAsia="Arial" w:hAnsi="Arial" w:cs="Arial"/>
          <w:lang w:val="sl-SI"/>
        </w:rPr>
        <w:t>mu</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bila</w:t>
      </w:r>
      <w:r w:rsidRPr="00B54D93">
        <w:rPr>
          <w:rFonts w:ascii="Arial" w:eastAsia="Arial" w:hAnsi="Arial" w:cs="Arial"/>
          <w:spacing w:val="1"/>
          <w:lang w:val="sl-SI"/>
        </w:rPr>
        <w:t xml:space="preserve"> </w:t>
      </w:r>
      <w:r w:rsidRPr="00B54D93">
        <w:rPr>
          <w:rFonts w:ascii="Arial" w:eastAsia="Arial" w:hAnsi="Arial" w:cs="Arial"/>
          <w:lang w:val="sl-SI"/>
        </w:rPr>
        <w:t>s pravnomočno odločitvijo ali več pravnomočnimi odločitvami izrečena globa za prekršek.</w:t>
      </w:r>
    </w:p>
    <w:p w14:paraId="2F3C2224" w14:textId="77777777" w:rsidR="00B54D93" w:rsidRPr="00B54D93" w:rsidRDefault="00B54D93" w:rsidP="00B54D93">
      <w:pPr>
        <w:spacing w:line="276" w:lineRule="auto"/>
        <w:ind w:right="9"/>
        <w:contextualSpacing/>
        <w:jc w:val="both"/>
        <w:rPr>
          <w:rFonts w:ascii="Arial" w:eastAsia="Arial" w:hAnsi="Arial" w:cs="Arial"/>
          <w:lang w:val="sl-SI"/>
        </w:rPr>
      </w:pPr>
    </w:p>
    <w:p w14:paraId="3FFFCAF3" w14:textId="132C8D79" w:rsidR="00965737" w:rsidRPr="00B54D93" w:rsidRDefault="00A73133" w:rsidP="00B54D93">
      <w:pPr>
        <w:spacing w:line="276" w:lineRule="auto"/>
        <w:ind w:right="9"/>
        <w:contextualSpacing/>
        <w:jc w:val="both"/>
        <w:rPr>
          <w:rFonts w:ascii="Arial" w:eastAsia="Arial" w:hAnsi="Arial" w:cs="Arial"/>
          <w:lang w:val="sl-SI"/>
        </w:rPr>
      </w:pPr>
      <w:r w:rsidRPr="00B54D93">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B54D93">
        <w:rPr>
          <w:rFonts w:ascii="Arial" w:eastAsia="Arial" w:hAnsi="Arial" w:cs="Arial"/>
          <w:spacing w:val="23"/>
          <w:lang w:val="sl-SI"/>
        </w:rPr>
        <w:t xml:space="preserve"> </w:t>
      </w:r>
      <w:r w:rsidRPr="00B54D93">
        <w:rPr>
          <w:rFonts w:ascii="Arial" w:eastAsia="Arial" w:hAnsi="Arial" w:cs="Arial"/>
          <w:lang w:val="sl-SI"/>
        </w:rPr>
        <w:t>v</w:t>
      </w:r>
      <w:r w:rsidRPr="00B54D93">
        <w:rPr>
          <w:rFonts w:ascii="Arial" w:eastAsia="Arial" w:hAnsi="Arial" w:cs="Arial"/>
          <w:spacing w:val="24"/>
          <w:lang w:val="sl-SI"/>
        </w:rPr>
        <w:t xml:space="preserve"> </w:t>
      </w:r>
      <w:r w:rsidRPr="00B54D93">
        <w:rPr>
          <w:rFonts w:ascii="Arial" w:eastAsia="Arial" w:hAnsi="Arial" w:cs="Arial"/>
          <w:lang w:val="sl-SI"/>
        </w:rPr>
        <w:t>istem</w:t>
      </w:r>
      <w:r w:rsidRPr="00B54D93">
        <w:rPr>
          <w:rFonts w:ascii="Arial" w:eastAsia="Arial" w:hAnsi="Arial" w:cs="Arial"/>
          <w:spacing w:val="23"/>
          <w:lang w:val="sl-SI"/>
        </w:rPr>
        <w:t xml:space="preserve"> </w:t>
      </w:r>
      <w:r w:rsidRPr="00B54D93">
        <w:rPr>
          <w:rFonts w:ascii="Arial" w:eastAsia="Arial" w:hAnsi="Arial" w:cs="Arial"/>
          <w:lang w:val="sl-SI"/>
        </w:rPr>
        <w:t>roku</w:t>
      </w:r>
      <w:r w:rsidRPr="00B54D93">
        <w:rPr>
          <w:rFonts w:ascii="Arial" w:eastAsia="Arial" w:hAnsi="Arial" w:cs="Arial"/>
          <w:spacing w:val="24"/>
          <w:lang w:val="sl-SI"/>
        </w:rPr>
        <w:t xml:space="preserve"> </w:t>
      </w:r>
      <w:r w:rsidRPr="00B54D93">
        <w:rPr>
          <w:rFonts w:ascii="Arial" w:eastAsia="Arial" w:hAnsi="Arial" w:cs="Arial"/>
          <w:lang w:val="sl-SI"/>
        </w:rPr>
        <w:t>predloži</w:t>
      </w:r>
      <w:r w:rsidRPr="00B54D93">
        <w:rPr>
          <w:rFonts w:ascii="Arial" w:eastAsia="Arial" w:hAnsi="Arial" w:cs="Arial"/>
          <w:spacing w:val="23"/>
          <w:lang w:val="sl-SI"/>
        </w:rPr>
        <w:t xml:space="preserve"> </w:t>
      </w:r>
      <w:r w:rsidRPr="00B54D93">
        <w:rPr>
          <w:rFonts w:ascii="Arial" w:eastAsia="Arial" w:hAnsi="Arial" w:cs="Arial"/>
          <w:lang w:val="sl-SI"/>
        </w:rPr>
        <w:t>dokaze,</w:t>
      </w:r>
      <w:r w:rsidRPr="00B54D93">
        <w:rPr>
          <w:rFonts w:ascii="Arial" w:eastAsia="Arial" w:hAnsi="Arial" w:cs="Arial"/>
          <w:spacing w:val="23"/>
          <w:lang w:val="sl-SI"/>
        </w:rPr>
        <w:t xml:space="preserve"> </w:t>
      </w:r>
      <w:r w:rsidRPr="00B54D93">
        <w:rPr>
          <w:rFonts w:ascii="Arial" w:eastAsia="Arial" w:hAnsi="Arial" w:cs="Arial"/>
          <w:lang w:val="sl-SI"/>
        </w:rPr>
        <w:t>da</w:t>
      </w:r>
      <w:r w:rsidRPr="00B54D93">
        <w:rPr>
          <w:rFonts w:ascii="Arial" w:eastAsia="Arial" w:hAnsi="Arial" w:cs="Arial"/>
          <w:spacing w:val="23"/>
          <w:lang w:val="sl-SI"/>
        </w:rPr>
        <w:t xml:space="preserve"> </w:t>
      </w:r>
      <w:r w:rsidRPr="00B54D93">
        <w:rPr>
          <w:rFonts w:ascii="Arial" w:eastAsia="Arial" w:hAnsi="Arial" w:cs="Arial"/>
          <w:lang w:val="sl-SI"/>
        </w:rPr>
        <w:t>je</w:t>
      </w:r>
      <w:r w:rsidRPr="00B54D93">
        <w:rPr>
          <w:rFonts w:ascii="Arial" w:eastAsia="Arial" w:hAnsi="Arial" w:cs="Arial"/>
          <w:spacing w:val="24"/>
          <w:lang w:val="sl-SI"/>
        </w:rPr>
        <w:t xml:space="preserve"> </w:t>
      </w:r>
      <w:r w:rsidRPr="00B54D93">
        <w:rPr>
          <w:rFonts w:ascii="Arial" w:eastAsia="Arial" w:hAnsi="Arial" w:cs="Arial"/>
          <w:lang w:val="sl-SI"/>
        </w:rPr>
        <w:t>podizvajalec</w:t>
      </w:r>
      <w:r w:rsidRPr="00B54D93">
        <w:rPr>
          <w:rFonts w:ascii="Arial" w:eastAsia="Arial" w:hAnsi="Arial" w:cs="Arial"/>
          <w:spacing w:val="23"/>
          <w:lang w:val="sl-SI"/>
        </w:rPr>
        <w:t xml:space="preserve"> </w:t>
      </w:r>
      <w:r w:rsidRPr="00B54D93">
        <w:rPr>
          <w:rFonts w:ascii="Arial" w:eastAsia="Arial" w:hAnsi="Arial" w:cs="Arial"/>
          <w:lang w:val="sl-SI"/>
        </w:rPr>
        <w:t>sprejel</w:t>
      </w:r>
      <w:r w:rsidRPr="00B54D93">
        <w:rPr>
          <w:rFonts w:ascii="Arial" w:eastAsia="Arial" w:hAnsi="Arial" w:cs="Arial"/>
          <w:spacing w:val="23"/>
          <w:lang w:val="sl-SI"/>
        </w:rPr>
        <w:t xml:space="preserve"> </w:t>
      </w:r>
      <w:r w:rsidRPr="00B54D93">
        <w:rPr>
          <w:rFonts w:ascii="Arial" w:eastAsia="Arial" w:hAnsi="Arial" w:cs="Arial"/>
          <w:lang w:val="sl-SI"/>
        </w:rPr>
        <w:t>zadostne</w:t>
      </w:r>
      <w:r w:rsidRPr="00B54D93">
        <w:rPr>
          <w:rFonts w:ascii="Arial" w:eastAsia="Arial" w:hAnsi="Arial" w:cs="Arial"/>
          <w:spacing w:val="23"/>
          <w:lang w:val="sl-SI"/>
        </w:rPr>
        <w:t xml:space="preserve"> </w:t>
      </w:r>
      <w:r w:rsidRPr="00B54D93">
        <w:rPr>
          <w:rFonts w:ascii="Arial" w:eastAsia="Arial" w:hAnsi="Arial" w:cs="Arial"/>
          <w:lang w:val="sl-SI"/>
        </w:rPr>
        <w:t>ukrepe,</w:t>
      </w:r>
      <w:r w:rsidRPr="00B54D93">
        <w:rPr>
          <w:rFonts w:ascii="Arial" w:eastAsia="Arial" w:hAnsi="Arial" w:cs="Arial"/>
          <w:spacing w:val="23"/>
          <w:lang w:val="sl-SI"/>
        </w:rPr>
        <w:t xml:space="preserve"> </w:t>
      </w:r>
      <w:r w:rsidRPr="00B54D93">
        <w:rPr>
          <w:rFonts w:ascii="Arial" w:eastAsia="Arial" w:hAnsi="Arial" w:cs="Arial"/>
          <w:lang w:val="sl-SI"/>
        </w:rPr>
        <w:t>s</w:t>
      </w:r>
      <w:r w:rsidRPr="00B54D93">
        <w:rPr>
          <w:rFonts w:ascii="Arial" w:eastAsia="Arial" w:hAnsi="Arial" w:cs="Arial"/>
          <w:spacing w:val="24"/>
          <w:lang w:val="sl-SI"/>
        </w:rPr>
        <w:t xml:space="preserve"> </w:t>
      </w:r>
      <w:r w:rsidRPr="00B54D93">
        <w:rPr>
          <w:rFonts w:ascii="Arial" w:eastAsia="Arial" w:hAnsi="Arial" w:cs="Arial"/>
          <w:lang w:val="sl-SI"/>
        </w:rPr>
        <w:t>katerimi</w:t>
      </w:r>
      <w:r w:rsidRPr="00B54D93">
        <w:rPr>
          <w:rFonts w:ascii="Arial" w:eastAsia="Arial" w:hAnsi="Arial" w:cs="Arial"/>
          <w:spacing w:val="23"/>
          <w:lang w:val="sl-SI"/>
        </w:rPr>
        <w:t xml:space="preserve"> </w:t>
      </w:r>
      <w:r w:rsidRPr="00B54D93">
        <w:rPr>
          <w:rFonts w:ascii="Arial" w:eastAsia="Arial" w:hAnsi="Arial" w:cs="Arial"/>
          <w:lang w:val="sl-SI"/>
        </w:rPr>
        <w:t>lahk</w:t>
      </w:r>
      <w:r w:rsidR="00F531F4" w:rsidRPr="00B54D93">
        <w:rPr>
          <w:rFonts w:ascii="Arial" w:eastAsia="Arial" w:hAnsi="Arial" w:cs="Arial"/>
          <w:lang w:val="sl-SI"/>
        </w:rPr>
        <w:t xml:space="preserve">o </w:t>
      </w:r>
      <w:r w:rsidRPr="00B54D93">
        <w:rPr>
          <w:rFonts w:ascii="Arial" w:eastAsia="Arial" w:hAnsi="Arial" w:cs="Arial"/>
          <w:lang w:val="sl-SI"/>
        </w:rPr>
        <w:t>dokaže svojo zanesljivost kljub obstoju kršitev. Če</w:t>
      </w:r>
      <w:r w:rsidRPr="00B54D93">
        <w:rPr>
          <w:rFonts w:ascii="Arial" w:eastAsia="Arial" w:hAnsi="Arial" w:cs="Arial"/>
          <w:spacing w:val="1"/>
          <w:lang w:val="sl-SI"/>
        </w:rPr>
        <w:t xml:space="preserve"> </w:t>
      </w:r>
      <w:r w:rsidRPr="00B54D93">
        <w:rPr>
          <w:rFonts w:ascii="Arial" w:eastAsia="Arial" w:hAnsi="Arial" w:cs="Arial"/>
          <w:lang w:val="sl-SI"/>
        </w:rPr>
        <w:t>izvajalec ni predložil dokazov za podizvajalca ali</w:t>
      </w:r>
      <w:r w:rsidRPr="00B54D93">
        <w:rPr>
          <w:rFonts w:ascii="Arial" w:eastAsia="Arial" w:hAnsi="Arial" w:cs="Arial"/>
          <w:spacing w:val="1"/>
          <w:lang w:val="sl-SI"/>
        </w:rPr>
        <w:t xml:space="preserve"> </w:t>
      </w:r>
      <w:r w:rsidRPr="00B54D93">
        <w:rPr>
          <w:rFonts w:ascii="Arial" w:eastAsia="Arial" w:hAnsi="Arial" w:cs="Arial"/>
          <w:lang w:val="sl-SI"/>
        </w:rPr>
        <w:t>če jih je, pa naročnik oceni, da ti ukrepi ne zadoščajo, lahko izvajalec zamenja podizvajalca v roku, ki ga določi naročnik in</w:t>
      </w:r>
      <w:r w:rsidRPr="00B54D93">
        <w:rPr>
          <w:rFonts w:ascii="Arial" w:eastAsia="Arial" w:hAnsi="Arial" w:cs="Arial"/>
          <w:spacing w:val="1"/>
          <w:lang w:val="sl-SI"/>
        </w:rPr>
        <w:t xml:space="preserve"> </w:t>
      </w:r>
      <w:r w:rsidRPr="00B54D93">
        <w:rPr>
          <w:rFonts w:ascii="Arial" w:eastAsia="Arial" w:hAnsi="Arial" w:cs="Arial"/>
          <w:lang w:val="sl-SI"/>
        </w:rPr>
        <w:t>ni daljši od 15</w:t>
      </w:r>
      <w:r w:rsidRPr="00B54D93">
        <w:rPr>
          <w:rFonts w:ascii="Arial" w:eastAsia="Arial" w:hAnsi="Arial" w:cs="Arial"/>
          <w:spacing w:val="1"/>
          <w:lang w:val="sl-SI"/>
        </w:rPr>
        <w:t xml:space="preserve"> </w:t>
      </w:r>
      <w:r w:rsidRPr="00B54D93">
        <w:rPr>
          <w:rFonts w:ascii="Arial" w:eastAsia="Arial" w:hAnsi="Arial" w:cs="Arial"/>
          <w:lang w:val="sl-SI"/>
        </w:rPr>
        <w:t>dni</w:t>
      </w:r>
      <w:r w:rsidRPr="00B54D93">
        <w:rPr>
          <w:rFonts w:ascii="Arial" w:eastAsia="Arial" w:hAnsi="Arial" w:cs="Arial"/>
          <w:spacing w:val="1"/>
          <w:lang w:val="sl-SI"/>
        </w:rPr>
        <w:t xml:space="preserve"> </w:t>
      </w:r>
      <w:r w:rsidRPr="00B54D93">
        <w:rPr>
          <w:rFonts w:ascii="Arial" w:eastAsia="Arial" w:hAnsi="Arial" w:cs="Arial"/>
          <w:lang w:val="sl-SI"/>
        </w:rPr>
        <w:t>v skladu s 94. členom ZJN-3,</w:t>
      </w:r>
      <w:r w:rsidRPr="00B54D93">
        <w:rPr>
          <w:rFonts w:ascii="Arial" w:eastAsia="Arial" w:hAnsi="Arial" w:cs="Arial"/>
          <w:spacing w:val="1"/>
          <w:lang w:val="sl-SI"/>
        </w:rPr>
        <w:t xml:space="preserve"> </w:t>
      </w:r>
      <w:r w:rsidRPr="00B54D93">
        <w:rPr>
          <w:rFonts w:ascii="Arial" w:eastAsia="Arial" w:hAnsi="Arial" w:cs="Arial"/>
          <w:lang w:val="sl-SI"/>
        </w:rPr>
        <w:t>ali sam prevzame del, ki</w:t>
      </w:r>
      <w:r w:rsidRPr="00B54D93">
        <w:rPr>
          <w:rFonts w:ascii="Arial" w:eastAsia="Arial" w:hAnsi="Arial" w:cs="Arial"/>
          <w:spacing w:val="1"/>
          <w:lang w:val="sl-SI"/>
        </w:rPr>
        <w:t xml:space="preserve"> </w:t>
      </w:r>
      <w:r w:rsidRPr="00B54D93">
        <w:rPr>
          <w:rFonts w:ascii="Arial" w:eastAsia="Arial" w:hAnsi="Arial" w:cs="Arial"/>
          <w:lang w:val="sl-SI"/>
        </w:rPr>
        <w:t>ga</w:t>
      </w:r>
      <w:r w:rsidRPr="00B54D93">
        <w:rPr>
          <w:rFonts w:ascii="Arial" w:eastAsia="Arial" w:hAnsi="Arial" w:cs="Arial"/>
          <w:spacing w:val="1"/>
          <w:lang w:val="sl-SI"/>
        </w:rPr>
        <w:t xml:space="preserve"> </w:t>
      </w:r>
      <w:r w:rsidRPr="00B54D93">
        <w:rPr>
          <w:rFonts w:ascii="Arial" w:eastAsia="Arial" w:hAnsi="Arial" w:cs="Arial"/>
          <w:lang w:val="sl-SI"/>
        </w:rPr>
        <w:t xml:space="preserve">je oddal v </w:t>
      </w:r>
      <w:proofErr w:type="spellStart"/>
      <w:r w:rsidRPr="00B54D93">
        <w:rPr>
          <w:rFonts w:ascii="Arial" w:eastAsia="Arial" w:hAnsi="Arial" w:cs="Arial"/>
          <w:lang w:val="sl-SI"/>
        </w:rPr>
        <w:t>podizvajanje</w:t>
      </w:r>
      <w:proofErr w:type="spellEnd"/>
      <w:r w:rsidRPr="00B54D93">
        <w:rPr>
          <w:rFonts w:ascii="Arial" w:eastAsia="Arial" w:hAnsi="Arial" w:cs="Arial"/>
          <w:lang w:val="sl-SI"/>
        </w:rPr>
        <w:t xml:space="preserve"> temu podizvajalcu, če ta zamenjava ali prevzem ne pomeni bistvene spremembe pogodbe.</w:t>
      </w:r>
      <w:r w:rsidRPr="00B54D93">
        <w:rPr>
          <w:rFonts w:ascii="Arial" w:eastAsia="Arial" w:hAnsi="Arial" w:cs="Arial"/>
          <w:spacing w:val="-2"/>
          <w:lang w:val="sl-SI"/>
        </w:rPr>
        <w:t xml:space="preserve"> </w:t>
      </w: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izvajalec</w:t>
      </w:r>
      <w:r w:rsidRPr="00B54D93">
        <w:rPr>
          <w:rFonts w:ascii="Arial" w:eastAsia="Arial" w:hAnsi="Arial" w:cs="Arial"/>
          <w:spacing w:val="-2"/>
          <w:lang w:val="sl-SI"/>
        </w:rPr>
        <w:t xml:space="preserve"> </w:t>
      </w:r>
      <w:r w:rsidRPr="00B54D93">
        <w:rPr>
          <w:rFonts w:ascii="Arial" w:eastAsia="Arial" w:hAnsi="Arial" w:cs="Arial"/>
          <w:lang w:val="sl-SI"/>
        </w:rPr>
        <w:t>ni</w:t>
      </w:r>
      <w:r w:rsidRPr="00B54D93">
        <w:rPr>
          <w:rFonts w:ascii="Arial" w:eastAsia="Arial" w:hAnsi="Arial" w:cs="Arial"/>
          <w:spacing w:val="-1"/>
          <w:lang w:val="sl-SI"/>
        </w:rPr>
        <w:t xml:space="preserve"> </w:t>
      </w:r>
      <w:r w:rsidRPr="00B54D93">
        <w:rPr>
          <w:rFonts w:ascii="Arial" w:eastAsia="Arial" w:hAnsi="Arial" w:cs="Arial"/>
          <w:lang w:val="sl-SI"/>
        </w:rPr>
        <w:t>predložil</w:t>
      </w:r>
      <w:r w:rsidRPr="00B54D93">
        <w:rPr>
          <w:rFonts w:ascii="Arial" w:eastAsia="Arial" w:hAnsi="Arial" w:cs="Arial"/>
          <w:spacing w:val="-2"/>
          <w:lang w:val="sl-SI"/>
        </w:rPr>
        <w:t xml:space="preserve"> </w:t>
      </w:r>
      <w:r w:rsidRPr="00B54D93">
        <w:rPr>
          <w:rFonts w:ascii="Arial" w:eastAsia="Arial" w:hAnsi="Arial" w:cs="Arial"/>
          <w:lang w:val="sl-SI"/>
        </w:rPr>
        <w:t>dokazov</w:t>
      </w:r>
      <w:r w:rsidRPr="00B54D93">
        <w:rPr>
          <w:rFonts w:ascii="Arial" w:eastAsia="Arial" w:hAnsi="Arial" w:cs="Arial"/>
          <w:spacing w:val="-2"/>
          <w:lang w:val="sl-SI"/>
        </w:rPr>
        <w:t xml:space="preserve"> </w:t>
      </w:r>
      <w:r w:rsidRPr="00B54D93">
        <w:rPr>
          <w:rFonts w:ascii="Arial" w:eastAsia="Arial" w:hAnsi="Arial" w:cs="Arial"/>
          <w:lang w:val="sl-SI"/>
        </w:rPr>
        <w:t>zase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podizvajalca</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jih</w:t>
      </w:r>
      <w:r w:rsidRPr="00B54D93">
        <w:rPr>
          <w:rFonts w:ascii="Arial" w:eastAsia="Arial" w:hAnsi="Arial" w:cs="Arial"/>
          <w:spacing w:val="-2"/>
          <w:lang w:val="sl-SI"/>
        </w:rPr>
        <w:t xml:space="preserve"> </w:t>
      </w:r>
      <w:r w:rsidRPr="00B54D93">
        <w:rPr>
          <w:rFonts w:ascii="Arial" w:eastAsia="Arial" w:hAnsi="Arial" w:cs="Arial"/>
          <w:lang w:val="sl-SI"/>
        </w:rPr>
        <w:t>je,</w:t>
      </w:r>
      <w:r w:rsidRPr="00B54D93">
        <w:rPr>
          <w:rFonts w:ascii="Arial" w:eastAsia="Arial" w:hAnsi="Arial" w:cs="Arial"/>
          <w:spacing w:val="-2"/>
          <w:lang w:val="sl-SI"/>
        </w:rPr>
        <w:t xml:space="preserve"> </w:t>
      </w:r>
      <w:r w:rsidRPr="00B54D93">
        <w:rPr>
          <w:rFonts w:ascii="Arial" w:eastAsia="Arial" w:hAnsi="Arial" w:cs="Arial"/>
          <w:lang w:val="sl-SI"/>
        </w:rPr>
        <w:t>pa</w:t>
      </w:r>
      <w:r w:rsidRPr="00B54D93">
        <w:rPr>
          <w:rFonts w:ascii="Arial" w:eastAsia="Arial" w:hAnsi="Arial" w:cs="Arial"/>
          <w:spacing w:val="-1"/>
          <w:lang w:val="sl-SI"/>
        </w:rPr>
        <w:t xml:space="preserve"> </w:t>
      </w:r>
      <w:r w:rsidRPr="00B54D93">
        <w:rPr>
          <w:rFonts w:ascii="Arial" w:eastAsia="Arial" w:hAnsi="Arial" w:cs="Arial"/>
          <w:lang w:val="sl-SI"/>
        </w:rPr>
        <w:t>naročnik</w:t>
      </w:r>
      <w:r w:rsidRPr="00B54D93">
        <w:rPr>
          <w:rFonts w:ascii="Arial" w:eastAsia="Arial" w:hAnsi="Arial" w:cs="Arial"/>
          <w:spacing w:val="-2"/>
          <w:lang w:val="sl-SI"/>
        </w:rPr>
        <w:t xml:space="preserve"> </w:t>
      </w:r>
      <w:r w:rsidRPr="00B54D93">
        <w:rPr>
          <w:rFonts w:ascii="Arial" w:eastAsia="Arial" w:hAnsi="Arial" w:cs="Arial"/>
          <w:lang w:val="sl-SI"/>
        </w:rPr>
        <w:t>oceni,</w:t>
      </w:r>
      <w:r w:rsidRPr="00B54D93">
        <w:rPr>
          <w:rFonts w:ascii="Arial" w:eastAsia="Arial" w:hAnsi="Arial" w:cs="Arial"/>
          <w:spacing w:val="-2"/>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B54D93">
        <w:rPr>
          <w:rFonts w:ascii="Arial" w:eastAsia="Arial" w:hAnsi="Arial" w:cs="Arial"/>
          <w:spacing w:val="1"/>
          <w:lang w:val="sl-SI"/>
        </w:rPr>
        <w:t xml:space="preserve"> </w:t>
      </w:r>
      <w:r w:rsidRPr="00B54D93">
        <w:rPr>
          <w:rFonts w:ascii="Arial" w:eastAsia="Arial" w:hAnsi="Arial" w:cs="Arial"/>
          <w:lang w:val="sl-SI"/>
        </w:rPr>
        <w:t>uresniči</w:t>
      </w:r>
      <w:r w:rsidRPr="00B54D93">
        <w:rPr>
          <w:rFonts w:ascii="Arial" w:eastAsia="Arial" w:hAnsi="Arial" w:cs="Arial"/>
          <w:spacing w:val="1"/>
          <w:lang w:val="sl-SI"/>
        </w:rPr>
        <w:t xml:space="preserve"> </w:t>
      </w:r>
      <w:r w:rsidRPr="00B54D93">
        <w:rPr>
          <w:rFonts w:ascii="Arial" w:eastAsia="Arial" w:hAnsi="Arial" w:cs="Arial"/>
          <w:lang w:val="sl-SI"/>
        </w:rPr>
        <w:t>pod</w:t>
      </w:r>
      <w:r w:rsidRPr="00B54D93">
        <w:rPr>
          <w:rFonts w:ascii="Arial" w:eastAsia="Arial" w:hAnsi="Arial" w:cs="Arial"/>
          <w:spacing w:val="1"/>
          <w:lang w:val="sl-SI"/>
        </w:rPr>
        <w:t xml:space="preserve"> </w:t>
      </w:r>
      <w:r w:rsidRPr="00B54D93">
        <w:rPr>
          <w:rFonts w:ascii="Arial" w:eastAsia="Arial" w:hAnsi="Arial" w:cs="Arial"/>
          <w:lang w:val="sl-SI"/>
        </w:rPr>
        <w:t>pogojem, da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od</w:t>
      </w:r>
      <w:r w:rsidRPr="00B54D93">
        <w:rPr>
          <w:rFonts w:ascii="Arial" w:eastAsia="Arial" w:hAnsi="Arial" w:cs="Arial"/>
          <w:spacing w:val="1"/>
          <w:lang w:val="sl-SI"/>
        </w:rPr>
        <w:t xml:space="preserve"> </w:t>
      </w:r>
      <w:r w:rsidRPr="00B54D93">
        <w:rPr>
          <w:rFonts w:ascii="Arial" w:eastAsia="Arial" w:hAnsi="Arial" w:cs="Arial"/>
          <w:lang w:val="sl-SI"/>
        </w:rPr>
        <w:t>seznanitve</w:t>
      </w:r>
      <w:r w:rsidRPr="00B54D93">
        <w:rPr>
          <w:rFonts w:ascii="Arial" w:eastAsia="Arial" w:hAnsi="Arial" w:cs="Arial"/>
          <w:spacing w:val="1"/>
          <w:lang w:val="sl-SI"/>
        </w:rPr>
        <w:t xml:space="preserve"> </w:t>
      </w:r>
      <w:r w:rsidRPr="00B54D93">
        <w:rPr>
          <w:rFonts w:ascii="Arial" w:eastAsia="Arial" w:hAnsi="Arial" w:cs="Arial"/>
          <w:lang w:val="sl-SI"/>
        </w:rPr>
        <w:t>naročnika</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kršitvijo</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do</w:t>
      </w:r>
      <w:r w:rsidRPr="00B54D93">
        <w:rPr>
          <w:rFonts w:ascii="Arial" w:eastAsia="Arial" w:hAnsi="Arial" w:cs="Arial"/>
          <w:spacing w:val="1"/>
          <w:lang w:val="sl-SI"/>
        </w:rPr>
        <w:t xml:space="preserve"> </w:t>
      </w:r>
      <w:r w:rsidRPr="00B54D93">
        <w:rPr>
          <w:rFonts w:ascii="Arial" w:eastAsia="Arial" w:hAnsi="Arial" w:cs="Arial"/>
          <w:lang w:val="sl-SI"/>
        </w:rPr>
        <w:t>izteka</w:t>
      </w:r>
      <w:r w:rsidRPr="00B54D93">
        <w:rPr>
          <w:rFonts w:ascii="Arial" w:eastAsia="Arial" w:hAnsi="Arial" w:cs="Arial"/>
          <w:spacing w:val="1"/>
          <w:lang w:val="sl-SI"/>
        </w:rPr>
        <w:t xml:space="preserve"> </w:t>
      </w:r>
      <w:r w:rsidRPr="00B54D93">
        <w:rPr>
          <w:rFonts w:ascii="Arial" w:eastAsia="Arial" w:hAnsi="Arial" w:cs="Arial"/>
          <w:lang w:val="sl-SI"/>
        </w:rPr>
        <w:t>veljavnosti pogodbe še najmanj šest mesecev.</w:t>
      </w:r>
    </w:p>
    <w:p w14:paraId="5319AFB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768E05"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 primeru izpolnitve razveznega pogoja se šteje, da je pogodba razvezana z dnem sklenitve nove pogodbe</w:t>
      </w:r>
      <w:r w:rsidRPr="00B54D93">
        <w:rPr>
          <w:rFonts w:ascii="Arial" w:eastAsia="Arial" w:hAnsi="Arial" w:cs="Arial"/>
          <w:spacing w:val="-3"/>
          <w:lang w:val="sl-SI"/>
        </w:rPr>
        <w:t xml:space="preserve"> </w:t>
      </w:r>
      <w:r w:rsidRPr="00B54D93">
        <w:rPr>
          <w:rFonts w:ascii="Arial" w:eastAsia="Arial" w:hAnsi="Arial" w:cs="Arial"/>
          <w:lang w:val="sl-SI"/>
        </w:rPr>
        <w:t>o</w:t>
      </w:r>
      <w:r w:rsidRPr="00B54D93">
        <w:rPr>
          <w:rFonts w:ascii="Arial" w:eastAsia="Arial" w:hAnsi="Arial" w:cs="Arial"/>
          <w:spacing w:val="-3"/>
          <w:lang w:val="sl-SI"/>
        </w:rPr>
        <w:t xml:space="preserve"> </w:t>
      </w:r>
      <w:r w:rsidRPr="00B54D93">
        <w:rPr>
          <w:rFonts w:ascii="Arial" w:eastAsia="Arial" w:hAnsi="Arial" w:cs="Arial"/>
          <w:lang w:val="sl-SI"/>
        </w:rPr>
        <w:t>izvedbi</w:t>
      </w:r>
      <w:r w:rsidRPr="00B54D93">
        <w:rPr>
          <w:rFonts w:ascii="Arial" w:eastAsia="Arial" w:hAnsi="Arial" w:cs="Arial"/>
          <w:spacing w:val="-3"/>
          <w:lang w:val="sl-SI"/>
        </w:rPr>
        <w:t xml:space="preserve"> </w:t>
      </w:r>
      <w:r w:rsidRPr="00B54D93">
        <w:rPr>
          <w:rFonts w:ascii="Arial" w:eastAsia="Arial" w:hAnsi="Arial" w:cs="Arial"/>
          <w:lang w:val="sl-SI"/>
        </w:rPr>
        <w:t>javnega</w:t>
      </w:r>
      <w:r w:rsidRPr="00B54D93">
        <w:rPr>
          <w:rFonts w:ascii="Arial" w:eastAsia="Arial" w:hAnsi="Arial" w:cs="Arial"/>
          <w:spacing w:val="-3"/>
          <w:lang w:val="sl-SI"/>
        </w:rPr>
        <w:t xml:space="preserve"> </w:t>
      </w:r>
      <w:r w:rsidRPr="00B54D93">
        <w:rPr>
          <w:rFonts w:ascii="Arial" w:eastAsia="Arial" w:hAnsi="Arial" w:cs="Arial"/>
          <w:lang w:val="sl-SI"/>
        </w:rPr>
        <w:t>naročila,</w:t>
      </w:r>
      <w:r w:rsidRPr="00B54D93">
        <w:rPr>
          <w:rFonts w:ascii="Arial" w:eastAsia="Arial" w:hAnsi="Arial" w:cs="Arial"/>
          <w:spacing w:val="-3"/>
          <w:lang w:val="sl-SI"/>
        </w:rPr>
        <w:t xml:space="preserve"> </w:t>
      </w:r>
      <w:r w:rsidRPr="00B54D93">
        <w:rPr>
          <w:rFonts w:ascii="Arial" w:eastAsia="Arial" w:hAnsi="Arial" w:cs="Arial"/>
          <w:lang w:val="sl-SI"/>
        </w:rPr>
        <w:t>pri</w:t>
      </w:r>
      <w:r w:rsidRPr="00B54D93">
        <w:rPr>
          <w:rFonts w:ascii="Arial" w:eastAsia="Arial" w:hAnsi="Arial" w:cs="Arial"/>
          <w:spacing w:val="-3"/>
          <w:lang w:val="sl-SI"/>
        </w:rPr>
        <w:t xml:space="preserve"> </w:t>
      </w:r>
      <w:r w:rsidRPr="00B54D93">
        <w:rPr>
          <w:rFonts w:ascii="Arial" w:eastAsia="Arial" w:hAnsi="Arial" w:cs="Arial"/>
          <w:lang w:val="sl-SI"/>
        </w:rPr>
        <w:t>čemer</w:t>
      </w:r>
      <w:r w:rsidRPr="00B54D93">
        <w:rPr>
          <w:rFonts w:ascii="Arial" w:eastAsia="Arial" w:hAnsi="Arial" w:cs="Arial"/>
          <w:spacing w:val="-3"/>
          <w:lang w:val="sl-SI"/>
        </w:rPr>
        <w:t xml:space="preserve"> </w:t>
      </w:r>
      <w:r w:rsidRPr="00B54D93">
        <w:rPr>
          <w:rFonts w:ascii="Arial" w:eastAsia="Arial" w:hAnsi="Arial" w:cs="Arial"/>
          <w:lang w:val="sl-SI"/>
        </w:rPr>
        <w:t>bo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3"/>
          <w:lang w:val="sl-SI"/>
        </w:rPr>
        <w:t xml:space="preserve"> </w:t>
      </w:r>
      <w:r w:rsidRPr="00B54D93">
        <w:rPr>
          <w:rFonts w:ascii="Arial" w:eastAsia="Arial" w:hAnsi="Arial" w:cs="Arial"/>
          <w:lang w:val="sl-SI"/>
        </w:rPr>
        <w:t>nov</w:t>
      </w:r>
      <w:r w:rsidRPr="00B54D93">
        <w:rPr>
          <w:rFonts w:ascii="Arial" w:eastAsia="Arial" w:hAnsi="Arial" w:cs="Arial"/>
          <w:spacing w:val="-3"/>
          <w:lang w:val="sl-SI"/>
        </w:rPr>
        <w:t xml:space="preserve"> </w:t>
      </w:r>
      <w:r w:rsidRPr="00B54D93">
        <w:rPr>
          <w:rFonts w:ascii="Arial" w:eastAsia="Arial" w:hAnsi="Arial" w:cs="Arial"/>
          <w:lang w:val="sl-SI"/>
        </w:rPr>
        <w:t>postopek</w:t>
      </w:r>
      <w:r w:rsidRPr="00B54D93">
        <w:rPr>
          <w:rFonts w:ascii="Arial" w:eastAsia="Arial" w:hAnsi="Arial" w:cs="Arial"/>
          <w:spacing w:val="-3"/>
          <w:lang w:val="sl-SI"/>
        </w:rPr>
        <w:t xml:space="preserve"> </w:t>
      </w:r>
      <w:r w:rsidRPr="00B54D93">
        <w:rPr>
          <w:rFonts w:ascii="Arial" w:eastAsia="Arial" w:hAnsi="Arial" w:cs="Arial"/>
          <w:lang w:val="sl-SI"/>
        </w:rPr>
        <w:t>oddaje</w:t>
      </w:r>
      <w:r w:rsidRPr="00B54D93">
        <w:rPr>
          <w:rFonts w:ascii="Arial" w:eastAsia="Arial" w:hAnsi="Arial" w:cs="Arial"/>
          <w:spacing w:val="-3"/>
          <w:lang w:val="sl-SI"/>
        </w:rPr>
        <w:t xml:space="preserve"> </w:t>
      </w:r>
      <w:r w:rsidRPr="00B54D93">
        <w:rPr>
          <w:rFonts w:ascii="Arial" w:eastAsia="Arial" w:hAnsi="Arial" w:cs="Arial"/>
          <w:lang w:val="sl-SI"/>
        </w:rPr>
        <w:t>javnega</w:t>
      </w:r>
      <w:r w:rsidRPr="00B54D93">
        <w:rPr>
          <w:rFonts w:ascii="Arial" w:eastAsia="Arial" w:hAnsi="Arial" w:cs="Arial"/>
          <w:spacing w:val="-3"/>
          <w:lang w:val="sl-SI"/>
        </w:rPr>
        <w:t xml:space="preserve"> </w:t>
      </w:r>
      <w:r w:rsidRPr="00B54D93">
        <w:rPr>
          <w:rFonts w:ascii="Arial" w:eastAsia="Arial" w:hAnsi="Arial" w:cs="Arial"/>
          <w:lang w:val="sl-SI"/>
        </w:rPr>
        <w:t>naročila</w:t>
      </w:r>
      <w:r w:rsidRPr="00B54D93">
        <w:rPr>
          <w:rFonts w:ascii="Arial" w:eastAsia="Arial" w:hAnsi="Arial" w:cs="Arial"/>
          <w:spacing w:val="-3"/>
          <w:lang w:val="sl-SI"/>
        </w:rPr>
        <w:t xml:space="preserve"> </w:t>
      </w:r>
      <w:r w:rsidRPr="00B54D93">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8570423" w14:textId="5DD5A9EF"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0331BFD0" w:rsidRPr="00B54D93">
        <w:rPr>
          <w:rFonts w:ascii="Arial" w:eastAsia="Arial" w:hAnsi="Arial" w:cs="Arial"/>
          <w:b/>
          <w:bCs/>
          <w:lang w:val="sl-SI"/>
        </w:rPr>
        <w:t>3</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3D46AE6C"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(protikorupcijska klavzula)</w:t>
      </w:r>
    </w:p>
    <w:p w14:paraId="5B9E3AE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04594D1" w14:textId="6801E219"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pri kateri kdo v imenu ali na račun izvajalca, predstavniku ali posredniku naročnika</w:t>
      </w:r>
      <w:r w:rsidR="00F531F4" w:rsidRPr="00B54D93">
        <w:rPr>
          <w:rFonts w:ascii="Arial" w:eastAsia="Arial" w:hAnsi="Arial" w:cs="Arial"/>
          <w:lang w:val="sl-SI"/>
        </w:rPr>
        <w:t xml:space="preserve"> ali NIJZ</w:t>
      </w:r>
      <w:r w:rsidRPr="00B54D93">
        <w:rPr>
          <w:rFonts w:ascii="Arial" w:eastAsia="Arial" w:hAnsi="Arial" w:cs="Arial"/>
          <w:lang w:val="sl-SI"/>
        </w:rPr>
        <w:t xml:space="preserve"> obljubi, ponudi</w:t>
      </w:r>
      <w:r w:rsidRPr="00B54D93">
        <w:rPr>
          <w:rFonts w:ascii="Arial" w:eastAsia="Arial" w:hAnsi="Arial" w:cs="Arial"/>
          <w:spacing w:val="-9"/>
          <w:lang w:val="sl-SI"/>
        </w:rPr>
        <w:t xml:space="preserve"> </w:t>
      </w:r>
      <w:r w:rsidRPr="00B54D93">
        <w:rPr>
          <w:rFonts w:ascii="Arial" w:eastAsia="Arial" w:hAnsi="Arial" w:cs="Arial"/>
          <w:lang w:val="sl-SI"/>
        </w:rPr>
        <w:t>ali</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9"/>
          <w:lang w:val="sl-SI"/>
        </w:rPr>
        <w:t xml:space="preserve"> </w:t>
      </w:r>
      <w:r w:rsidRPr="00B54D93">
        <w:rPr>
          <w:rFonts w:ascii="Arial" w:eastAsia="Arial" w:hAnsi="Arial" w:cs="Arial"/>
          <w:lang w:val="sl-SI"/>
        </w:rPr>
        <w:t>kakšno</w:t>
      </w:r>
      <w:r w:rsidRPr="00B54D93">
        <w:rPr>
          <w:rFonts w:ascii="Arial" w:eastAsia="Arial" w:hAnsi="Arial" w:cs="Arial"/>
          <w:spacing w:val="-9"/>
          <w:lang w:val="sl-SI"/>
        </w:rPr>
        <w:t xml:space="preserve"> </w:t>
      </w:r>
      <w:r w:rsidRPr="00B54D93">
        <w:rPr>
          <w:rFonts w:ascii="Arial" w:eastAsia="Arial" w:hAnsi="Arial" w:cs="Arial"/>
          <w:lang w:val="sl-SI"/>
        </w:rPr>
        <w:t>nedovoljeno</w:t>
      </w:r>
      <w:r w:rsidRPr="00B54D93">
        <w:rPr>
          <w:rFonts w:ascii="Arial" w:eastAsia="Arial" w:hAnsi="Arial" w:cs="Arial"/>
          <w:spacing w:val="-9"/>
          <w:lang w:val="sl-SI"/>
        </w:rPr>
        <w:t xml:space="preserve"> </w:t>
      </w:r>
      <w:r w:rsidRPr="00B54D93">
        <w:rPr>
          <w:rFonts w:ascii="Arial" w:eastAsia="Arial" w:hAnsi="Arial" w:cs="Arial"/>
          <w:lang w:val="sl-SI"/>
        </w:rPr>
        <w:t>korist</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pridobitev</w:t>
      </w:r>
      <w:r w:rsidRPr="00B54D93">
        <w:rPr>
          <w:rFonts w:ascii="Arial" w:eastAsia="Arial" w:hAnsi="Arial" w:cs="Arial"/>
          <w:spacing w:val="-9"/>
          <w:lang w:val="sl-SI"/>
        </w:rPr>
        <w:t xml:space="preserve"> </w:t>
      </w:r>
      <w:r w:rsidRPr="00B54D93">
        <w:rPr>
          <w:rFonts w:ascii="Arial" w:eastAsia="Arial" w:hAnsi="Arial" w:cs="Arial"/>
          <w:lang w:val="sl-SI"/>
        </w:rPr>
        <w:t>posla</w:t>
      </w:r>
      <w:r w:rsidRPr="00B54D93">
        <w:rPr>
          <w:rFonts w:ascii="Arial" w:eastAsia="Arial" w:hAnsi="Arial" w:cs="Arial"/>
          <w:spacing w:val="-9"/>
          <w:lang w:val="sl-SI"/>
        </w:rPr>
        <w:t xml:space="preserve"> </w:t>
      </w:r>
      <w:r w:rsidRPr="00B54D93">
        <w:rPr>
          <w:rFonts w:ascii="Arial" w:eastAsia="Arial" w:hAnsi="Arial" w:cs="Arial"/>
          <w:lang w:val="sl-SI"/>
        </w:rPr>
        <w:t>ali</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sklenitev</w:t>
      </w:r>
      <w:r w:rsidRPr="00B54D93">
        <w:rPr>
          <w:rFonts w:ascii="Arial" w:eastAsia="Arial" w:hAnsi="Arial" w:cs="Arial"/>
          <w:spacing w:val="-9"/>
          <w:lang w:val="sl-SI"/>
        </w:rPr>
        <w:t xml:space="preserve"> </w:t>
      </w:r>
      <w:r w:rsidRPr="00B54D93">
        <w:rPr>
          <w:rFonts w:ascii="Arial" w:eastAsia="Arial" w:hAnsi="Arial" w:cs="Arial"/>
          <w:lang w:val="sl-SI"/>
        </w:rPr>
        <w:t>posla</w:t>
      </w:r>
      <w:r w:rsidRPr="00B54D93">
        <w:rPr>
          <w:rFonts w:ascii="Arial" w:eastAsia="Arial" w:hAnsi="Arial" w:cs="Arial"/>
          <w:spacing w:val="-9"/>
          <w:lang w:val="sl-SI"/>
        </w:rPr>
        <w:t xml:space="preserve"> </w:t>
      </w:r>
      <w:r w:rsidRPr="00B54D93">
        <w:rPr>
          <w:rFonts w:ascii="Arial" w:eastAsia="Arial" w:hAnsi="Arial" w:cs="Arial"/>
          <w:lang w:val="sl-SI"/>
        </w:rPr>
        <w:t>pod</w:t>
      </w:r>
      <w:r w:rsidRPr="00B54D93">
        <w:rPr>
          <w:rFonts w:ascii="Arial" w:eastAsia="Arial" w:hAnsi="Arial" w:cs="Arial"/>
          <w:spacing w:val="-9"/>
          <w:lang w:val="sl-SI"/>
        </w:rPr>
        <w:t xml:space="preserve"> </w:t>
      </w:r>
      <w:r w:rsidRPr="00B54D93">
        <w:rPr>
          <w:rFonts w:ascii="Arial" w:eastAsia="Arial" w:hAnsi="Arial" w:cs="Arial"/>
          <w:lang w:val="sl-SI"/>
        </w:rPr>
        <w:t>ugodnejšimi</w:t>
      </w:r>
      <w:r w:rsidRPr="00B54D93">
        <w:rPr>
          <w:rFonts w:ascii="Arial" w:eastAsia="Arial" w:hAnsi="Arial" w:cs="Arial"/>
          <w:spacing w:val="-9"/>
          <w:lang w:val="sl-SI"/>
        </w:rPr>
        <w:t xml:space="preserve"> </w:t>
      </w:r>
      <w:r w:rsidRPr="00B54D93">
        <w:rPr>
          <w:rFonts w:ascii="Arial" w:eastAsia="Arial" w:hAnsi="Arial" w:cs="Arial"/>
          <w:lang w:val="sl-SI"/>
        </w:rPr>
        <w:t>pogoji ali za opustitev dolžnega nadzora nad izvajanjem pogodbenih obveznosti ali za drugo ravnanje ali opustitev, s katerim je naročniku</w:t>
      </w:r>
      <w:r w:rsidR="00F531F4" w:rsidRPr="00B54D93">
        <w:rPr>
          <w:rFonts w:ascii="Arial" w:eastAsia="Arial" w:hAnsi="Arial" w:cs="Arial"/>
          <w:lang w:val="sl-SI"/>
        </w:rPr>
        <w:t xml:space="preserve"> ali NIJZ</w:t>
      </w:r>
      <w:r w:rsidRPr="00B54D93">
        <w:rPr>
          <w:rFonts w:ascii="Arial" w:eastAsia="Arial" w:hAnsi="Arial" w:cs="Arial"/>
          <w:lang w:val="sl-SI"/>
        </w:rPr>
        <w:t xml:space="preserve"> povzročena škoda ali je omogočena pridobitev nedovoljene koristi predstavniku naročnika, posredniku naročnika,</w:t>
      </w:r>
      <w:r w:rsidR="00F531F4" w:rsidRPr="00B54D93">
        <w:rPr>
          <w:rFonts w:ascii="Arial" w:eastAsia="Arial" w:hAnsi="Arial" w:cs="Arial"/>
          <w:lang w:val="sl-SI"/>
        </w:rPr>
        <w:t xml:space="preserve"> NIJZ,</w:t>
      </w:r>
      <w:r w:rsidRPr="00B54D93">
        <w:rPr>
          <w:rFonts w:ascii="Arial" w:eastAsia="Arial" w:hAnsi="Arial" w:cs="Arial"/>
          <w:lang w:val="sl-SI"/>
        </w:rPr>
        <w:t xml:space="preserve"> izvajalcu ali</w:t>
      </w:r>
      <w:r w:rsidRPr="00B54D93">
        <w:rPr>
          <w:rFonts w:ascii="Arial" w:eastAsia="Arial" w:hAnsi="Arial" w:cs="Arial"/>
          <w:spacing w:val="1"/>
          <w:lang w:val="sl-SI"/>
        </w:rPr>
        <w:t xml:space="preserve"> </w:t>
      </w:r>
      <w:r w:rsidRPr="00B54D93">
        <w:rPr>
          <w:rFonts w:ascii="Arial" w:eastAsia="Arial" w:hAnsi="Arial" w:cs="Arial"/>
          <w:lang w:val="sl-SI"/>
        </w:rPr>
        <w:t>njegovemu predstavniku, zastopniku ali posredniku, je nična.</w:t>
      </w:r>
    </w:p>
    <w:p w14:paraId="686AEFE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982C39D" w14:textId="5280D8A2"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5285AD4A" w:rsidRPr="00B54D93">
        <w:rPr>
          <w:rFonts w:ascii="Arial" w:eastAsia="Arial" w:hAnsi="Arial" w:cs="Arial"/>
          <w:b/>
          <w:bCs/>
          <w:lang w:val="sl-SI"/>
        </w:rPr>
        <w:t>4</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5897558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(varstvo zaupnih podatkov)</w:t>
      </w:r>
    </w:p>
    <w:p w14:paraId="40B9AAD6"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DDB987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Pogodbeni stranki se</w:t>
      </w:r>
      <w:r w:rsidRPr="00B54D93">
        <w:rPr>
          <w:rFonts w:ascii="Arial" w:eastAsia="Arial" w:hAnsi="Arial" w:cs="Arial"/>
          <w:spacing w:val="1"/>
          <w:lang w:val="sl-SI"/>
        </w:rPr>
        <w:t xml:space="preserve"> </w:t>
      </w:r>
      <w:r w:rsidRPr="00B54D93">
        <w:rPr>
          <w:rFonts w:ascii="Arial" w:eastAsia="Arial" w:hAnsi="Arial" w:cs="Arial"/>
          <w:lang w:val="sl-SI"/>
        </w:rPr>
        <w:t>strinjata, da</w:t>
      </w:r>
      <w:r w:rsidRPr="00B54D93">
        <w:rPr>
          <w:rFonts w:ascii="Arial" w:eastAsia="Arial" w:hAnsi="Arial" w:cs="Arial"/>
          <w:spacing w:val="1"/>
          <w:lang w:val="sl-SI"/>
        </w:rPr>
        <w:t xml:space="preserve"> </w:t>
      </w:r>
      <w:r w:rsidRPr="00B54D93">
        <w:rPr>
          <w:rFonts w:ascii="Arial" w:eastAsia="Arial" w:hAnsi="Arial" w:cs="Arial"/>
          <w:lang w:val="sl-SI"/>
        </w:rPr>
        <w:t>vsi</w:t>
      </w:r>
      <w:r w:rsidRPr="00B54D93">
        <w:rPr>
          <w:rFonts w:ascii="Arial" w:eastAsia="Arial" w:hAnsi="Arial" w:cs="Arial"/>
          <w:spacing w:val="1"/>
          <w:lang w:val="sl-SI"/>
        </w:rPr>
        <w:t xml:space="preserve"> </w:t>
      </w:r>
      <w:r w:rsidRPr="00B54D93">
        <w:rPr>
          <w:rFonts w:ascii="Arial" w:eastAsia="Arial" w:hAnsi="Arial" w:cs="Arial"/>
          <w:lang w:val="sl-SI"/>
        </w:rPr>
        <w:t>podatki, do katerih bo</w:t>
      </w:r>
      <w:r w:rsidRPr="00B54D93">
        <w:rPr>
          <w:rFonts w:ascii="Arial" w:eastAsia="Arial" w:hAnsi="Arial" w:cs="Arial"/>
          <w:spacing w:val="1"/>
          <w:lang w:val="sl-SI"/>
        </w:rPr>
        <w:t xml:space="preserve"> </w:t>
      </w:r>
      <w:r w:rsidRPr="00B54D93">
        <w:rPr>
          <w:rFonts w:ascii="Arial" w:eastAsia="Arial" w:hAnsi="Arial" w:cs="Arial"/>
          <w:lang w:val="sl-SI"/>
        </w:rPr>
        <w:t>prišel izvajalec</w:t>
      </w:r>
      <w:r w:rsidRPr="00B54D93">
        <w:rPr>
          <w:rFonts w:ascii="Arial" w:eastAsia="Arial" w:hAnsi="Arial" w:cs="Arial"/>
          <w:spacing w:val="1"/>
          <w:lang w:val="sl-SI"/>
        </w:rPr>
        <w:t xml:space="preserve"> </w:t>
      </w:r>
      <w:r w:rsidRPr="00B54D93">
        <w:rPr>
          <w:rFonts w:ascii="Arial" w:eastAsia="Arial" w:hAnsi="Arial" w:cs="Arial"/>
          <w:lang w:val="sl-SI"/>
        </w:rPr>
        <w:t>z izvedbo te</w:t>
      </w:r>
      <w:r w:rsidRPr="00B54D93">
        <w:rPr>
          <w:rFonts w:ascii="Arial" w:eastAsia="Arial" w:hAnsi="Arial" w:cs="Arial"/>
          <w:spacing w:val="1"/>
          <w:lang w:val="sl-SI"/>
        </w:rPr>
        <w:t xml:space="preserve"> </w:t>
      </w:r>
      <w:r w:rsidRPr="00B54D93">
        <w:rPr>
          <w:rFonts w:ascii="Arial" w:eastAsia="Arial" w:hAnsi="Arial" w:cs="Arial"/>
          <w:lang w:val="sl-SI"/>
        </w:rPr>
        <w:t>pogodbe, predstavljajo</w:t>
      </w:r>
      <w:r w:rsidRPr="00B54D93">
        <w:rPr>
          <w:rFonts w:ascii="Arial" w:eastAsia="Arial" w:hAnsi="Arial" w:cs="Arial"/>
          <w:spacing w:val="-5"/>
          <w:lang w:val="sl-SI"/>
        </w:rPr>
        <w:t xml:space="preserve"> </w:t>
      </w:r>
      <w:r w:rsidRPr="00B54D93">
        <w:rPr>
          <w:rFonts w:ascii="Arial" w:eastAsia="Arial" w:hAnsi="Arial" w:cs="Arial"/>
          <w:lang w:val="sl-SI"/>
        </w:rPr>
        <w:t>poslovno</w:t>
      </w:r>
      <w:r w:rsidRPr="00B54D93">
        <w:rPr>
          <w:rFonts w:ascii="Arial" w:eastAsia="Arial" w:hAnsi="Arial" w:cs="Arial"/>
          <w:spacing w:val="-5"/>
          <w:lang w:val="sl-SI"/>
        </w:rPr>
        <w:t xml:space="preserve"> </w:t>
      </w:r>
      <w:r w:rsidRPr="00B54D93">
        <w:rPr>
          <w:rFonts w:ascii="Arial" w:eastAsia="Arial" w:hAnsi="Arial" w:cs="Arial"/>
          <w:lang w:val="sl-SI"/>
        </w:rPr>
        <w:t>skrivnost</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se</w:t>
      </w:r>
      <w:r w:rsidRPr="00B54D93">
        <w:rPr>
          <w:rFonts w:ascii="Arial" w:eastAsia="Arial" w:hAnsi="Arial" w:cs="Arial"/>
          <w:spacing w:val="-5"/>
          <w:lang w:val="sl-SI"/>
        </w:rPr>
        <w:t xml:space="preserve"> </w:t>
      </w:r>
      <w:r w:rsidRPr="00B54D93">
        <w:rPr>
          <w:rFonts w:ascii="Arial" w:eastAsia="Arial" w:hAnsi="Arial" w:cs="Arial"/>
          <w:lang w:val="sl-SI"/>
        </w:rPr>
        <w:t>zavezuje,</w:t>
      </w:r>
      <w:r w:rsidRPr="00B54D93">
        <w:rPr>
          <w:rFonts w:ascii="Arial" w:eastAsia="Arial" w:hAnsi="Arial" w:cs="Arial"/>
          <w:spacing w:val="-5"/>
          <w:lang w:val="sl-SI"/>
        </w:rPr>
        <w:t xml:space="preserve"> </w:t>
      </w:r>
      <w:r w:rsidRPr="00B54D93">
        <w:rPr>
          <w:rFonts w:ascii="Arial" w:eastAsia="Arial" w:hAnsi="Arial" w:cs="Arial"/>
          <w:lang w:val="sl-SI"/>
        </w:rPr>
        <w:t>da</w:t>
      </w:r>
      <w:r w:rsidRPr="00B54D93">
        <w:rPr>
          <w:rFonts w:ascii="Arial" w:eastAsia="Arial" w:hAnsi="Arial" w:cs="Arial"/>
          <w:spacing w:val="-5"/>
          <w:lang w:val="sl-SI"/>
        </w:rPr>
        <w:t xml:space="preserve"> </w:t>
      </w:r>
      <w:r w:rsidRPr="00B54D93">
        <w:rPr>
          <w:rFonts w:ascii="Arial" w:eastAsia="Arial" w:hAnsi="Arial" w:cs="Arial"/>
          <w:lang w:val="sl-SI"/>
        </w:rPr>
        <w:t>bo</w:t>
      </w:r>
      <w:r w:rsidRPr="00B54D93">
        <w:rPr>
          <w:rFonts w:ascii="Arial" w:eastAsia="Arial" w:hAnsi="Arial" w:cs="Arial"/>
          <w:spacing w:val="-5"/>
          <w:lang w:val="sl-SI"/>
        </w:rPr>
        <w:t xml:space="preserve"> </w:t>
      </w:r>
      <w:r w:rsidRPr="00B54D93">
        <w:rPr>
          <w:rFonts w:ascii="Arial" w:eastAsia="Arial" w:hAnsi="Arial" w:cs="Arial"/>
          <w:lang w:val="sl-SI"/>
        </w:rPr>
        <w:t>vse</w:t>
      </w:r>
      <w:r w:rsidRPr="00B54D93">
        <w:rPr>
          <w:rFonts w:ascii="Arial" w:eastAsia="Arial" w:hAnsi="Arial" w:cs="Arial"/>
          <w:spacing w:val="-5"/>
          <w:lang w:val="sl-SI"/>
        </w:rPr>
        <w:t xml:space="preserve"> </w:t>
      </w:r>
      <w:r w:rsidRPr="00B54D93">
        <w:rPr>
          <w:rFonts w:ascii="Arial" w:eastAsia="Arial" w:hAnsi="Arial" w:cs="Arial"/>
          <w:lang w:val="sl-SI"/>
        </w:rPr>
        <w:t>podatke</w:t>
      </w:r>
      <w:r w:rsidRPr="00B54D93">
        <w:rPr>
          <w:rFonts w:ascii="Arial" w:eastAsia="Arial" w:hAnsi="Arial" w:cs="Arial"/>
          <w:spacing w:val="-5"/>
          <w:lang w:val="sl-SI"/>
        </w:rPr>
        <w:t xml:space="preserve"> </w:t>
      </w:r>
      <w:r w:rsidRPr="00B54D93">
        <w:rPr>
          <w:rFonts w:ascii="Arial" w:eastAsia="Arial" w:hAnsi="Arial" w:cs="Arial"/>
          <w:lang w:val="sl-SI"/>
        </w:rPr>
        <w:t>skrbno</w:t>
      </w:r>
      <w:r w:rsidRPr="00B54D93">
        <w:rPr>
          <w:rFonts w:ascii="Arial" w:eastAsia="Arial" w:hAnsi="Arial" w:cs="Arial"/>
          <w:spacing w:val="-5"/>
          <w:lang w:val="sl-SI"/>
        </w:rPr>
        <w:t xml:space="preserve"> </w:t>
      </w:r>
      <w:r w:rsidRPr="00B54D93">
        <w:rPr>
          <w:rFonts w:ascii="Arial" w:eastAsia="Arial" w:hAnsi="Arial" w:cs="Arial"/>
          <w:lang w:val="sl-SI"/>
        </w:rPr>
        <w:t>varoval</w:t>
      </w:r>
      <w:r w:rsidRPr="00B54D93">
        <w:rPr>
          <w:rFonts w:ascii="Arial" w:eastAsia="Arial" w:hAnsi="Arial" w:cs="Arial"/>
          <w:spacing w:val="-5"/>
          <w:lang w:val="sl-SI"/>
        </w:rPr>
        <w:t xml:space="preserve"> </w:t>
      </w:r>
      <w:r w:rsidRPr="00B54D93">
        <w:rPr>
          <w:rFonts w:ascii="Arial" w:eastAsia="Arial" w:hAnsi="Arial" w:cs="Arial"/>
          <w:lang w:val="sl-SI"/>
        </w:rPr>
        <w:t>tako</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času</w:t>
      </w:r>
      <w:r w:rsidRPr="00B54D93">
        <w:rPr>
          <w:rFonts w:ascii="Arial" w:eastAsia="Arial" w:hAnsi="Arial" w:cs="Arial"/>
          <w:spacing w:val="-5"/>
          <w:lang w:val="sl-SI"/>
        </w:rPr>
        <w:t xml:space="preserve"> </w:t>
      </w:r>
      <w:r w:rsidRPr="00B54D93">
        <w:rPr>
          <w:rFonts w:ascii="Arial" w:eastAsia="Arial" w:hAnsi="Arial" w:cs="Arial"/>
          <w:lang w:val="sl-SI"/>
        </w:rPr>
        <w:t>izvajanja te pogodbe, kot tudi po njenem poteku.</w:t>
      </w:r>
    </w:p>
    <w:p w14:paraId="5C74634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81132B1" w14:textId="4ABC335C"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Vse</w:t>
      </w:r>
      <w:r w:rsidRPr="00B54D93">
        <w:rPr>
          <w:rFonts w:ascii="Arial" w:eastAsia="Arial" w:hAnsi="Arial" w:cs="Arial"/>
          <w:spacing w:val="-13"/>
          <w:lang w:val="sl-SI"/>
        </w:rPr>
        <w:t xml:space="preserve"> </w:t>
      </w:r>
      <w:r w:rsidRPr="00B54D93">
        <w:rPr>
          <w:rFonts w:ascii="Arial" w:eastAsia="Arial" w:hAnsi="Arial" w:cs="Arial"/>
          <w:lang w:val="sl-SI"/>
        </w:rPr>
        <w:t>ideje,</w:t>
      </w:r>
      <w:r w:rsidRPr="00B54D93">
        <w:rPr>
          <w:rFonts w:ascii="Arial" w:eastAsia="Arial" w:hAnsi="Arial" w:cs="Arial"/>
          <w:spacing w:val="-13"/>
          <w:lang w:val="sl-SI"/>
        </w:rPr>
        <w:t xml:space="preserve"> </w:t>
      </w:r>
      <w:r w:rsidRPr="00B54D93">
        <w:rPr>
          <w:rFonts w:ascii="Arial" w:eastAsia="Arial" w:hAnsi="Arial" w:cs="Arial"/>
          <w:lang w:val="sl-SI"/>
        </w:rPr>
        <w:t>načela,</w:t>
      </w:r>
      <w:r w:rsidRPr="00B54D93">
        <w:rPr>
          <w:rFonts w:ascii="Arial" w:eastAsia="Arial" w:hAnsi="Arial" w:cs="Arial"/>
          <w:spacing w:val="-12"/>
          <w:lang w:val="sl-SI"/>
        </w:rPr>
        <w:t xml:space="preserve"> </w:t>
      </w:r>
      <w:r w:rsidRPr="00B54D93">
        <w:rPr>
          <w:rFonts w:ascii="Arial" w:eastAsia="Arial" w:hAnsi="Arial" w:cs="Arial"/>
          <w:lang w:val="sl-SI"/>
        </w:rPr>
        <w:t>koncepte,</w:t>
      </w:r>
      <w:r w:rsidRPr="00B54D93">
        <w:rPr>
          <w:rFonts w:ascii="Arial" w:eastAsia="Arial" w:hAnsi="Arial" w:cs="Arial"/>
          <w:spacing w:val="-13"/>
          <w:lang w:val="sl-SI"/>
        </w:rPr>
        <w:t xml:space="preserve"> </w:t>
      </w:r>
      <w:r w:rsidRPr="00B54D93">
        <w:rPr>
          <w:rFonts w:ascii="Arial" w:eastAsia="Arial" w:hAnsi="Arial" w:cs="Arial"/>
          <w:lang w:val="sl-SI"/>
        </w:rPr>
        <w:t>metode</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postopke,</w:t>
      </w:r>
      <w:r w:rsidRPr="00B54D93">
        <w:rPr>
          <w:rFonts w:ascii="Arial" w:eastAsia="Arial" w:hAnsi="Arial" w:cs="Arial"/>
          <w:spacing w:val="-12"/>
          <w:lang w:val="sl-SI"/>
        </w:rPr>
        <w:t xml:space="preserve"> </w:t>
      </w:r>
      <w:r w:rsidRPr="00B54D93">
        <w:rPr>
          <w:rFonts w:ascii="Arial" w:eastAsia="Arial" w:hAnsi="Arial" w:cs="Arial"/>
          <w:lang w:val="sl-SI"/>
        </w:rPr>
        <w:t>ki</w:t>
      </w:r>
      <w:r w:rsidRPr="00B54D93">
        <w:rPr>
          <w:rFonts w:ascii="Arial" w:eastAsia="Arial" w:hAnsi="Arial" w:cs="Arial"/>
          <w:spacing w:val="-13"/>
          <w:lang w:val="sl-SI"/>
        </w:rPr>
        <w:t xml:space="preserve"> </w:t>
      </w:r>
      <w:r w:rsidRPr="00B54D93">
        <w:rPr>
          <w:rFonts w:ascii="Arial" w:eastAsia="Arial" w:hAnsi="Arial" w:cs="Arial"/>
          <w:lang w:val="sl-SI"/>
        </w:rPr>
        <w:t>jih</w:t>
      </w:r>
      <w:r w:rsidRPr="00B54D93">
        <w:rPr>
          <w:rFonts w:ascii="Arial" w:eastAsia="Arial" w:hAnsi="Arial" w:cs="Arial"/>
          <w:spacing w:val="-13"/>
          <w:lang w:val="sl-SI"/>
        </w:rPr>
        <w:t xml:space="preserve"> </w:t>
      </w:r>
      <w:r w:rsidRPr="00B54D93">
        <w:rPr>
          <w:rFonts w:ascii="Arial" w:eastAsia="Arial" w:hAnsi="Arial" w:cs="Arial"/>
          <w:lang w:val="sl-SI"/>
        </w:rPr>
        <w:t>je</w:t>
      </w:r>
      <w:r w:rsidRPr="00B54D93">
        <w:rPr>
          <w:rFonts w:ascii="Arial" w:eastAsia="Arial" w:hAnsi="Arial" w:cs="Arial"/>
          <w:spacing w:val="-12"/>
          <w:lang w:val="sl-SI"/>
        </w:rPr>
        <w:t xml:space="preserve"> </w:t>
      </w:r>
      <w:r w:rsidRPr="00B54D93">
        <w:rPr>
          <w:rFonts w:ascii="Arial" w:eastAsia="Arial" w:hAnsi="Arial" w:cs="Arial"/>
          <w:lang w:val="sl-SI"/>
        </w:rPr>
        <w:t>izvajalec</w:t>
      </w:r>
      <w:r w:rsidRPr="00B54D93">
        <w:rPr>
          <w:rFonts w:ascii="Arial" w:eastAsia="Arial" w:hAnsi="Arial" w:cs="Arial"/>
          <w:spacing w:val="-13"/>
          <w:lang w:val="sl-SI"/>
        </w:rPr>
        <w:t xml:space="preserve"> </w:t>
      </w:r>
      <w:r w:rsidRPr="00B54D93">
        <w:rPr>
          <w:rFonts w:ascii="Arial" w:eastAsia="Arial" w:hAnsi="Arial" w:cs="Arial"/>
          <w:lang w:val="sl-SI"/>
        </w:rPr>
        <w:t>predstavil</w:t>
      </w:r>
      <w:r w:rsidRPr="00B54D93">
        <w:rPr>
          <w:rFonts w:ascii="Arial" w:eastAsia="Arial" w:hAnsi="Arial" w:cs="Arial"/>
          <w:spacing w:val="-13"/>
          <w:lang w:val="sl-SI"/>
        </w:rPr>
        <w:t xml:space="preserve"> </w:t>
      </w:r>
      <w:r w:rsidRPr="00B54D93">
        <w:rPr>
          <w:rFonts w:ascii="Arial" w:eastAsia="Arial" w:hAnsi="Arial" w:cs="Arial"/>
          <w:lang w:val="sl-SI"/>
        </w:rPr>
        <w:t>naročniku</w:t>
      </w:r>
      <w:r w:rsidRPr="00B54D93">
        <w:rPr>
          <w:rFonts w:ascii="Arial" w:eastAsia="Arial" w:hAnsi="Arial" w:cs="Arial"/>
          <w:spacing w:val="-12"/>
          <w:lang w:val="sl-SI"/>
        </w:rPr>
        <w:t xml:space="preserve"> </w:t>
      </w:r>
      <w:r w:rsidR="00F531F4" w:rsidRPr="00B54D93">
        <w:rPr>
          <w:rFonts w:ascii="Arial" w:eastAsia="Arial" w:hAnsi="Arial" w:cs="Arial"/>
          <w:spacing w:val="-12"/>
          <w:lang w:val="sl-SI"/>
        </w:rPr>
        <w:t xml:space="preserve">ali NIJZ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okviru</w:t>
      </w:r>
      <w:r w:rsidRPr="00B54D93">
        <w:rPr>
          <w:rFonts w:ascii="Arial" w:eastAsia="Arial" w:hAnsi="Arial" w:cs="Arial"/>
          <w:spacing w:val="-12"/>
          <w:lang w:val="sl-SI"/>
        </w:rPr>
        <w:t xml:space="preserve"> </w:t>
      </w:r>
      <w:r w:rsidRPr="00B54D93">
        <w:rPr>
          <w:rFonts w:ascii="Arial" w:eastAsia="Arial" w:hAnsi="Arial" w:cs="Arial"/>
          <w:lang w:val="sl-SI"/>
        </w:rPr>
        <w:t>izvajanja te</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in</w:t>
      </w:r>
      <w:r w:rsidRPr="00B54D93">
        <w:rPr>
          <w:rFonts w:ascii="Arial" w:eastAsia="Arial" w:hAnsi="Arial" w:cs="Arial"/>
          <w:spacing w:val="-2"/>
          <w:lang w:val="sl-SI"/>
        </w:rPr>
        <w:t xml:space="preserve"> </w:t>
      </w:r>
      <w:r w:rsidRPr="00B54D93">
        <w:rPr>
          <w:rFonts w:ascii="Arial" w:eastAsia="Arial" w:hAnsi="Arial" w:cs="Arial"/>
          <w:lang w:val="sl-SI"/>
        </w:rPr>
        <w:t>niso</w:t>
      </w:r>
      <w:r w:rsidRPr="00B54D93">
        <w:rPr>
          <w:rFonts w:ascii="Arial" w:eastAsia="Arial" w:hAnsi="Arial" w:cs="Arial"/>
          <w:spacing w:val="-2"/>
          <w:lang w:val="sl-SI"/>
        </w:rPr>
        <w:t xml:space="preserve"> </w:t>
      </w:r>
      <w:r w:rsidRPr="00B54D93">
        <w:rPr>
          <w:rFonts w:ascii="Arial" w:eastAsia="Arial" w:hAnsi="Arial" w:cs="Arial"/>
          <w:lang w:val="sl-SI"/>
        </w:rPr>
        <w:t>bili</w:t>
      </w:r>
      <w:r w:rsidRPr="00B54D93">
        <w:rPr>
          <w:rFonts w:ascii="Arial" w:eastAsia="Arial" w:hAnsi="Arial" w:cs="Arial"/>
          <w:spacing w:val="-3"/>
          <w:lang w:val="sl-SI"/>
        </w:rPr>
        <w:t xml:space="preserve"> </w:t>
      </w:r>
      <w:r w:rsidRPr="00B54D93">
        <w:rPr>
          <w:rFonts w:ascii="Arial" w:eastAsia="Arial" w:hAnsi="Arial" w:cs="Arial"/>
          <w:lang w:val="sl-SI"/>
        </w:rPr>
        <w:t>uporabljeni</w:t>
      </w:r>
      <w:r w:rsidRPr="00B54D93">
        <w:rPr>
          <w:rFonts w:ascii="Arial" w:eastAsia="Arial" w:hAnsi="Arial" w:cs="Arial"/>
          <w:spacing w:val="-2"/>
          <w:lang w:val="sl-SI"/>
        </w:rPr>
        <w:t xml:space="preserve"> </w:t>
      </w:r>
      <w:r w:rsidRPr="00B54D93">
        <w:rPr>
          <w:rFonts w:ascii="Arial" w:eastAsia="Arial" w:hAnsi="Arial" w:cs="Arial"/>
          <w:lang w:val="sl-SI"/>
        </w:rPr>
        <w:t>neposredno</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končnih</w:t>
      </w:r>
      <w:r w:rsidRPr="00B54D93">
        <w:rPr>
          <w:rFonts w:ascii="Arial" w:eastAsia="Arial" w:hAnsi="Arial" w:cs="Arial"/>
          <w:spacing w:val="-2"/>
          <w:lang w:val="sl-SI"/>
        </w:rPr>
        <w:t xml:space="preserve"> </w:t>
      </w:r>
      <w:r w:rsidRPr="00B54D93">
        <w:rPr>
          <w:rFonts w:ascii="Arial" w:eastAsia="Arial" w:hAnsi="Arial" w:cs="Arial"/>
          <w:lang w:val="sl-SI"/>
        </w:rPr>
        <w:t>izdelkih</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2"/>
          <w:lang w:val="sl-SI"/>
        </w:rPr>
        <w:t xml:space="preserve"> </w:t>
      </w:r>
      <w:r w:rsidRPr="00B54D93">
        <w:rPr>
          <w:rFonts w:ascii="Arial" w:eastAsia="Arial" w:hAnsi="Arial" w:cs="Arial"/>
          <w:lang w:val="sl-SI"/>
        </w:rPr>
        <w:t>tej</w:t>
      </w:r>
      <w:r w:rsidRPr="00B54D93">
        <w:rPr>
          <w:rFonts w:ascii="Arial" w:eastAsia="Arial" w:hAnsi="Arial" w:cs="Arial"/>
          <w:spacing w:val="-2"/>
          <w:lang w:val="sl-SI"/>
        </w:rPr>
        <w:t xml:space="preserve"> </w:t>
      </w:r>
      <w:r w:rsidRPr="00B54D93">
        <w:rPr>
          <w:rFonts w:ascii="Arial" w:eastAsia="Arial" w:hAnsi="Arial" w:cs="Arial"/>
          <w:lang w:val="sl-SI"/>
        </w:rPr>
        <w:t>pogodbi,</w:t>
      </w:r>
      <w:r w:rsidRPr="00B54D93">
        <w:rPr>
          <w:rFonts w:ascii="Arial" w:eastAsia="Arial" w:hAnsi="Arial" w:cs="Arial"/>
          <w:spacing w:val="-3"/>
          <w:lang w:val="sl-SI"/>
        </w:rPr>
        <w:t xml:space="preserve"> </w:t>
      </w:r>
      <w:r w:rsidRPr="00B54D93">
        <w:rPr>
          <w:rFonts w:ascii="Arial" w:eastAsia="Arial" w:hAnsi="Arial" w:cs="Arial"/>
          <w:lang w:val="sl-SI"/>
        </w:rPr>
        <w:t>predstavljajo</w:t>
      </w:r>
      <w:r w:rsidRPr="00B54D93">
        <w:rPr>
          <w:rFonts w:ascii="Arial" w:eastAsia="Arial" w:hAnsi="Arial" w:cs="Arial"/>
          <w:spacing w:val="-2"/>
          <w:lang w:val="sl-SI"/>
        </w:rPr>
        <w:t xml:space="preserve"> </w:t>
      </w:r>
      <w:r w:rsidRPr="00B54D93">
        <w:rPr>
          <w:rFonts w:ascii="Arial" w:eastAsia="Arial" w:hAnsi="Arial" w:cs="Arial"/>
          <w:lang w:val="sl-SI"/>
        </w:rPr>
        <w:t>poslovno skrivnost</w:t>
      </w:r>
      <w:r w:rsidRPr="00B54D93">
        <w:rPr>
          <w:rFonts w:ascii="Arial" w:eastAsia="Arial" w:hAnsi="Arial" w:cs="Arial"/>
          <w:spacing w:val="-7"/>
          <w:lang w:val="sl-SI"/>
        </w:rPr>
        <w:t xml:space="preserve"> </w:t>
      </w:r>
      <w:r w:rsidRPr="00B54D93">
        <w:rPr>
          <w:rFonts w:ascii="Arial" w:eastAsia="Arial" w:hAnsi="Arial" w:cs="Arial"/>
          <w:lang w:val="sl-SI"/>
        </w:rPr>
        <w:t>izvajalca</w:t>
      </w:r>
      <w:r w:rsidRPr="00B54D93">
        <w:rPr>
          <w:rFonts w:ascii="Arial" w:eastAsia="Arial" w:hAnsi="Arial" w:cs="Arial"/>
          <w:spacing w:val="-7"/>
          <w:lang w:val="sl-SI"/>
        </w:rPr>
        <w:t xml:space="preserve"> </w:t>
      </w:r>
      <w:r w:rsidRPr="00B54D93">
        <w:rPr>
          <w:rFonts w:ascii="Arial" w:eastAsia="Arial" w:hAnsi="Arial" w:cs="Arial"/>
          <w:lang w:val="sl-SI"/>
        </w:rPr>
        <w:t>in</w:t>
      </w:r>
      <w:r w:rsidRPr="00B54D93">
        <w:rPr>
          <w:rFonts w:ascii="Arial" w:eastAsia="Arial" w:hAnsi="Arial" w:cs="Arial"/>
          <w:spacing w:val="-7"/>
          <w:lang w:val="sl-SI"/>
        </w:rPr>
        <w:t xml:space="preserve"> </w:t>
      </w:r>
      <w:r w:rsidR="00F531F4" w:rsidRPr="00B54D93">
        <w:rPr>
          <w:rFonts w:ascii="Arial" w:eastAsia="Arial" w:hAnsi="Arial" w:cs="Arial"/>
          <w:lang w:val="sl-SI"/>
        </w:rPr>
        <w:t>sta jih</w:t>
      </w:r>
      <w:r w:rsidRPr="00B54D93">
        <w:rPr>
          <w:rFonts w:ascii="Arial" w:eastAsia="Arial" w:hAnsi="Arial" w:cs="Arial"/>
          <w:spacing w:val="-7"/>
          <w:lang w:val="sl-SI"/>
        </w:rPr>
        <w:t xml:space="preserve"> </w:t>
      </w:r>
      <w:r w:rsidRPr="00B54D93">
        <w:rPr>
          <w:rFonts w:ascii="Arial" w:eastAsia="Arial" w:hAnsi="Arial" w:cs="Arial"/>
          <w:lang w:val="sl-SI"/>
        </w:rPr>
        <w:t>naročnik</w:t>
      </w:r>
      <w:r w:rsidR="00F531F4" w:rsidRPr="00B54D93">
        <w:rPr>
          <w:rFonts w:ascii="Arial" w:eastAsia="Arial" w:hAnsi="Arial" w:cs="Arial"/>
          <w:lang w:val="sl-SI"/>
        </w:rPr>
        <w:t xml:space="preserve"> in NIJZ</w:t>
      </w:r>
      <w:r w:rsidRPr="00B54D93">
        <w:rPr>
          <w:rFonts w:ascii="Arial" w:eastAsia="Arial" w:hAnsi="Arial" w:cs="Arial"/>
          <w:spacing w:val="-7"/>
          <w:lang w:val="sl-SI"/>
        </w:rPr>
        <w:t xml:space="preserve"> </w:t>
      </w:r>
      <w:r w:rsidRPr="00B54D93">
        <w:rPr>
          <w:rFonts w:ascii="Arial" w:eastAsia="Arial" w:hAnsi="Arial" w:cs="Arial"/>
          <w:lang w:val="sl-SI"/>
        </w:rPr>
        <w:t>dolžn</w:t>
      </w:r>
      <w:r w:rsidR="00F531F4" w:rsidRPr="00B54D93">
        <w:rPr>
          <w:rFonts w:ascii="Arial" w:eastAsia="Arial" w:hAnsi="Arial" w:cs="Arial"/>
          <w:lang w:val="sl-SI"/>
        </w:rPr>
        <w:t>a</w:t>
      </w:r>
      <w:r w:rsidRPr="00B54D93">
        <w:rPr>
          <w:rFonts w:ascii="Arial" w:eastAsia="Arial" w:hAnsi="Arial" w:cs="Arial"/>
          <w:spacing w:val="-7"/>
          <w:lang w:val="sl-SI"/>
        </w:rPr>
        <w:t xml:space="preserve"> </w:t>
      </w:r>
      <w:r w:rsidRPr="00B54D93">
        <w:rPr>
          <w:rFonts w:ascii="Arial" w:eastAsia="Arial" w:hAnsi="Arial" w:cs="Arial"/>
          <w:lang w:val="sl-SI"/>
        </w:rPr>
        <w:t>varovati</w:t>
      </w:r>
      <w:r w:rsidRPr="00B54D93">
        <w:rPr>
          <w:rFonts w:ascii="Arial" w:eastAsia="Arial" w:hAnsi="Arial" w:cs="Arial"/>
          <w:spacing w:val="-7"/>
          <w:lang w:val="sl-SI"/>
        </w:rPr>
        <w:t xml:space="preserve"> </w:t>
      </w:r>
      <w:r w:rsidRPr="00B54D93">
        <w:rPr>
          <w:rFonts w:ascii="Arial" w:eastAsia="Arial" w:hAnsi="Arial" w:cs="Arial"/>
          <w:lang w:val="sl-SI"/>
        </w:rPr>
        <w:t>ter</w:t>
      </w:r>
      <w:r w:rsidRPr="00B54D93">
        <w:rPr>
          <w:rFonts w:ascii="Arial" w:eastAsia="Arial" w:hAnsi="Arial" w:cs="Arial"/>
          <w:spacing w:val="-7"/>
          <w:lang w:val="sl-SI"/>
        </w:rPr>
        <w:t xml:space="preserve"> </w:t>
      </w:r>
      <w:r w:rsidRPr="00B54D93">
        <w:rPr>
          <w:rFonts w:ascii="Arial" w:eastAsia="Arial" w:hAnsi="Arial" w:cs="Arial"/>
          <w:lang w:val="sl-SI"/>
        </w:rPr>
        <w:t>jih</w:t>
      </w:r>
      <w:r w:rsidRPr="00B54D93">
        <w:rPr>
          <w:rFonts w:ascii="Arial" w:eastAsia="Arial" w:hAnsi="Arial" w:cs="Arial"/>
          <w:spacing w:val="-7"/>
          <w:lang w:val="sl-SI"/>
        </w:rPr>
        <w:t xml:space="preserve"> </w:t>
      </w:r>
      <w:r w:rsidRPr="00B54D93">
        <w:rPr>
          <w:rFonts w:ascii="Arial" w:eastAsia="Arial" w:hAnsi="Arial" w:cs="Arial"/>
          <w:lang w:val="sl-SI"/>
        </w:rPr>
        <w:t>ne</w:t>
      </w:r>
      <w:r w:rsidRPr="00B54D93">
        <w:rPr>
          <w:rFonts w:ascii="Arial" w:eastAsia="Arial" w:hAnsi="Arial" w:cs="Arial"/>
          <w:spacing w:val="-7"/>
          <w:lang w:val="sl-SI"/>
        </w:rPr>
        <w:t xml:space="preserve"> </w:t>
      </w:r>
      <w:r w:rsidRPr="00B54D93">
        <w:rPr>
          <w:rFonts w:ascii="Arial" w:eastAsia="Arial" w:hAnsi="Arial" w:cs="Arial"/>
          <w:lang w:val="sl-SI"/>
        </w:rPr>
        <w:t>sme</w:t>
      </w:r>
      <w:r w:rsidR="00F531F4" w:rsidRPr="00B54D93">
        <w:rPr>
          <w:rFonts w:ascii="Arial" w:eastAsia="Arial" w:hAnsi="Arial" w:cs="Arial"/>
          <w:lang w:val="sl-SI"/>
        </w:rPr>
        <w:t>ta</w:t>
      </w:r>
      <w:r w:rsidRPr="00B54D93">
        <w:rPr>
          <w:rFonts w:ascii="Arial" w:eastAsia="Arial" w:hAnsi="Arial" w:cs="Arial"/>
          <w:spacing w:val="-7"/>
          <w:lang w:val="sl-SI"/>
        </w:rPr>
        <w:t xml:space="preserve"> </w:t>
      </w:r>
      <w:r w:rsidRPr="00B54D93">
        <w:rPr>
          <w:rFonts w:ascii="Arial" w:eastAsia="Arial" w:hAnsi="Arial" w:cs="Arial"/>
          <w:lang w:val="sl-SI"/>
        </w:rPr>
        <w:t>uporabljati</w:t>
      </w:r>
      <w:r w:rsidRPr="00B54D93">
        <w:rPr>
          <w:rFonts w:ascii="Arial" w:eastAsia="Arial" w:hAnsi="Arial" w:cs="Arial"/>
          <w:spacing w:val="-7"/>
          <w:lang w:val="sl-SI"/>
        </w:rPr>
        <w:t xml:space="preserve"> </w:t>
      </w:r>
      <w:r w:rsidRPr="00B54D93">
        <w:rPr>
          <w:rFonts w:ascii="Arial" w:eastAsia="Arial" w:hAnsi="Arial" w:cs="Arial"/>
          <w:lang w:val="sl-SI"/>
        </w:rPr>
        <w:t>sam</w:t>
      </w:r>
      <w:r w:rsidR="00F531F4" w:rsidRPr="00B54D93">
        <w:rPr>
          <w:rFonts w:ascii="Arial" w:eastAsia="Arial" w:hAnsi="Arial" w:cs="Arial"/>
          <w:lang w:val="sl-SI"/>
        </w:rPr>
        <w:t>a</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nasprotju</w:t>
      </w:r>
      <w:r w:rsidRPr="00B54D93">
        <w:rPr>
          <w:rFonts w:ascii="Arial" w:eastAsia="Arial" w:hAnsi="Arial" w:cs="Arial"/>
          <w:spacing w:val="-7"/>
          <w:lang w:val="sl-SI"/>
        </w:rPr>
        <w:t xml:space="preserve"> </w:t>
      </w:r>
      <w:r w:rsidRPr="00B54D93">
        <w:rPr>
          <w:rFonts w:ascii="Arial" w:eastAsia="Arial" w:hAnsi="Arial" w:cs="Arial"/>
          <w:lang w:val="sl-SI"/>
        </w:rPr>
        <w:t>s</w:t>
      </w:r>
      <w:r w:rsidRPr="00B54D93">
        <w:rPr>
          <w:rFonts w:ascii="Arial" w:eastAsia="Arial" w:hAnsi="Arial" w:cs="Arial"/>
          <w:spacing w:val="-7"/>
          <w:lang w:val="sl-SI"/>
        </w:rPr>
        <w:t xml:space="preserve"> </w:t>
      </w:r>
      <w:r w:rsidRPr="00B54D93">
        <w:rPr>
          <w:rFonts w:ascii="Arial" w:eastAsia="Arial" w:hAnsi="Arial" w:cs="Arial"/>
          <w:lang w:val="sl-SI"/>
        </w:rPr>
        <w:t>pogodbo ali jih posredovati oziroma dopustiti dostop do njih tretjim osebam.</w:t>
      </w:r>
    </w:p>
    <w:p w14:paraId="46D2AE5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76BA70"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56A3405" w14:textId="7E152F7B"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Delavci</w:t>
      </w:r>
      <w:r w:rsidRPr="00B54D93">
        <w:rPr>
          <w:rFonts w:ascii="Arial" w:eastAsia="Arial" w:hAnsi="Arial" w:cs="Arial"/>
          <w:spacing w:val="-4"/>
          <w:lang w:val="sl-SI"/>
        </w:rPr>
        <w:t xml:space="preserve"> </w:t>
      </w:r>
      <w:r w:rsidRPr="00B54D93">
        <w:rPr>
          <w:rFonts w:ascii="Arial" w:eastAsia="Arial" w:hAnsi="Arial" w:cs="Arial"/>
          <w:lang w:val="sl-SI"/>
        </w:rPr>
        <w:t>izvajalca</w:t>
      </w:r>
      <w:r w:rsidRPr="00B54D93">
        <w:rPr>
          <w:rFonts w:ascii="Arial" w:eastAsia="Arial" w:hAnsi="Arial" w:cs="Arial"/>
          <w:spacing w:val="-4"/>
          <w:lang w:val="sl-SI"/>
        </w:rPr>
        <w:t xml:space="preserve"> </w:t>
      </w:r>
      <w:r w:rsidRPr="00B54D93">
        <w:rPr>
          <w:rFonts w:ascii="Arial" w:eastAsia="Arial" w:hAnsi="Arial" w:cs="Arial"/>
          <w:lang w:val="sl-SI"/>
        </w:rPr>
        <w:t>so</w:t>
      </w:r>
      <w:r w:rsidRPr="00B54D93">
        <w:rPr>
          <w:rFonts w:ascii="Arial" w:eastAsia="Arial" w:hAnsi="Arial" w:cs="Arial"/>
          <w:spacing w:val="-4"/>
          <w:lang w:val="sl-SI"/>
        </w:rPr>
        <w:t xml:space="preserve"> </w:t>
      </w:r>
      <w:r w:rsidRPr="00B54D93">
        <w:rPr>
          <w:rFonts w:ascii="Arial" w:eastAsia="Arial" w:hAnsi="Arial" w:cs="Arial"/>
          <w:lang w:val="sl-SI"/>
        </w:rPr>
        <w:t>dolžni</w:t>
      </w:r>
      <w:r w:rsidRPr="00B54D93">
        <w:rPr>
          <w:rFonts w:ascii="Arial" w:eastAsia="Arial" w:hAnsi="Arial" w:cs="Arial"/>
          <w:spacing w:val="-4"/>
          <w:lang w:val="sl-SI"/>
        </w:rPr>
        <w:t xml:space="preserve"> </w:t>
      </w:r>
      <w:r w:rsidRPr="00B54D93">
        <w:rPr>
          <w:rFonts w:ascii="Arial" w:eastAsia="Arial" w:hAnsi="Arial" w:cs="Arial"/>
          <w:lang w:val="sl-SI"/>
        </w:rPr>
        <w:t>kontaktni</w:t>
      </w:r>
      <w:r w:rsidRPr="00B54D93">
        <w:rPr>
          <w:rFonts w:ascii="Arial" w:eastAsia="Arial" w:hAnsi="Arial" w:cs="Arial"/>
          <w:spacing w:val="-4"/>
          <w:lang w:val="sl-SI"/>
        </w:rPr>
        <w:t xml:space="preserve"> </w:t>
      </w:r>
      <w:r w:rsidRPr="00B54D93">
        <w:rPr>
          <w:rFonts w:ascii="Arial" w:eastAsia="Arial" w:hAnsi="Arial" w:cs="Arial"/>
          <w:lang w:val="sl-SI"/>
        </w:rPr>
        <w:t>osebi</w:t>
      </w:r>
      <w:r w:rsidRPr="00B54D93">
        <w:rPr>
          <w:rFonts w:ascii="Arial" w:eastAsia="Arial" w:hAnsi="Arial" w:cs="Arial"/>
          <w:spacing w:val="-4"/>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in NIJZ</w:t>
      </w:r>
      <w:r w:rsidRPr="00B54D93">
        <w:rPr>
          <w:rFonts w:ascii="Arial" w:eastAsia="Arial" w:hAnsi="Arial" w:cs="Arial"/>
          <w:spacing w:val="-4"/>
          <w:lang w:val="sl-SI"/>
        </w:rPr>
        <w:t xml:space="preserve"> </w:t>
      </w:r>
      <w:r w:rsidRPr="00B54D93">
        <w:rPr>
          <w:rFonts w:ascii="Arial" w:eastAsia="Arial" w:hAnsi="Arial" w:cs="Arial"/>
          <w:lang w:val="sl-SI"/>
        </w:rPr>
        <w:t>sporočiti</w:t>
      </w:r>
      <w:r w:rsidRPr="00B54D93">
        <w:rPr>
          <w:rFonts w:ascii="Arial" w:eastAsia="Arial" w:hAnsi="Arial" w:cs="Arial"/>
          <w:spacing w:val="-3"/>
          <w:lang w:val="sl-SI"/>
        </w:rPr>
        <w:t xml:space="preserve"> </w:t>
      </w:r>
      <w:r w:rsidRPr="00B54D93">
        <w:rPr>
          <w:rFonts w:ascii="Arial" w:eastAsia="Arial" w:hAnsi="Arial" w:cs="Arial"/>
          <w:lang w:val="sl-SI"/>
        </w:rPr>
        <w:t>vsak</w:t>
      </w:r>
      <w:r w:rsidRPr="00B54D93">
        <w:rPr>
          <w:rFonts w:ascii="Arial" w:eastAsia="Arial" w:hAnsi="Arial" w:cs="Arial"/>
          <w:spacing w:val="-4"/>
          <w:lang w:val="sl-SI"/>
        </w:rPr>
        <w:t xml:space="preserve"> </w:t>
      </w:r>
      <w:r w:rsidRPr="00B54D93">
        <w:rPr>
          <w:rFonts w:ascii="Arial" w:eastAsia="Arial" w:hAnsi="Arial" w:cs="Arial"/>
          <w:lang w:val="sl-SI"/>
        </w:rPr>
        <w:t>dogodek</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sum</w:t>
      </w:r>
      <w:r w:rsidRPr="00B54D93">
        <w:rPr>
          <w:rFonts w:ascii="Arial" w:eastAsia="Arial" w:hAnsi="Arial" w:cs="Arial"/>
          <w:spacing w:val="-4"/>
          <w:lang w:val="sl-SI"/>
        </w:rPr>
        <w:t xml:space="preserve"> </w:t>
      </w:r>
      <w:r w:rsidRPr="00B54D93">
        <w:rPr>
          <w:rFonts w:ascii="Arial" w:eastAsia="Arial" w:hAnsi="Arial" w:cs="Arial"/>
          <w:lang w:val="sl-SI"/>
        </w:rPr>
        <w:t>dogodka,</w:t>
      </w:r>
      <w:r w:rsidRPr="00B54D93">
        <w:rPr>
          <w:rFonts w:ascii="Arial" w:eastAsia="Arial" w:hAnsi="Arial" w:cs="Arial"/>
          <w:spacing w:val="-4"/>
          <w:lang w:val="sl-SI"/>
        </w:rPr>
        <w:t xml:space="preserve"> </w:t>
      </w:r>
      <w:r w:rsidRPr="00B54D93">
        <w:rPr>
          <w:rFonts w:ascii="Arial" w:eastAsia="Arial" w:hAnsi="Arial" w:cs="Arial"/>
          <w:lang w:val="sl-SI"/>
        </w:rPr>
        <w:t>ki</w:t>
      </w:r>
      <w:r w:rsidRPr="00B54D93">
        <w:rPr>
          <w:rFonts w:ascii="Arial" w:eastAsia="Arial" w:hAnsi="Arial" w:cs="Arial"/>
          <w:spacing w:val="-4"/>
          <w:lang w:val="sl-SI"/>
        </w:rPr>
        <w:t xml:space="preserve"> </w:t>
      </w:r>
      <w:r w:rsidRPr="00B54D93">
        <w:rPr>
          <w:rFonts w:ascii="Arial" w:eastAsia="Arial" w:hAnsi="Arial" w:cs="Arial"/>
          <w:lang w:val="sl-SI"/>
        </w:rPr>
        <w:t>ima</w:t>
      </w:r>
      <w:r w:rsidRPr="00B54D93">
        <w:rPr>
          <w:rFonts w:ascii="Arial" w:eastAsia="Arial" w:hAnsi="Arial" w:cs="Arial"/>
          <w:spacing w:val="-4"/>
          <w:lang w:val="sl-SI"/>
        </w:rPr>
        <w:t xml:space="preserve"> </w:t>
      </w:r>
      <w:r w:rsidRPr="00B54D93">
        <w:rPr>
          <w:rFonts w:ascii="Arial" w:eastAsia="Arial" w:hAnsi="Arial" w:cs="Arial"/>
          <w:lang w:val="sl-SI"/>
        </w:rPr>
        <w:t>ali bi lahko imel za posledico razkritje tajnih ali osebnih podatkov ter izgubo oziroma nezaželeno spremembo podatkov.</w:t>
      </w:r>
    </w:p>
    <w:p w14:paraId="665A89B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A6232E2" w14:textId="5FF3EF41"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naročnika</w:t>
      </w:r>
      <w:r w:rsidR="00F531F4" w:rsidRPr="00B54D93">
        <w:rPr>
          <w:rFonts w:ascii="Arial" w:eastAsia="Arial" w:hAnsi="Arial" w:cs="Arial"/>
          <w:lang w:val="sl-SI"/>
        </w:rPr>
        <w:t xml:space="preserve"> in NIJZ</w:t>
      </w:r>
      <w:r w:rsidRPr="00B54D93">
        <w:rPr>
          <w:rFonts w:ascii="Arial" w:eastAsia="Arial" w:hAnsi="Arial" w:cs="Arial"/>
          <w:lang w:val="sl-SI"/>
        </w:rPr>
        <w:t xml:space="preserve"> takoj obvestiti o vsakem disciplinskem ali drugem postopku, ki ga je zoper svojega delavca sprožil zaradi kršitev delovnih obveznosti v zvezi z izvajanjem del iz te pogodbe. Izvajalec</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dolžan</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zahtevo</w:t>
      </w:r>
      <w:r w:rsidRPr="00B54D93">
        <w:rPr>
          <w:rFonts w:ascii="Arial" w:eastAsia="Arial" w:hAnsi="Arial" w:cs="Arial"/>
          <w:spacing w:val="1"/>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ali NIJZ</w:t>
      </w:r>
      <w:r w:rsidRPr="00B54D93">
        <w:rPr>
          <w:rFonts w:ascii="Arial" w:eastAsia="Arial" w:hAnsi="Arial" w:cs="Arial"/>
          <w:spacing w:val="1"/>
          <w:lang w:val="sl-SI"/>
        </w:rPr>
        <w:t xml:space="preserve"> </w:t>
      </w:r>
      <w:r w:rsidRPr="00B54D93">
        <w:rPr>
          <w:rFonts w:ascii="Arial" w:eastAsia="Arial" w:hAnsi="Arial" w:cs="Arial"/>
          <w:lang w:val="sl-SI"/>
        </w:rPr>
        <w:t>nadomestiti</w:t>
      </w:r>
      <w:r w:rsidRPr="00B54D93">
        <w:rPr>
          <w:rFonts w:ascii="Arial" w:eastAsia="Arial" w:hAnsi="Arial" w:cs="Arial"/>
          <w:spacing w:val="1"/>
          <w:lang w:val="sl-SI"/>
        </w:rPr>
        <w:t xml:space="preserve"> </w:t>
      </w:r>
      <w:r w:rsidRPr="00B54D93">
        <w:rPr>
          <w:rFonts w:ascii="Arial" w:eastAsia="Arial" w:hAnsi="Arial" w:cs="Arial"/>
          <w:lang w:val="sl-SI"/>
        </w:rPr>
        <w:t>delavca,</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izkaže,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le-ta</w:t>
      </w:r>
      <w:r w:rsidRPr="00B54D93">
        <w:rPr>
          <w:rFonts w:ascii="Arial" w:eastAsia="Arial" w:hAnsi="Arial" w:cs="Arial"/>
          <w:spacing w:val="1"/>
          <w:lang w:val="sl-SI"/>
        </w:rPr>
        <w:t xml:space="preserve"> </w:t>
      </w:r>
      <w:r w:rsidRPr="00B54D93">
        <w:rPr>
          <w:rFonts w:ascii="Arial" w:eastAsia="Arial" w:hAnsi="Arial" w:cs="Arial"/>
          <w:lang w:val="sl-SI"/>
        </w:rPr>
        <w:t>ravnal ali poskušal ravnati v nasprotju z določbami te pogodbe.</w:t>
      </w:r>
    </w:p>
    <w:p w14:paraId="6446D62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0B7AB00" w14:textId="77777777" w:rsidR="00642421"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Za</w:t>
      </w:r>
      <w:r w:rsidRPr="00B54D93">
        <w:rPr>
          <w:rFonts w:ascii="Arial" w:eastAsia="Arial" w:hAnsi="Arial" w:cs="Arial"/>
          <w:spacing w:val="18"/>
          <w:lang w:val="sl-SI"/>
        </w:rPr>
        <w:t xml:space="preserve"> </w:t>
      </w:r>
      <w:r w:rsidRPr="00B54D93">
        <w:rPr>
          <w:rFonts w:ascii="Arial" w:eastAsia="Arial" w:hAnsi="Arial" w:cs="Arial"/>
          <w:lang w:val="sl-SI"/>
        </w:rPr>
        <w:t>izvajalca,</w:t>
      </w:r>
      <w:r w:rsidRPr="00B54D93">
        <w:rPr>
          <w:rFonts w:ascii="Arial" w:eastAsia="Arial" w:hAnsi="Arial" w:cs="Arial"/>
          <w:spacing w:val="18"/>
          <w:lang w:val="sl-SI"/>
        </w:rPr>
        <w:t xml:space="preserve"> </w:t>
      </w:r>
      <w:r w:rsidRPr="00B54D93">
        <w:rPr>
          <w:rFonts w:ascii="Arial" w:eastAsia="Arial" w:hAnsi="Arial" w:cs="Arial"/>
          <w:lang w:val="sl-SI"/>
        </w:rPr>
        <w:t>ki</w:t>
      </w:r>
      <w:r w:rsidRPr="00B54D93">
        <w:rPr>
          <w:rFonts w:ascii="Arial" w:eastAsia="Arial" w:hAnsi="Arial" w:cs="Arial"/>
          <w:spacing w:val="18"/>
          <w:lang w:val="sl-SI"/>
        </w:rPr>
        <w:t xml:space="preserve"> </w:t>
      </w:r>
      <w:r w:rsidRPr="00B54D93">
        <w:rPr>
          <w:rFonts w:ascii="Arial" w:eastAsia="Arial" w:hAnsi="Arial" w:cs="Arial"/>
          <w:lang w:val="sl-SI"/>
        </w:rPr>
        <w:t>za</w:t>
      </w:r>
      <w:r w:rsidRPr="00B54D93">
        <w:rPr>
          <w:rFonts w:ascii="Arial" w:eastAsia="Arial" w:hAnsi="Arial" w:cs="Arial"/>
          <w:spacing w:val="18"/>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ali NIJZ</w:t>
      </w:r>
      <w:r w:rsidRPr="00B54D93">
        <w:rPr>
          <w:rFonts w:ascii="Arial" w:eastAsia="Arial" w:hAnsi="Arial" w:cs="Arial"/>
          <w:spacing w:val="18"/>
          <w:lang w:val="sl-SI"/>
        </w:rPr>
        <w:t xml:space="preserve"> </w:t>
      </w:r>
      <w:r w:rsidRPr="00B54D93">
        <w:rPr>
          <w:rFonts w:ascii="Arial" w:eastAsia="Arial" w:hAnsi="Arial" w:cs="Arial"/>
          <w:lang w:val="sl-SI"/>
        </w:rPr>
        <w:t>opravlja</w:t>
      </w:r>
      <w:r w:rsidRPr="00B54D93">
        <w:rPr>
          <w:rFonts w:ascii="Arial" w:eastAsia="Arial" w:hAnsi="Arial" w:cs="Arial"/>
          <w:spacing w:val="18"/>
          <w:lang w:val="sl-SI"/>
        </w:rPr>
        <w:t xml:space="preserve"> </w:t>
      </w:r>
      <w:r w:rsidRPr="00B54D93">
        <w:rPr>
          <w:rFonts w:ascii="Arial" w:eastAsia="Arial" w:hAnsi="Arial" w:cs="Arial"/>
          <w:lang w:val="sl-SI"/>
        </w:rPr>
        <w:t>pogodbene</w:t>
      </w:r>
      <w:r w:rsidRPr="00B54D93">
        <w:rPr>
          <w:rFonts w:ascii="Arial" w:eastAsia="Arial" w:hAnsi="Arial" w:cs="Arial"/>
          <w:spacing w:val="18"/>
          <w:lang w:val="sl-SI"/>
        </w:rPr>
        <w:t xml:space="preserve"> </w:t>
      </w:r>
      <w:r w:rsidRPr="00B54D93">
        <w:rPr>
          <w:rFonts w:ascii="Arial" w:eastAsia="Arial" w:hAnsi="Arial" w:cs="Arial"/>
          <w:lang w:val="sl-SI"/>
        </w:rPr>
        <w:t>obveznosti,</w:t>
      </w:r>
      <w:r w:rsidRPr="00B54D93">
        <w:rPr>
          <w:rFonts w:ascii="Arial" w:eastAsia="Arial" w:hAnsi="Arial" w:cs="Arial"/>
          <w:spacing w:val="18"/>
          <w:lang w:val="sl-SI"/>
        </w:rPr>
        <w:t xml:space="preserve"> </w:t>
      </w:r>
      <w:r w:rsidRPr="00B54D93">
        <w:rPr>
          <w:rFonts w:ascii="Arial" w:eastAsia="Arial" w:hAnsi="Arial" w:cs="Arial"/>
          <w:lang w:val="sl-SI"/>
        </w:rPr>
        <w:t>velja</w:t>
      </w:r>
      <w:r w:rsidRPr="00B54D93">
        <w:rPr>
          <w:rFonts w:ascii="Arial" w:eastAsia="Arial" w:hAnsi="Arial" w:cs="Arial"/>
          <w:spacing w:val="18"/>
          <w:lang w:val="sl-SI"/>
        </w:rPr>
        <w:t xml:space="preserve"> </w:t>
      </w:r>
      <w:r w:rsidRPr="00B54D93">
        <w:rPr>
          <w:rFonts w:ascii="Arial" w:eastAsia="Arial" w:hAnsi="Arial" w:cs="Arial"/>
          <w:lang w:val="sl-SI"/>
        </w:rPr>
        <w:t>glede</w:t>
      </w:r>
      <w:r w:rsidRPr="00B54D93">
        <w:rPr>
          <w:rFonts w:ascii="Arial" w:eastAsia="Arial" w:hAnsi="Arial" w:cs="Arial"/>
          <w:spacing w:val="18"/>
          <w:lang w:val="sl-SI"/>
        </w:rPr>
        <w:t xml:space="preserve"> </w:t>
      </w:r>
      <w:r w:rsidRPr="00B54D93">
        <w:rPr>
          <w:rFonts w:ascii="Arial" w:eastAsia="Arial" w:hAnsi="Arial" w:cs="Arial"/>
          <w:lang w:val="sl-SI"/>
        </w:rPr>
        <w:t>teh</w:t>
      </w:r>
      <w:r w:rsidRPr="00B54D93">
        <w:rPr>
          <w:rFonts w:ascii="Arial" w:eastAsia="Arial" w:hAnsi="Arial" w:cs="Arial"/>
          <w:spacing w:val="18"/>
          <w:lang w:val="sl-SI"/>
        </w:rPr>
        <w:t xml:space="preserve"> </w:t>
      </w:r>
      <w:r w:rsidRPr="00B54D93">
        <w:rPr>
          <w:rFonts w:ascii="Arial" w:eastAsia="Arial" w:hAnsi="Arial" w:cs="Arial"/>
          <w:lang w:val="sl-SI"/>
        </w:rPr>
        <w:t>obveznosti</w:t>
      </w:r>
      <w:r w:rsidRPr="00B54D93">
        <w:rPr>
          <w:rFonts w:ascii="Arial" w:eastAsia="Arial" w:hAnsi="Arial" w:cs="Arial"/>
          <w:spacing w:val="18"/>
          <w:lang w:val="sl-SI"/>
        </w:rPr>
        <w:t xml:space="preserve"> </w:t>
      </w:r>
      <w:r w:rsidRPr="00B54D93">
        <w:rPr>
          <w:rFonts w:ascii="Arial" w:eastAsia="Arial" w:hAnsi="Arial" w:cs="Arial"/>
          <w:lang w:val="sl-SI"/>
        </w:rPr>
        <w:t>enako</w:t>
      </w:r>
      <w:r w:rsidRPr="00B54D93">
        <w:rPr>
          <w:rFonts w:ascii="Arial" w:eastAsia="Arial" w:hAnsi="Arial" w:cs="Arial"/>
          <w:spacing w:val="18"/>
          <w:lang w:val="sl-SI"/>
        </w:rPr>
        <w:t xml:space="preserve"> </w:t>
      </w:r>
      <w:r w:rsidRPr="00B54D93">
        <w:rPr>
          <w:rFonts w:ascii="Arial" w:eastAsia="Arial" w:hAnsi="Arial" w:cs="Arial"/>
          <w:lang w:val="sl-SI"/>
        </w:rPr>
        <w:t>strog</w:t>
      </w:r>
      <w:r w:rsidR="00F531F4" w:rsidRPr="00B54D93">
        <w:rPr>
          <w:rFonts w:ascii="Arial" w:eastAsia="Arial" w:hAnsi="Arial" w:cs="Arial"/>
          <w:lang w:val="sl-SI"/>
        </w:rPr>
        <w:t xml:space="preserve"> </w:t>
      </w:r>
      <w:r w:rsidRPr="00B54D93">
        <w:rPr>
          <w:rFonts w:ascii="Arial" w:eastAsia="Arial" w:hAnsi="Arial" w:cs="Arial"/>
          <w:lang w:val="sl-SI"/>
        </w:rPr>
        <w:t>način varovanja podatkov, kot jih ima</w:t>
      </w:r>
      <w:r w:rsidR="00F531F4" w:rsidRPr="00B54D93">
        <w:rPr>
          <w:rFonts w:ascii="Arial" w:eastAsia="Arial" w:hAnsi="Arial" w:cs="Arial"/>
          <w:lang w:val="sl-SI"/>
        </w:rPr>
        <w:t>ta na</w:t>
      </w:r>
      <w:r w:rsidR="00642421" w:rsidRPr="00B54D93">
        <w:rPr>
          <w:rFonts w:ascii="Arial" w:eastAsia="Arial" w:hAnsi="Arial" w:cs="Arial"/>
          <w:lang w:val="sl-SI"/>
        </w:rPr>
        <w:t>ročnik in NIJZ.</w:t>
      </w:r>
    </w:p>
    <w:p w14:paraId="1F4109D0" w14:textId="77777777" w:rsidR="00642421" w:rsidRPr="00B54D93" w:rsidRDefault="00642421" w:rsidP="00642421">
      <w:pPr>
        <w:keepNext/>
        <w:keepLines/>
        <w:widowControl w:val="0"/>
        <w:spacing w:line="276" w:lineRule="auto"/>
        <w:ind w:right="9"/>
        <w:contextualSpacing/>
        <w:jc w:val="both"/>
        <w:rPr>
          <w:rFonts w:ascii="Arial" w:eastAsia="Arial" w:hAnsi="Arial" w:cs="Arial"/>
          <w:lang w:val="sl-SI"/>
        </w:rPr>
      </w:pPr>
    </w:p>
    <w:p w14:paraId="2BE9BD79" w14:textId="7127CF1A"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Obveznost varovanja podatkov se nanaša tako na čas izvrševanja pogodbe, kot tudi na čas po tem.</w:t>
      </w:r>
    </w:p>
    <w:p w14:paraId="4116A685"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CFF14CF" w14:textId="6C31A085"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4D467A7D" w:rsidRPr="00B54D93">
        <w:rPr>
          <w:rFonts w:ascii="Arial" w:eastAsia="Arial" w:hAnsi="Arial" w:cs="Arial"/>
          <w:b/>
          <w:bCs/>
          <w:lang w:val="sl-SI"/>
        </w:rPr>
        <w:t>5</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00CE1089"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(varstvo osebnih podatkov)</w:t>
      </w:r>
    </w:p>
    <w:p w14:paraId="7C5D083F"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B82CFCE" w14:textId="0A76EDA6"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Pogodbeni</w:t>
      </w:r>
      <w:r w:rsidRPr="00B54D93">
        <w:rPr>
          <w:rFonts w:ascii="Arial" w:eastAsia="Arial" w:hAnsi="Arial" w:cs="Arial"/>
          <w:spacing w:val="2"/>
          <w:lang w:val="sl-SI"/>
        </w:rPr>
        <w:t xml:space="preserve"> </w:t>
      </w:r>
      <w:r w:rsidRPr="00B54D93">
        <w:rPr>
          <w:rFonts w:ascii="Arial" w:eastAsia="Arial" w:hAnsi="Arial" w:cs="Arial"/>
          <w:lang w:val="sl-SI"/>
        </w:rPr>
        <w:t>stranki</w:t>
      </w:r>
      <w:r w:rsidRPr="00B54D93">
        <w:rPr>
          <w:rFonts w:ascii="Arial" w:eastAsia="Arial" w:hAnsi="Arial" w:cs="Arial"/>
          <w:spacing w:val="2"/>
          <w:lang w:val="sl-SI"/>
        </w:rPr>
        <w:t xml:space="preserve"> </w:t>
      </w:r>
      <w:r w:rsidRPr="00B54D93">
        <w:rPr>
          <w:rFonts w:ascii="Arial" w:eastAsia="Arial" w:hAnsi="Arial" w:cs="Arial"/>
          <w:lang w:val="sl-SI"/>
        </w:rPr>
        <w:t>se</w:t>
      </w:r>
      <w:r w:rsidRPr="00B54D93">
        <w:rPr>
          <w:rFonts w:ascii="Arial" w:eastAsia="Arial" w:hAnsi="Arial" w:cs="Arial"/>
          <w:spacing w:val="2"/>
          <w:lang w:val="sl-SI"/>
        </w:rPr>
        <w:t xml:space="preserve"> </w:t>
      </w:r>
      <w:r w:rsidRPr="00B54D93">
        <w:rPr>
          <w:rFonts w:ascii="Arial" w:eastAsia="Arial" w:hAnsi="Arial" w:cs="Arial"/>
          <w:lang w:val="sl-SI"/>
        </w:rPr>
        <w:t>zavezujeta,</w:t>
      </w:r>
      <w:r w:rsidRPr="00B54D93">
        <w:rPr>
          <w:rFonts w:ascii="Arial" w:eastAsia="Arial" w:hAnsi="Arial" w:cs="Arial"/>
          <w:spacing w:val="2"/>
          <w:lang w:val="sl-SI"/>
        </w:rPr>
        <w:t xml:space="preserve"> </w:t>
      </w:r>
      <w:r w:rsidRPr="00B54D93">
        <w:rPr>
          <w:rFonts w:ascii="Arial" w:eastAsia="Arial" w:hAnsi="Arial" w:cs="Arial"/>
          <w:lang w:val="sl-SI"/>
        </w:rPr>
        <w:t>da</w:t>
      </w:r>
      <w:r w:rsidRPr="00B54D93">
        <w:rPr>
          <w:rFonts w:ascii="Arial" w:eastAsia="Arial" w:hAnsi="Arial" w:cs="Arial"/>
          <w:spacing w:val="2"/>
          <w:lang w:val="sl-SI"/>
        </w:rPr>
        <w:t xml:space="preserve"> </w:t>
      </w:r>
      <w:r w:rsidRPr="00B54D93">
        <w:rPr>
          <w:rFonts w:ascii="Arial" w:eastAsia="Arial" w:hAnsi="Arial" w:cs="Arial"/>
          <w:lang w:val="sl-SI"/>
        </w:rPr>
        <w:t>bosta</w:t>
      </w:r>
      <w:r w:rsidRPr="00B54D93">
        <w:rPr>
          <w:rFonts w:ascii="Arial" w:eastAsia="Arial" w:hAnsi="Arial" w:cs="Arial"/>
          <w:spacing w:val="2"/>
          <w:lang w:val="sl-SI"/>
        </w:rPr>
        <w:t xml:space="preserve"> </w:t>
      </w:r>
      <w:r w:rsidRPr="00B54D93">
        <w:rPr>
          <w:rFonts w:ascii="Arial" w:eastAsia="Arial" w:hAnsi="Arial" w:cs="Arial"/>
          <w:lang w:val="sl-SI"/>
        </w:rPr>
        <w:t>morebitne</w:t>
      </w:r>
      <w:r w:rsidRPr="00B54D93">
        <w:rPr>
          <w:rFonts w:ascii="Arial" w:eastAsia="Arial" w:hAnsi="Arial" w:cs="Arial"/>
          <w:spacing w:val="2"/>
          <w:lang w:val="sl-SI"/>
        </w:rPr>
        <w:t xml:space="preserve"> </w:t>
      </w:r>
      <w:r w:rsidRPr="00B54D93">
        <w:rPr>
          <w:rFonts w:ascii="Arial" w:eastAsia="Arial" w:hAnsi="Arial" w:cs="Arial"/>
          <w:lang w:val="sl-SI"/>
        </w:rPr>
        <w:t>osebne</w:t>
      </w:r>
      <w:r w:rsidRPr="00B54D93">
        <w:rPr>
          <w:rFonts w:ascii="Arial" w:eastAsia="Arial" w:hAnsi="Arial" w:cs="Arial"/>
          <w:spacing w:val="2"/>
          <w:lang w:val="sl-SI"/>
        </w:rPr>
        <w:t xml:space="preserve"> </w:t>
      </w:r>
      <w:r w:rsidRPr="00B54D93">
        <w:rPr>
          <w:rFonts w:ascii="Arial" w:eastAsia="Arial" w:hAnsi="Arial" w:cs="Arial"/>
          <w:lang w:val="sl-SI"/>
        </w:rPr>
        <w:t>podatke</w:t>
      </w:r>
      <w:r w:rsidRPr="00B54D93">
        <w:rPr>
          <w:rFonts w:ascii="Arial" w:eastAsia="Arial" w:hAnsi="Arial" w:cs="Arial"/>
          <w:spacing w:val="2"/>
          <w:lang w:val="sl-SI"/>
        </w:rPr>
        <w:t xml:space="preserve"> </w:t>
      </w:r>
      <w:r w:rsidRPr="00B54D93">
        <w:rPr>
          <w:rFonts w:ascii="Arial" w:eastAsia="Arial" w:hAnsi="Arial" w:cs="Arial"/>
          <w:lang w:val="sl-SI"/>
        </w:rPr>
        <w:t>varovali</w:t>
      </w:r>
      <w:r w:rsidRPr="00B54D93">
        <w:rPr>
          <w:rFonts w:ascii="Arial" w:eastAsia="Arial" w:hAnsi="Arial" w:cs="Arial"/>
          <w:spacing w:val="2"/>
          <w:lang w:val="sl-SI"/>
        </w:rPr>
        <w:t xml:space="preserve"> </w:t>
      </w:r>
      <w:r w:rsidRPr="00B54D93">
        <w:rPr>
          <w:rFonts w:ascii="Arial" w:eastAsia="Arial" w:hAnsi="Arial" w:cs="Arial"/>
          <w:lang w:val="sl-SI"/>
        </w:rPr>
        <w:t>in</w:t>
      </w:r>
      <w:r w:rsidRPr="00B54D93">
        <w:rPr>
          <w:rFonts w:ascii="Arial" w:eastAsia="Arial" w:hAnsi="Arial" w:cs="Arial"/>
          <w:spacing w:val="2"/>
          <w:lang w:val="sl-SI"/>
        </w:rPr>
        <w:t xml:space="preserve"> </w:t>
      </w:r>
      <w:r w:rsidRPr="00B54D93">
        <w:rPr>
          <w:rFonts w:ascii="Arial" w:eastAsia="Arial" w:hAnsi="Arial" w:cs="Arial"/>
          <w:lang w:val="sl-SI"/>
        </w:rPr>
        <w:t>obdelovali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skladu</w:t>
      </w:r>
      <w:r w:rsidRPr="00B54D93">
        <w:rPr>
          <w:rFonts w:ascii="Arial" w:eastAsia="Arial" w:hAnsi="Arial" w:cs="Arial"/>
          <w:spacing w:val="2"/>
          <w:lang w:val="sl-SI"/>
        </w:rPr>
        <w:t xml:space="preserve"> </w:t>
      </w:r>
      <w:r w:rsidRPr="00B54D93">
        <w:rPr>
          <w:rFonts w:ascii="Arial" w:eastAsia="Arial" w:hAnsi="Arial" w:cs="Arial"/>
          <w:lang w:val="sl-SI"/>
        </w:rPr>
        <w:t>z</w:t>
      </w:r>
      <w:r w:rsidR="00642421" w:rsidRPr="00B54D93">
        <w:rPr>
          <w:rFonts w:ascii="Arial" w:eastAsia="Arial" w:hAnsi="Arial" w:cs="Arial"/>
          <w:lang w:val="sl-SI"/>
        </w:rPr>
        <w:t xml:space="preserve"> </w:t>
      </w:r>
      <w:r w:rsidRPr="00B54D93">
        <w:rPr>
          <w:rFonts w:ascii="Arial" w:eastAsia="Arial" w:hAnsi="Arial" w:cs="Arial"/>
          <w:lang w:val="sl-SI"/>
        </w:rPr>
        <w:t>določili</w:t>
      </w:r>
      <w:r w:rsidRPr="00B54D93">
        <w:rPr>
          <w:rFonts w:ascii="Arial" w:eastAsia="Arial" w:hAnsi="Arial" w:cs="Arial"/>
          <w:spacing w:val="33"/>
          <w:lang w:val="sl-SI"/>
        </w:rPr>
        <w:t xml:space="preserve"> </w:t>
      </w:r>
      <w:r w:rsidRPr="00B54D93">
        <w:rPr>
          <w:rFonts w:ascii="Arial" w:eastAsia="Arial" w:hAnsi="Arial" w:cs="Arial"/>
          <w:lang w:val="sl-SI"/>
        </w:rPr>
        <w:t>Zakona</w:t>
      </w:r>
      <w:r w:rsidRPr="00B54D93">
        <w:rPr>
          <w:rFonts w:ascii="Arial" w:eastAsia="Arial" w:hAnsi="Arial" w:cs="Arial"/>
          <w:spacing w:val="33"/>
          <w:lang w:val="sl-SI"/>
        </w:rPr>
        <w:t xml:space="preserve"> </w:t>
      </w:r>
      <w:r w:rsidRPr="00B54D93">
        <w:rPr>
          <w:rFonts w:ascii="Arial" w:eastAsia="Arial" w:hAnsi="Arial" w:cs="Arial"/>
          <w:lang w:val="sl-SI"/>
        </w:rPr>
        <w:t>o</w:t>
      </w:r>
      <w:r w:rsidRPr="00B54D93">
        <w:rPr>
          <w:rFonts w:ascii="Arial" w:eastAsia="Arial" w:hAnsi="Arial" w:cs="Arial"/>
          <w:spacing w:val="33"/>
          <w:lang w:val="sl-SI"/>
        </w:rPr>
        <w:t xml:space="preserve"> </w:t>
      </w:r>
      <w:r w:rsidRPr="00B54D93">
        <w:rPr>
          <w:rFonts w:ascii="Arial" w:eastAsia="Arial" w:hAnsi="Arial" w:cs="Arial"/>
          <w:lang w:val="sl-SI"/>
        </w:rPr>
        <w:t>varstvu</w:t>
      </w:r>
      <w:r w:rsidRPr="00B54D93">
        <w:rPr>
          <w:rFonts w:ascii="Arial" w:eastAsia="Arial" w:hAnsi="Arial" w:cs="Arial"/>
          <w:spacing w:val="33"/>
          <w:lang w:val="sl-SI"/>
        </w:rPr>
        <w:t xml:space="preserve"> </w:t>
      </w:r>
      <w:r w:rsidRPr="00B54D93">
        <w:rPr>
          <w:rFonts w:ascii="Arial" w:eastAsia="Arial" w:hAnsi="Arial" w:cs="Arial"/>
          <w:lang w:val="sl-SI"/>
        </w:rPr>
        <w:t>osebnih</w:t>
      </w:r>
      <w:r w:rsidRPr="00B54D93">
        <w:rPr>
          <w:rFonts w:ascii="Arial" w:eastAsia="Arial" w:hAnsi="Arial" w:cs="Arial"/>
          <w:spacing w:val="33"/>
          <w:lang w:val="sl-SI"/>
        </w:rPr>
        <w:t xml:space="preserve"> </w:t>
      </w:r>
      <w:r w:rsidRPr="00B54D93">
        <w:rPr>
          <w:rFonts w:ascii="Arial" w:eastAsia="Arial" w:hAnsi="Arial" w:cs="Arial"/>
          <w:lang w:val="sl-SI"/>
        </w:rPr>
        <w:t>podatkov</w:t>
      </w:r>
      <w:r w:rsidRPr="00B54D93">
        <w:rPr>
          <w:rFonts w:ascii="Arial" w:eastAsia="Arial" w:hAnsi="Arial" w:cs="Arial"/>
          <w:spacing w:val="33"/>
          <w:lang w:val="sl-SI"/>
        </w:rPr>
        <w:t xml:space="preserve"> </w:t>
      </w:r>
      <w:r w:rsidRPr="00B54D93">
        <w:rPr>
          <w:rFonts w:ascii="Arial" w:eastAsia="Arial" w:hAnsi="Arial" w:cs="Arial"/>
          <w:lang w:val="sl-SI"/>
        </w:rPr>
        <w:t>(Uradni</w:t>
      </w:r>
      <w:r w:rsidRPr="00B54D93">
        <w:rPr>
          <w:rFonts w:ascii="Arial" w:eastAsia="Arial" w:hAnsi="Arial" w:cs="Arial"/>
          <w:spacing w:val="33"/>
          <w:lang w:val="sl-SI"/>
        </w:rPr>
        <w:t xml:space="preserve"> </w:t>
      </w:r>
      <w:r w:rsidRPr="00B54D93">
        <w:rPr>
          <w:rFonts w:ascii="Arial" w:eastAsia="Arial" w:hAnsi="Arial" w:cs="Arial"/>
          <w:lang w:val="sl-SI"/>
        </w:rPr>
        <w:t>list</w:t>
      </w:r>
      <w:r w:rsidRPr="00B54D93">
        <w:rPr>
          <w:rFonts w:ascii="Arial" w:eastAsia="Arial" w:hAnsi="Arial" w:cs="Arial"/>
          <w:spacing w:val="33"/>
          <w:lang w:val="sl-SI"/>
        </w:rPr>
        <w:t xml:space="preserve"> </w:t>
      </w:r>
      <w:r w:rsidRPr="00B54D93">
        <w:rPr>
          <w:rFonts w:ascii="Arial" w:eastAsia="Arial" w:hAnsi="Arial" w:cs="Arial"/>
          <w:lang w:val="sl-SI"/>
        </w:rPr>
        <w:t>RS,</w:t>
      </w:r>
      <w:r w:rsidRPr="00B54D93">
        <w:rPr>
          <w:rFonts w:ascii="Arial" w:eastAsia="Arial" w:hAnsi="Arial" w:cs="Arial"/>
          <w:spacing w:val="33"/>
          <w:lang w:val="sl-SI"/>
        </w:rPr>
        <w:t xml:space="preserve"> </w:t>
      </w:r>
      <w:r w:rsidRPr="00B54D93">
        <w:rPr>
          <w:rFonts w:ascii="Arial" w:eastAsia="Arial" w:hAnsi="Arial" w:cs="Arial"/>
          <w:lang w:val="sl-SI"/>
        </w:rPr>
        <w:t>št.</w:t>
      </w:r>
      <w:r w:rsidRPr="00B54D93">
        <w:rPr>
          <w:rFonts w:ascii="Arial" w:eastAsia="Arial" w:hAnsi="Arial" w:cs="Arial"/>
          <w:spacing w:val="33"/>
          <w:lang w:val="sl-SI"/>
        </w:rPr>
        <w:t xml:space="preserve"> </w:t>
      </w:r>
      <w:r w:rsidRPr="00B54D93">
        <w:rPr>
          <w:rFonts w:ascii="Arial" w:eastAsia="Arial" w:hAnsi="Arial" w:cs="Arial"/>
          <w:lang w:val="sl-SI"/>
        </w:rPr>
        <w:t>163/2022)</w:t>
      </w:r>
      <w:r w:rsidRPr="00B54D93">
        <w:rPr>
          <w:rFonts w:ascii="Arial" w:eastAsia="Arial" w:hAnsi="Arial" w:cs="Arial"/>
          <w:spacing w:val="33"/>
          <w:lang w:val="sl-SI"/>
        </w:rPr>
        <w:t xml:space="preserve"> </w:t>
      </w:r>
      <w:r w:rsidRPr="00B54D93">
        <w:rPr>
          <w:rFonts w:ascii="Arial" w:eastAsia="Arial" w:hAnsi="Arial" w:cs="Arial"/>
          <w:lang w:val="sl-SI"/>
        </w:rPr>
        <w:t>in</w:t>
      </w:r>
      <w:r w:rsidRPr="00B54D93">
        <w:rPr>
          <w:rFonts w:ascii="Arial" w:eastAsia="Arial" w:hAnsi="Arial" w:cs="Arial"/>
          <w:spacing w:val="33"/>
          <w:lang w:val="sl-SI"/>
        </w:rPr>
        <w:t xml:space="preserve"> </w:t>
      </w:r>
      <w:r w:rsidRPr="00B54D93">
        <w:rPr>
          <w:rFonts w:ascii="Arial" w:eastAsia="Arial" w:hAnsi="Arial" w:cs="Arial"/>
          <w:lang w:val="sl-SI"/>
        </w:rPr>
        <w:t>Uredbe</w:t>
      </w:r>
      <w:r w:rsidRPr="00B54D93">
        <w:rPr>
          <w:rFonts w:ascii="Arial" w:eastAsia="Arial" w:hAnsi="Arial" w:cs="Arial"/>
          <w:spacing w:val="33"/>
          <w:lang w:val="sl-SI"/>
        </w:rPr>
        <w:t xml:space="preserve"> </w:t>
      </w:r>
      <w:r w:rsidRPr="00B54D93">
        <w:rPr>
          <w:rFonts w:ascii="Arial" w:eastAsia="Arial" w:hAnsi="Arial" w:cs="Arial"/>
          <w:lang w:val="sl-SI"/>
        </w:rPr>
        <w:t>EU</w:t>
      </w:r>
      <w:r w:rsidRPr="00B54D93">
        <w:rPr>
          <w:rFonts w:ascii="Arial" w:eastAsia="Arial" w:hAnsi="Arial" w:cs="Arial"/>
          <w:spacing w:val="33"/>
          <w:lang w:val="sl-SI"/>
        </w:rPr>
        <w:t xml:space="preserve"> </w:t>
      </w:r>
      <w:r w:rsidRPr="00B54D93">
        <w:rPr>
          <w:rFonts w:ascii="Arial" w:eastAsia="Arial" w:hAnsi="Arial" w:cs="Arial"/>
          <w:lang w:val="sl-SI"/>
        </w:rPr>
        <w:t>2016/679</w:t>
      </w:r>
      <w:r w:rsidR="00642421" w:rsidRPr="00B54D93">
        <w:rPr>
          <w:rFonts w:ascii="Arial" w:eastAsia="Arial" w:hAnsi="Arial" w:cs="Arial"/>
          <w:lang w:val="sl-SI"/>
        </w:rPr>
        <w:t xml:space="preserve"> </w:t>
      </w:r>
      <w:r w:rsidRPr="00B54D93">
        <w:rPr>
          <w:rFonts w:ascii="Arial" w:eastAsia="Arial" w:hAnsi="Arial" w:cs="Arial"/>
          <w:lang w:val="sl-SI"/>
        </w:rPr>
        <w:t>Evropskega parlamenta in</w:t>
      </w:r>
      <w:r w:rsidRPr="00B54D93">
        <w:rPr>
          <w:rFonts w:ascii="Arial" w:eastAsia="Arial" w:hAnsi="Arial" w:cs="Arial"/>
          <w:spacing w:val="1"/>
          <w:lang w:val="sl-SI"/>
        </w:rPr>
        <w:t xml:space="preserve"> </w:t>
      </w:r>
      <w:r w:rsidRPr="00B54D93">
        <w:rPr>
          <w:rFonts w:ascii="Arial" w:eastAsia="Arial" w:hAnsi="Arial" w:cs="Arial"/>
          <w:lang w:val="sl-SI"/>
        </w:rPr>
        <w:t>Sveta z</w:t>
      </w:r>
      <w:r w:rsidRPr="00B54D93">
        <w:rPr>
          <w:rFonts w:ascii="Arial" w:eastAsia="Arial" w:hAnsi="Arial" w:cs="Arial"/>
          <w:spacing w:val="1"/>
          <w:lang w:val="sl-SI"/>
        </w:rPr>
        <w:t xml:space="preserve"> </w:t>
      </w:r>
      <w:r w:rsidRPr="00B54D93">
        <w:rPr>
          <w:rFonts w:ascii="Arial" w:eastAsia="Arial" w:hAnsi="Arial" w:cs="Arial"/>
          <w:lang w:val="sl-SI"/>
        </w:rPr>
        <w:t>dne 27. aprila 2016 o varstvu</w:t>
      </w:r>
      <w:r w:rsidRPr="00B54D93">
        <w:rPr>
          <w:rFonts w:ascii="Arial" w:eastAsia="Arial" w:hAnsi="Arial" w:cs="Arial"/>
          <w:spacing w:val="1"/>
          <w:lang w:val="sl-SI"/>
        </w:rPr>
        <w:t xml:space="preserve"> </w:t>
      </w:r>
      <w:r w:rsidRPr="00B54D93">
        <w:rPr>
          <w:rFonts w:ascii="Arial" w:eastAsia="Arial" w:hAnsi="Arial" w:cs="Arial"/>
          <w:lang w:val="sl-SI"/>
        </w:rPr>
        <w:t>posameznikov pri</w:t>
      </w:r>
      <w:r w:rsidRPr="00B54D93">
        <w:rPr>
          <w:rFonts w:ascii="Arial" w:eastAsia="Arial" w:hAnsi="Arial" w:cs="Arial"/>
          <w:spacing w:val="1"/>
          <w:lang w:val="sl-SI"/>
        </w:rPr>
        <w:t xml:space="preserve"> </w:t>
      </w:r>
      <w:r w:rsidRPr="00B54D93">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zvezi</w:t>
      </w:r>
      <w:r w:rsidRPr="00B54D93">
        <w:rPr>
          <w:rFonts w:ascii="Arial" w:eastAsia="Arial" w:hAnsi="Arial" w:cs="Arial"/>
          <w:spacing w:val="-13"/>
          <w:lang w:val="sl-SI"/>
        </w:rPr>
        <w:t xml:space="preserve"> </w:t>
      </w:r>
      <w:r w:rsidRPr="00B54D93">
        <w:rPr>
          <w:rFonts w:ascii="Arial" w:eastAsia="Arial" w:hAnsi="Arial" w:cs="Arial"/>
          <w:lang w:val="sl-SI"/>
        </w:rPr>
        <w:t>s</w:t>
      </w:r>
      <w:r w:rsidRPr="00B54D93">
        <w:rPr>
          <w:rFonts w:ascii="Arial" w:eastAsia="Arial" w:hAnsi="Arial" w:cs="Arial"/>
          <w:spacing w:val="-13"/>
          <w:lang w:val="sl-SI"/>
        </w:rPr>
        <w:t xml:space="preserve"> </w:t>
      </w:r>
      <w:r w:rsidRPr="00B54D93">
        <w:rPr>
          <w:rFonts w:ascii="Arial" w:eastAsia="Arial" w:hAnsi="Arial" w:cs="Arial"/>
          <w:lang w:val="sl-SI"/>
        </w:rPr>
        <w:t>čimer</w:t>
      </w:r>
      <w:r w:rsidRPr="00B54D93">
        <w:rPr>
          <w:rFonts w:ascii="Arial" w:eastAsia="Arial" w:hAnsi="Arial" w:cs="Arial"/>
          <w:spacing w:val="-13"/>
          <w:lang w:val="sl-SI"/>
        </w:rPr>
        <w:t xml:space="preserve"> </w:t>
      </w:r>
      <w:r w:rsidRPr="00B54D93">
        <w:rPr>
          <w:rFonts w:ascii="Arial" w:eastAsia="Arial" w:hAnsi="Arial" w:cs="Arial"/>
          <w:lang w:val="sl-SI"/>
        </w:rPr>
        <w:t>stranki</w:t>
      </w:r>
      <w:r w:rsidRPr="00B54D93">
        <w:rPr>
          <w:rFonts w:ascii="Arial" w:eastAsia="Arial" w:hAnsi="Arial" w:cs="Arial"/>
          <w:spacing w:val="-13"/>
          <w:lang w:val="sl-SI"/>
        </w:rPr>
        <w:t xml:space="preserve"> </w:t>
      </w:r>
      <w:r w:rsidRPr="00B54D93">
        <w:rPr>
          <w:rFonts w:ascii="Arial" w:eastAsia="Arial" w:hAnsi="Arial" w:cs="Arial"/>
          <w:lang w:val="sl-SI"/>
        </w:rPr>
        <w:t>skleneta</w:t>
      </w:r>
      <w:r w:rsidRPr="00B54D93">
        <w:rPr>
          <w:rFonts w:ascii="Arial" w:eastAsia="Arial" w:hAnsi="Arial" w:cs="Arial"/>
          <w:spacing w:val="-13"/>
          <w:lang w:val="sl-SI"/>
        </w:rPr>
        <w:t xml:space="preserve"> </w:t>
      </w:r>
      <w:r w:rsidRPr="00B54D93">
        <w:rPr>
          <w:rFonts w:ascii="Arial" w:eastAsia="Arial" w:hAnsi="Arial" w:cs="Arial"/>
          <w:lang w:val="sl-SI"/>
        </w:rPr>
        <w:t>posebno</w:t>
      </w:r>
      <w:r w:rsidRPr="00B54D93">
        <w:rPr>
          <w:rFonts w:ascii="Arial" w:eastAsia="Arial" w:hAnsi="Arial" w:cs="Arial"/>
          <w:spacing w:val="-13"/>
          <w:lang w:val="sl-SI"/>
        </w:rPr>
        <w:t xml:space="preserve"> </w:t>
      </w:r>
      <w:r w:rsidRPr="00B54D93">
        <w:rPr>
          <w:rFonts w:ascii="Arial" w:eastAsia="Arial" w:hAnsi="Arial" w:cs="Arial"/>
          <w:lang w:val="sl-SI"/>
        </w:rPr>
        <w:t>pogodbo</w:t>
      </w:r>
      <w:r w:rsidRPr="00B54D93">
        <w:rPr>
          <w:rFonts w:ascii="Arial" w:eastAsia="Arial" w:hAnsi="Arial" w:cs="Arial"/>
          <w:spacing w:val="-13"/>
          <w:lang w:val="sl-SI"/>
        </w:rPr>
        <w:t xml:space="preserve"> </w:t>
      </w:r>
      <w:r w:rsidRPr="00B54D93">
        <w:rPr>
          <w:rFonts w:ascii="Arial" w:eastAsia="Arial" w:hAnsi="Arial" w:cs="Arial"/>
          <w:lang w:val="sl-SI"/>
        </w:rPr>
        <w:t>o</w:t>
      </w:r>
      <w:r w:rsidRPr="00B54D93">
        <w:rPr>
          <w:rFonts w:ascii="Arial" w:eastAsia="Arial" w:hAnsi="Arial" w:cs="Arial"/>
          <w:spacing w:val="-13"/>
          <w:lang w:val="sl-SI"/>
        </w:rPr>
        <w:t xml:space="preserve"> </w:t>
      </w:r>
      <w:r w:rsidRPr="00B54D93">
        <w:rPr>
          <w:rFonts w:ascii="Arial" w:eastAsia="Arial" w:hAnsi="Arial" w:cs="Arial"/>
          <w:lang w:val="sl-SI"/>
        </w:rPr>
        <w:t>obdelavi</w:t>
      </w:r>
      <w:r w:rsidRPr="00B54D93">
        <w:rPr>
          <w:rFonts w:ascii="Arial" w:eastAsia="Arial" w:hAnsi="Arial" w:cs="Arial"/>
          <w:spacing w:val="-13"/>
          <w:lang w:val="sl-SI"/>
        </w:rPr>
        <w:t xml:space="preserve"> </w:t>
      </w:r>
      <w:r w:rsidRPr="00B54D93">
        <w:rPr>
          <w:rFonts w:ascii="Arial" w:eastAsia="Arial" w:hAnsi="Arial" w:cs="Arial"/>
          <w:lang w:val="sl-SI"/>
        </w:rPr>
        <w:t>osebnih</w:t>
      </w:r>
      <w:r w:rsidRPr="00B54D93">
        <w:rPr>
          <w:rFonts w:ascii="Arial" w:eastAsia="Arial" w:hAnsi="Arial" w:cs="Arial"/>
          <w:spacing w:val="-13"/>
          <w:lang w:val="sl-SI"/>
        </w:rPr>
        <w:t xml:space="preserve"> </w:t>
      </w:r>
      <w:r w:rsidRPr="00B54D93">
        <w:rPr>
          <w:rFonts w:ascii="Arial" w:eastAsia="Arial" w:hAnsi="Arial" w:cs="Arial"/>
          <w:lang w:val="sl-SI"/>
        </w:rPr>
        <w:t>podatkov</w:t>
      </w:r>
      <w:r w:rsidR="3E1CC97B" w:rsidRPr="00B54D93">
        <w:rPr>
          <w:rFonts w:ascii="Arial" w:eastAsia="Arial" w:hAnsi="Arial" w:cs="Arial"/>
          <w:lang w:val="sl-SI"/>
        </w:rPr>
        <w:t>.</w:t>
      </w:r>
    </w:p>
    <w:p w14:paraId="546AE28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D9BC53E" w14:textId="37279B7F"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Sveta</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dne</w:t>
      </w:r>
      <w:r w:rsidRPr="00B54D93">
        <w:rPr>
          <w:rFonts w:ascii="Arial" w:eastAsia="Arial" w:hAnsi="Arial" w:cs="Arial"/>
          <w:spacing w:val="1"/>
          <w:lang w:val="sl-SI"/>
        </w:rPr>
        <w:t xml:space="preserve"> </w:t>
      </w:r>
      <w:r w:rsidRPr="00B54D93">
        <w:rPr>
          <w:rFonts w:ascii="Arial" w:eastAsia="Arial" w:hAnsi="Arial" w:cs="Arial"/>
          <w:lang w:val="sl-SI"/>
        </w:rPr>
        <w:t>12.</w:t>
      </w:r>
      <w:r w:rsidRPr="00B54D93">
        <w:rPr>
          <w:rFonts w:ascii="Arial" w:eastAsia="Arial" w:hAnsi="Arial" w:cs="Arial"/>
          <w:spacing w:val="1"/>
          <w:lang w:val="sl-SI"/>
        </w:rPr>
        <w:t xml:space="preserve"> </w:t>
      </w:r>
      <w:r w:rsidRPr="00B54D93">
        <w:rPr>
          <w:rFonts w:ascii="Arial" w:eastAsia="Arial" w:hAnsi="Arial" w:cs="Arial"/>
          <w:lang w:val="sl-SI"/>
        </w:rPr>
        <w:t>februarja 2021</w:t>
      </w:r>
      <w:r w:rsidRPr="00B54D93">
        <w:rPr>
          <w:rFonts w:ascii="Arial" w:eastAsia="Arial" w:hAnsi="Arial" w:cs="Arial"/>
          <w:spacing w:val="1"/>
          <w:lang w:val="sl-SI"/>
        </w:rPr>
        <w:t xml:space="preserve"> </w:t>
      </w:r>
      <w:r w:rsidRPr="00B54D93">
        <w:rPr>
          <w:rFonts w:ascii="Arial" w:eastAsia="Arial" w:hAnsi="Arial" w:cs="Arial"/>
          <w:lang w:val="sl-SI"/>
        </w:rPr>
        <w:t>o</w:t>
      </w:r>
      <w:r w:rsidRPr="00B54D93">
        <w:rPr>
          <w:rFonts w:ascii="Arial" w:eastAsia="Arial" w:hAnsi="Arial" w:cs="Arial"/>
          <w:spacing w:val="1"/>
          <w:lang w:val="sl-SI"/>
        </w:rPr>
        <w:t xml:space="preserve"> </w:t>
      </w:r>
      <w:r w:rsidRPr="00B54D93">
        <w:rPr>
          <w:rFonts w:ascii="Arial" w:eastAsia="Arial" w:hAnsi="Arial" w:cs="Arial"/>
          <w:lang w:val="sl-SI"/>
        </w:rPr>
        <w:t>vzpostavitvi</w:t>
      </w:r>
      <w:r w:rsidRPr="00B54D93">
        <w:rPr>
          <w:rFonts w:ascii="Arial" w:eastAsia="Arial" w:hAnsi="Arial" w:cs="Arial"/>
          <w:spacing w:val="1"/>
          <w:lang w:val="sl-SI"/>
        </w:rPr>
        <w:t xml:space="preserve"> </w:t>
      </w:r>
      <w:r w:rsidRPr="00B54D93">
        <w:rPr>
          <w:rFonts w:ascii="Arial" w:eastAsia="Arial" w:hAnsi="Arial" w:cs="Arial"/>
          <w:lang w:val="sl-SI"/>
        </w:rPr>
        <w:t>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 Uredbe</w:t>
      </w:r>
      <w:r w:rsidRPr="00B54D93">
        <w:rPr>
          <w:rFonts w:ascii="Arial" w:eastAsia="Arial" w:hAnsi="Arial" w:cs="Arial"/>
          <w:spacing w:val="-4"/>
          <w:lang w:val="sl-SI"/>
        </w:rPr>
        <w:t xml:space="preserve"> </w:t>
      </w:r>
      <w:r w:rsidRPr="00B54D93">
        <w:rPr>
          <w:rFonts w:ascii="Arial" w:eastAsia="Arial" w:hAnsi="Arial" w:cs="Arial"/>
          <w:lang w:val="sl-SI"/>
        </w:rPr>
        <w:t>o</w:t>
      </w:r>
      <w:r w:rsidRPr="00B54D93">
        <w:rPr>
          <w:rFonts w:ascii="Arial" w:eastAsia="Arial" w:hAnsi="Arial" w:cs="Arial"/>
          <w:spacing w:val="-4"/>
          <w:lang w:val="sl-SI"/>
        </w:rPr>
        <w:t xml:space="preserve"> </w:t>
      </w:r>
      <w:r w:rsidRPr="00B54D93">
        <w:rPr>
          <w:rFonts w:ascii="Arial" w:eastAsia="Arial" w:hAnsi="Arial" w:cs="Arial"/>
          <w:lang w:val="sl-SI"/>
        </w:rPr>
        <w:t>izvajanju</w:t>
      </w:r>
      <w:r w:rsidRPr="00B54D93">
        <w:rPr>
          <w:rFonts w:ascii="Arial" w:eastAsia="Arial" w:hAnsi="Arial" w:cs="Arial"/>
          <w:spacing w:val="-4"/>
          <w:lang w:val="sl-SI"/>
        </w:rPr>
        <w:t xml:space="preserve"> </w:t>
      </w:r>
      <w:r w:rsidRPr="00B54D93">
        <w:rPr>
          <w:rFonts w:ascii="Arial" w:eastAsia="Arial" w:hAnsi="Arial" w:cs="Arial"/>
          <w:lang w:val="sl-SI"/>
        </w:rPr>
        <w:t>Uredbe</w:t>
      </w:r>
      <w:r w:rsidRPr="00B54D93">
        <w:rPr>
          <w:rFonts w:ascii="Arial" w:eastAsia="Arial" w:hAnsi="Arial" w:cs="Arial"/>
          <w:spacing w:val="-4"/>
          <w:lang w:val="sl-SI"/>
        </w:rPr>
        <w:t xml:space="preserve"> </w:t>
      </w:r>
      <w:r w:rsidRPr="00B54D93">
        <w:rPr>
          <w:rFonts w:ascii="Arial" w:eastAsia="Arial" w:hAnsi="Arial" w:cs="Arial"/>
          <w:lang w:val="sl-SI"/>
        </w:rPr>
        <w:t>(EU)</w:t>
      </w:r>
      <w:r w:rsidRPr="00B54D93">
        <w:rPr>
          <w:rFonts w:ascii="Arial" w:eastAsia="Arial" w:hAnsi="Arial" w:cs="Arial"/>
          <w:spacing w:val="-4"/>
          <w:lang w:val="sl-SI"/>
        </w:rPr>
        <w:t xml:space="preserve"> </w:t>
      </w:r>
      <w:r w:rsidRPr="00B54D93">
        <w:rPr>
          <w:rFonts w:ascii="Arial" w:eastAsia="Arial" w:hAnsi="Arial" w:cs="Arial"/>
          <w:lang w:val="sl-SI"/>
        </w:rPr>
        <w:t>o</w:t>
      </w:r>
      <w:r w:rsidRPr="00B54D93">
        <w:rPr>
          <w:rFonts w:ascii="Arial" w:eastAsia="Arial" w:hAnsi="Arial" w:cs="Arial"/>
          <w:spacing w:val="-4"/>
          <w:lang w:val="sl-SI"/>
        </w:rPr>
        <w:t xml:space="preserve"> </w:t>
      </w:r>
      <w:r w:rsidRPr="00B54D93">
        <w:rPr>
          <w:rFonts w:ascii="Arial" w:eastAsia="Arial" w:hAnsi="Arial" w:cs="Arial"/>
          <w:lang w:val="sl-SI"/>
        </w:rPr>
        <w:t>Mehanizmu</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4"/>
          <w:lang w:val="sl-SI"/>
        </w:rPr>
        <w:t xml:space="preserve"> </w:t>
      </w:r>
      <w:r w:rsidRPr="00B54D93">
        <w:rPr>
          <w:rFonts w:ascii="Arial" w:eastAsia="Arial" w:hAnsi="Arial" w:cs="Arial"/>
          <w:lang w:val="sl-SI"/>
        </w:rPr>
        <w:t>okrevanje</w:t>
      </w:r>
      <w:r w:rsidRPr="00B54D93">
        <w:rPr>
          <w:rFonts w:ascii="Arial" w:eastAsia="Arial" w:hAnsi="Arial" w:cs="Arial"/>
          <w:spacing w:val="-4"/>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odpornost</w:t>
      </w:r>
      <w:r w:rsidRPr="00B54D93">
        <w:rPr>
          <w:rFonts w:ascii="Arial" w:eastAsia="Arial" w:hAnsi="Arial" w:cs="Arial"/>
          <w:spacing w:val="-4"/>
          <w:lang w:val="sl-SI"/>
        </w:rPr>
        <w:t xml:space="preserve"> </w:t>
      </w:r>
      <w:r w:rsidRPr="00B54D93">
        <w:rPr>
          <w:rFonts w:ascii="Arial" w:eastAsia="Arial" w:hAnsi="Arial" w:cs="Arial"/>
          <w:lang w:val="sl-SI"/>
        </w:rPr>
        <w:t>(Uradni</w:t>
      </w:r>
      <w:r w:rsidRPr="00B54D93">
        <w:rPr>
          <w:rFonts w:ascii="Arial" w:eastAsia="Arial" w:hAnsi="Arial" w:cs="Arial"/>
          <w:spacing w:val="-4"/>
          <w:lang w:val="sl-SI"/>
        </w:rPr>
        <w:t xml:space="preserve"> </w:t>
      </w:r>
      <w:r w:rsidRPr="00B54D93">
        <w:rPr>
          <w:rFonts w:ascii="Arial" w:eastAsia="Arial" w:hAnsi="Arial" w:cs="Arial"/>
          <w:lang w:val="sl-SI"/>
        </w:rPr>
        <w:t>list</w:t>
      </w:r>
      <w:r w:rsidRPr="00B54D93">
        <w:rPr>
          <w:rFonts w:ascii="Arial" w:eastAsia="Arial" w:hAnsi="Arial" w:cs="Arial"/>
          <w:spacing w:val="-4"/>
          <w:lang w:val="sl-SI"/>
        </w:rPr>
        <w:t xml:space="preserve"> </w:t>
      </w:r>
      <w:r w:rsidRPr="00B54D93">
        <w:rPr>
          <w:rFonts w:ascii="Arial" w:eastAsia="Arial" w:hAnsi="Arial" w:cs="Arial"/>
          <w:lang w:val="sl-SI"/>
        </w:rPr>
        <w:t>RS,</w:t>
      </w:r>
      <w:r w:rsidRPr="00B54D93">
        <w:rPr>
          <w:rFonts w:ascii="Arial" w:eastAsia="Arial" w:hAnsi="Arial" w:cs="Arial"/>
          <w:spacing w:val="-4"/>
          <w:lang w:val="sl-SI"/>
        </w:rPr>
        <w:t xml:space="preserve"> </w:t>
      </w:r>
      <w:r w:rsidRPr="00B54D93">
        <w:rPr>
          <w:rFonts w:ascii="Arial" w:eastAsia="Arial" w:hAnsi="Arial" w:cs="Arial"/>
          <w:lang w:val="sl-SI"/>
        </w:rPr>
        <w:t>št.</w:t>
      </w:r>
      <w:r w:rsidRPr="00B54D93">
        <w:rPr>
          <w:rFonts w:ascii="Arial" w:eastAsia="Arial" w:hAnsi="Arial" w:cs="Arial"/>
          <w:spacing w:val="-4"/>
          <w:lang w:val="sl-SI"/>
        </w:rPr>
        <w:t xml:space="preserve"> </w:t>
      </w:r>
      <w:r w:rsidRPr="00B54D93">
        <w:rPr>
          <w:rFonts w:ascii="Arial" w:eastAsia="Arial" w:hAnsi="Arial" w:cs="Arial"/>
          <w:lang w:val="sl-SI"/>
        </w:rPr>
        <w:t>167/21)</w:t>
      </w:r>
      <w:r w:rsidRPr="00B54D93">
        <w:rPr>
          <w:rFonts w:ascii="Arial" w:eastAsia="Arial" w:hAnsi="Arial" w:cs="Arial"/>
          <w:spacing w:val="-4"/>
          <w:lang w:val="sl-SI"/>
        </w:rPr>
        <w:t xml:space="preserve"> </w:t>
      </w:r>
      <w:r w:rsidRPr="00B54D93">
        <w:rPr>
          <w:rFonts w:ascii="Arial" w:eastAsia="Arial" w:hAnsi="Arial" w:cs="Arial"/>
          <w:lang w:val="sl-SI"/>
        </w:rPr>
        <w:t>ter na tej osnovi sprejetih aktov za izvajanje Načrta za okrevanje in odpornost koordinacijskega organa ter Priročnika</w:t>
      </w:r>
      <w:r w:rsidRPr="00B54D93">
        <w:rPr>
          <w:rFonts w:ascii="Arial" w:eastAsia="Arial" w:hAnsi="Arial" w:cs="Arial"/>
          <w:spacing w:val="1"/>
          <w:lang w:val="sl-SI"/>
        </w:rPr>
        <w:t xml:space="preserve"> </w:t>
      </w:r>
      <w:r w:rsidRPr="00B54D93">
        <w:rPr>
          <w:rFonts w:ascii="Arial" w:eastAsia="Arial" w:hAnsi="Arial" w:cs="Arial"/>
          <w:lang w:val="sl-SI"/>
        </w:rPr>
        <w:t>izvajanja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spremljanja</w:t>
      </w:r>
      <w:r w:rsidRPr="00B54D93">
        <w:rPr>
          <w:rFonts w:ascii="Arial" w:eastAsia="Arial" w:hAnsi="Arial" w:cs="Arial"/>
          <w:spacing w:val="1"/>
          <w:lang w:val="sl-SI"/>
        </w:rPr>
        <w:t xml:space="preserve"> </w:t>
      </w:r>
      <w:r w:rsidRPr="00B54D93">
        <w:rPr>
          <w:rFonts w:ascii="Arial" w:eastAsia="Arial" w:hAnsi="Arial" w:cs="Arial"/>
          <w:lang w:val="sl-SI"/>
        </w:rPr>
        <w:t>projektov 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 Ministrstva</w:t>
      </w:r>
      <w:r w:rsidRPr="00B54D93">
        <w:rPr>
          <w:rFonts w:ascii="Arial" w:eastAsia="Arial" w:hAnsi="Arial" w:cs="Arial"/>
          <w:spacing w:val="1"/>
          <w:lang w:val="sl-SI"/>
        </w:rPr>
        <w:t xml:space="preserve"> </w:t>
      </w:r>
      <w:r w:rsidRPr="00B54D93">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bodo</w:t>
      </w:r>
      <w:r w:rsidRPr="00B54D93">
        <w:rPr>
          <w:rFonts w:ascii="Arial" w:eastAsia="Arial" w:hAnsi="Arial" w:cs="Arial"/>
          <w:spacing w:val="1"/>
          <w:lang w:val="sl-SI"/>
        </w:rPr>
        <w:t xml:space="preserve"> </w:t>
      </w:r>
      <w:r w:rsidRPr="00B54D93">
        <w:rPr>
          <w:rFonts w:ascii="Arial" w:eastAsia="Arial" w:hAnsi="Arial" w:cs="Arial"/>
          <w:lang w:val="sl-SI"/>
        </w:rPr>
        <w:t>zbirali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obdelovali naslednji</w:t>
      </w:r>
      <w:r w:rsidRPr="00B54D93">
        <w:rPr>
          <w:rFonts w:ascii="Arial" w:eastAsia="Arial" w:hAnsi="Arial" w:cs="Arial"/>
          <w:spacing w:val="1"/>
          <w:lang w:val="sl-SI"/>
        </w:rPr>
        <w:t xml:space="preserve"> </w:t>
      </w:r>
      <w:r w:rsidRPr="00B54D93">
        <w:rPr>
          <w:rFonts w:ascii="Arial" w:eastAsia="Arial" w:hAnsi="Arial" w:cs="Arial"/>
          <w:lang w:val="sl-SI"/>
        </w:rPr>
        <w:t>osebni</w:t>
      </w:r>
      <w:r w:rsidRPr="00B54D93">
        <w:rPr>
          <w:rFonts w:ascii="Arial" w:eastAsia="Arial" w:hAnsi="Arial" w:cs="Arial"/>
          <w:spacing w:val="1"/>
          <w:lang w:val="sl-SI"/>
        </w:rPr>
        <w:t xml:space="preserve"> </w:t>
      </w:r>
      <w:r w:rsidRPr="00B54D93">
        <w:rPr>
          <w:rFonts w:ascii="Arial" w:eastAsia="Arial" w:hAnsi="Arial" w:cs="Arial"/>
          <w:lang w:val="sl-SI"/>
        </w:rPr>
        <w:t>podatki:</w:t>
      </w:r>
      <w:r w:rsidRPr="00B54D93">
        <w:rPr>
          <w:rFonts w:ascii="Arial" w:eastAsia="Arial" w:hAnsi="Arial" w:cs="Arial"/>
          <w:spacing w:val="1"/>
          <w:lang w:val="sl-SI"/>
        </w:rPr>
        <w:t xml:space="preserve"> </w:t>
      </w:r>
      <w:r w:rsidRPr="00B54D93">
        <w:rPr>
          <w:rFonts w:ascii="Arial" w:eastAsia="Arial" w:hAnsi="Arial" w:cs="Arial"/>
          <w:lang w:val="sl-SI"/>
        </w:rPr>
        <w:t>ime, priimek</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rojstni</w:t>
      </w:r>
      <w:r w:rsidRPr="00B54D93">
        <w:rPr>
          <w:rFonts w:ascii="Arial" w:eastAsia="Arial" w:hAnsi="Arial" w:cs="Arial"/>
          <w:spacing w:val="-5"/>
          <w:lang w:val="sl-SI"/>
        </w:rPr>
        <w:t xml:space="preserve"> </w:t>
      </w:r>
      <w:r w:rsidRPr="00B54D93">
        <w:rPr>
          <w:rFonts w:ascii="Arial" w:eastAsia="Arial" w:hAnsi="Arial" w:cs="Arial"/>
          <w:lang w:val="sl-SI"/>
        </w:rPr>
        <w:t>datum</w:t>
      </w:r>
      <w:r w:rsidRPr="00B54D93">
        <w:rPr>
          <w:rFonts w:ascii="Arial" w:eastAsia="Arial" w:hAnsi="Arial" w:cs="Arial"/>
          <w:spacing w:val="-5"/>
          <w:lang w:val="sl-SI"/>
        </w:rPr>
        <w:t xml:space="preserve"> </w:t>
      </w:r>
      <w:r w:rsidRPr="00B54D93">
        <w:rPr>
          <w:rFonts w:ascii="Arial" w:eastAsia="Arial" w:hAnsi="Arial" w:cs="Arial"/>
          <w:lang w:val="sl-SI"/>
        </w:rPr>
        <w:t>dejanskih</w:t>
      </w:r>
      <w:r w:rsidRPr="00B54D93">
        <w:rPr>
          <w:rFonts w:ascii="Arial" w:eastAsia="Arial" w:hAnsi="Arial" w:cs="Arial"/>
          <w:spacing w:val="-5"/>
          <w:lang w:val="sl-SI"/>
        </w:rPr>
        <w:t xml:space="preserve"> </w:t>
      </w:r>
      <w:r w:rsidRPr="00B54D93">
        <w:rPr>
          <w:rFonts w:ascii="Arial" w:eastAsia="Arial" w:hAnsi="Arial" w:cs="Arial"/>
          <w:lang w:val="sl-SI"/>
        </w:rPr>
        <w:t>lastnikov</w:t>
      </w:r>
      <w:r w:rsidRPr="00B54D93">
        <w:rPr>
          <w:rFonts w:ascii="Arial" w:eastAsia="Arial" w:hAnsi="Arial" w:cs="Arial"/>
          <w:spacing w:val="-5"/>
          <w:lang w:val="sl-SI"/>
        </w:rPr>
        <w:t xml:space="preserve"> </w:t>
      </w:r>
      <w:r w:rsidRPr="00B54D93">
        <w:rPr>
          <w:rFonts w:ascii="Arial" w:eastAsia="Arial" w:hAnsi="Arial" w:cs="Arial"/>
          <w:lang w:val="sl-SI"/>
        </w:rPr>
        <w:t>prejemnika</w:t>
      </w:r>
      <w:r w:rsidRPr="00B54D93">
        <w:rPr>
          <w:rFonts w:ascii="Arial" w:eastAsia="Arial" w:hAnsi="Arial" w:cs="Arial"/>
          <w:spacing w:val="-5"/>
          <w:lang w:val="sl-SI"/>
        </w:rPr>
        <w:t xml:space="preserve"> </w:t>
      </w:r>
      <w:r w:rsidRPr="00B54D93">
        <w:rPr>
          <w:rFonts w:ascii="Arial" w:eastAsia="Arial" w:hAnsi="Arial" w:cs="Arial"/>
          <w:lang w:val="sl-SI"/>
        </w:rPr>
        <w:t>sredstev</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izvajalca.</w:t>
      </w:r>
      <w:r w:rsidRPr="00B54D93">
        <w:rPr>
          <w:rFonts w:ascii="Arial" w:eastAsia="Arial" w:hAnsi="Arial" w:cs="Arial"/>
          <w:spacing w:val="-5"/>
          <w:lang w:val="sl-SI"/>
        </w:rPr>
        <w:t xml:space="preserve"> </w:t>
      </w:r>
      <w:r w:rsidRPr="00B54D93">
        <w:rPr>
          <w:rFonts w:ascii="Arial" w:eastAsia="Arial" w:hAnsi="Arial" w:cs="Arial"/>
          <w:lang w:val="sl-SI"/>
        </w:rPr>
        <w:t>Kategorije</w:t>
      </w:r>
      <w:r w:rsidRPr="00B54D93">
        <w:rPr>
          <w:rFonts w:ascii="Arial" w:eastAsia="Arial" w:hAnsi="Arial" w:cs="Arial"/>
          <w:spacing w:val="-4"/>
          <w:lang w:val="sl-SI"/>
        </w:rPr>
        <w:t xml:space="preserve"> </w:t>
      </w:r>
      <w:r w:rsidRPr="00B54D93">
        <w:rPr>
          <w:rFonts w:ascii="Arial" w:eastAsia="Arial" w:hAnsi="Arial" w:cs="Arial"/>
          <w:lang w:val="sl-SI"/>
        </w:rPr>
        <w:t>posameznikov, na</w:t>
      </w:r>
      <w:r w:rsidRPr="00B54D93">
        <w:rPr>
          <w:rFonts w:ascii="Arial" w:eastAsia="Arial" w:hAnsi="Arial" w:cs="Arial"/>
          <w:spacing w:val="-11"/>
          <w:lang w:val="sl-SI"/>
        </w:rPr>
        <w:t xml:space="preserve"> </w:t>
      </w:r>
      <w:r w:rsidRPr="00B54D93">
        <w:rPr>
          <w:rFonts w:ascii="Arial" w:eastAsia="Arial" w:hAnsi="Arial" w:cs="Arial"/>
          <w:lang w:val="sl-SI"/>
        </w:rPr>
        <w:t>katere</w:t>
      </w:r>
      <w:r w:rsidRPr="00B54D93">
        <w:rPr>
          <w:rFonts w:ascii="Arial" w:eastAsia="Arial" w:hAnsi="Arial" w:cs="Arial"/>
          <w:spacing w:val="-11"/>
          <w:lang w:val="sl-SI"/>
        </w:rPr>
        <w:t xml:space="preserve"> </w:t>
      </w:r>
      <w:r w:rsidRPr="00B54D93">
        <w:rPr>
          <w:rFonts w:ascii="Arial" w:eastAsia="Arial" w:hAnsi="Arial" w:cs="Arial"/>
          <w:lang w:val="sl-SI"/>
        </w:rPr>
        <w:t>se</w:t>
      </w:r>
      <w:r w:rsidRPr="00B54D93">
        <w:rPr>
          <w:rFonts w:ascii="Arial" w:eastAsia="Arial" w:hAnsi="Arial" w:cs="Arial"/>
          <w:spacing w:val="-11"/>
          <w:lang w:val="sl-SI"/>
        </w:rPr>
        <w:t xml:space="preserve"> </w:t>
      </w:r>
      <w:r w:rsidRPr="00B54D93">
        <w:rPr>
          <w:rFonts w:ascii="Arial" w:eastAsia="Arial" w:hAnsi="Arial" w:cs="Arial"/>
          <w:lang w:val="sl-SI"/>
        </w:rPr>
        <w:t>nanašajo</w:t>
      </w:r>
      <w:r w:rsidRPr="00B54D93">
        <w:rPr>
          <w:rFonts w:ascii="Arial" w:eastAsia="Arial" w:hAnsi="Arial" w:cs="Arial"/>
          <w:spacing w:val="-12"/>
          <w:lang w:val="sl-SI"/>
        </w:rPr>
        <w:t xml:space="preserve"> </w:t>
      </w:r>
      <w:r w:rsidRPr="00B54D93">
        <w:rPr>
          <w:rFonts w:ascii="Arial" w:eastAsia="Arial" w:hAnsi="Arial" w:cs="Arial"/>
          <w:lang w:val="sl-SI"/>
        </w:rPr>
        <w:t>osebni</w:t>
      </w:r>
      <w:r w:rsidRPr="00B54D93">
        <w:rPr>
          <w:rFonts w:ascii="Arial" w:eastAsia="Arial" w:hAnsi="Arial" w:cs="Arial"/>
          <w:spacing w:val="-11"/>
          <w:lang w:val="sl-SI"/>
        </w:rPr>
        <w:t xml:space="preserve"> </w:t>
      </w:r>
      <w:r w:rsidRPr="00B54D93">
        <w:rPr>
          <w:rFonts w:ascii="Arial" w:eastAsia="Arial" w:hAnsi="Arial" w:cs="Arial"/>
          <w:lang w:val="sl-SI"/>
        </w:rPr>
        <w:t>podatki</w:t>
      </w:r>
      <w:r w:rsidRPr="00B54D93">
        <w:rPr>
          <w:rFonts w:ascii="Arial" w:eastAsia="Arial" w:hAnsi="Arial" w:cs="Arial"/>
          <w:spacing w:val="-12"/>
          <w:lang w:val="sl-SI"/>
        </w:rPr>
        <w:t xml:space="preserve"> </w:t>
      </w:r>
      <w:r w:rsidRPr="00B54D93">
        <w:rPr>
          <w:rFonts w:ascii="Arial" w:eastAsia="Arial" w:hAnsi="Arial" w:cs="Arial"/>
          <w:lang w:val="sl-SI"/>
        </w:rPr>
        <w:t>pri</w:t>
      </w:r>
      <w:r w:rsidRPr="00B54D93">
        <w:rPr>
          <w:rFonts w:ascii="Arial" w:eastAsia="Arial" w:hAnsi="Arial" w:cs="Arial"/>
          <w:spacing w:val="-11"/>
          <w:lang w:val="sl-SI"/>
        </w:rPr>
        <w:t xml:space="preserve"> </w:t>
      </w:r>
      <w:r w:rsidRPr="00B54D93">
        <w:rPr>
          <w:rFonts w:ascii="Arial" w:eastAsia="Arial" w:hAnsi="Arial" w:cs="Arial"/>
          <w:lang w:val="sl-SI"/>
        </w:rPr>
        <w:t>izvajanju</w:t>
      </w:r>
      <w:r w:rsidRPr="00B54D93">
        <w:rPr>
          <w:rFonts w:ascii="Arial" w:eastAsia="Arial" w:hAnsi="Arial" w:cs="Arial"/>
          <w:spacing w:val="-11"/>
          <w:lang w:val="sl-SI"/>
        </w:rPr>
        <w:t xml:space="preserve"> </w:t>
      </w:r>
      <w:r w:rsidRPr="00B54D93">
        <w:rPr>
          <w:rFonts w:ascii="Arial" w:eastAsia="Arial" w:hAnsi="Arial" w:cs="Arial"/>
          <w:lang w:val="sl-SI"/>
        </w:rPr>
        <w:t>projektov</w:t>
      </w:r>
      <w:r w:rsidRPr="00B54D93">
        <w:rPr>
          <w:rFonts w:ascii="Arial" w:eastAsia="Arial" w:hAnsi="Arial" w:cs="Arial"/>
          <w:spacing w:val="-12"/>
          <w:lang w:val="sl-SI"/>
        </w:rPr>
        <w:t xml:space="preserve"> </w:t>
      </w:r>
      <w:r w:rsidRPr="00B54D93">
        <w:rPr>
          <w:rFonts w:ascii="Arial" w:eastAsia="Arial" w:hAnsi="Arial" w:cs="Arial"/>
          <w:lang w:val="sl-SI"/>
        </w:rPr>
        <w:t>Načrta</w:t>
      </w:r>
      <w:r w:rsidRPr="00B54D93">
        <w:rPr>
          <w:rFonts w:ascii="Arial" w:eastAsia="Arial" w:hAnsi="Arial" w:cs="Arial"/>
          <w:spacing w:val="-11"/>
          <w:lang w:val="sl-SI"/>
        </w:rPr>
        <w:t xml:space="preserve"> </w:t>
      </w:r>
      <w:r w:rsidRPr="00B54D93">
        <w:rPr>
          <w:rFonts w:ascii="Arial" w:eastAsia="Arial" w:hAnsi="Arial" w:cs="Arial"/>
          <w:lang w:val="sl-SI"/>
        </w:rPr>
        <w:t>za</w:t>
      </w:r>
      <w:r w:rsidRPr="00B54D93">
        <w:rPr>
          <w:rFonts w:ascii="Arial" w:eastAsia="Arial" w:hAnsi="Arial" w:cs="Arial"/>
          <w:spacing w:val="-12"/>
          <w:lang w:val="sl-SI"/>
        </w:rPr>
        <w:t xml:space="preserve"> </w:t>
      </w:r>
      <w:r w:rsidRPr="00B54D93">
        <w:rPr>
          <w:rFonts w:ascii="Arial" w:eastAsia="Arial" w:hAnsi="Arial" w:cs="Arial"/>
          <w:lang w:val="sl-SI"/>
        </w:rPr>
        <w:t>okrevanje</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1"/>
          <w:lang w:val="sl-SI"/>
        </w:rPr>
        <w:t xml:space="preserve"> </w:t>
      </w:r>
      <w:r w:rsidRPr="00B54D93">
        <w:rPr>
          <w:rFonts w:ascii="Arial" w:eastAsia="Arial" w:hAnsi="Arial" w:cs="Arial"/>
          <w:lang w:val="sl-SI"/>
        </w:rPr>
        <w:t>odpornost,</w:t>
      </w:r>
      <w:r w:rsidRPr="00B54D93">
        <w:rPr>
          <w:rFonts w:ascii="Arial" w:eastAsia="Arial" w:hAnsi="Arial" w:cs="Arial"/>
          <w:spacing w:val="-12"/>
          <w:lang w:val="sl-SI"/>
        </w:rPr>
        <w:t xml:space="preserve"> </w:t>
      </w:r>
      <w:r w:rsidRPr="00B54D93">
        <w:rPr>
          <w:rFonts w:ascii="Arial" w:eastAsia="Arial" w:hAnsi="Arial" w:cs="Arial"/>
          <w:lang w:val="sl-SI"/>
        </w:rPr>
        <w:t>so</w:t>
      </w:r>
      <w:r w:rsidRPr="00B54D93">
        <w:rPr>
          <w:rFonts w:ascii="Arial" w:eastAsia="Arial" w:hAnsi="Arial" w:cs="Arial"/>
          <w:spacing w:val="-11"/>
          <w:lang w:val="sl-SI"/>
        </w:rPr>
        <w:t xml:space="preserve"> </w:t>
      </w:r>
      <w:r w:rsidRPr="00B54D93">
        <w:rPr>
          <w:rFonts w:ascii="Arial" w:eastAsia="Arial" w:hAnsi="Arial" w:cs="Arial"/>
          <w:lang w:val="sl-SI"/>
        </w:rPr>
        <w:t>končni prejemniki</w:t>
      </w:r>
      <w:r w:rsidRPr="00B54D93">
        <w:rPr>
          <w:rFonts w:ascii="Arial" w:eastAsia="Arial" w:hAnsi="Arial" w:cs="Arial"/>
          <w:spacing w:val="43"/>
          <w:lang w:val="sl-SI"/>
        </w:rPr>
        <w:t xml:space="preserve"> </w:t>
      </w:r>
      <w:r w:rsidRPr="00B54D93">
        <w:rPr>
          <w:rFonts w:ascii="Arial" w:eastAsia="Arial" w:hAnsi="Arial" w:cs="Arial"/>
          <w:lang w:val="sl-SI"/>
        </w:rPr>
        <w:t>oz.</w:t>
      </w:r>
      <w:r w:rsidRPr="00B54D93">
        <w:rPr>
          <w:rFonts w:ascii="Arial" w:eastAsia="Arial" w:hAnsi="Arial" w:cs="Arial"/>
          <w:spacing w:val="43"/>
          <w:lang w:val="sl-SI"/>
        </w:rPr>
        <w:t xml:space="preserve"> </w:t>
      </w:r>
      <w:r w:rsidRPr="00B54D93">
        <w:rPr>
          <w:rFonts w:ascii="Arial" w:eastAsia="Arial" w:hAnsi="Arial" w:cs="Arial"/>
          <w:lang w:val="sl-SI"/>
        </w:rPr>
        <w:t>lastniki</w:t>
      </w:r>
      <w:r w:rsidR="00642421" w:rsidRPr="00B54D93">
        <w:rPr>
          <w:rStyle w:val="FootnoteReference"/>
          <w:rFonts w:ascii="Arial" w:eastAsia="Arial" w:hAnsi="Arial" w:cs="Arial"/>
          <w:lang w:val="sl-SI"/>
        </w:rPr>
        <w:footnoteReference w:id="2"/>
      </w:r>
      <w:r w:rsidR="00642421" w:rsidRPr="00B54D93">
        <w:rPr>
          <w:rFonts w:ascii="Arial" w:eastAsia="Arial" w:hAnsi="Arial" w:cs="Arial"/>
          <w:position w:val="6"/>
          <w:lang w:val="sl-SI"/>
        </w:rPr>
        <w:t xml:space="preserve"> </w:t>
      </w:r>
      <w:r w:rsidRPr="00B54D93">
        <w:rPr>
          <w:rFonts w:ascii="Arial" w:eastAsia="Arial" w:hAnsi="Arial" w:cs="Arial"/>
          <w:lang w:val="sl-SI"/>
        </w:rPr>
        <w:t>končnih</w:t>
      </w:r>
      <w:r w:rsidRPr="00B54D93">
        <w:rPr>
          <w:rFonts w:ascii="Arial" w:eastAsia="Arial" w:hAnsi="Arial" w:cs="Arial"/>
          <w:spacing w:val="43"/>
          <w:lang w:val="sl-SI"/>
        </w:rPr>
        <w:t xml:space="preserve"> </w:t>
      </w:r>
      <w:r w:rsidRPr="00B54D93">
        <w:rPr>
          <w:rFonts w:ascii="Arial" w:eastAsia="Arial" w:hAnsi="Arial" w:cs="Arial"/>
          <w:lang w:val="sl-SI"/>
        </w:rPr>
        <w:t>prejemnikov/izvajalcev</w:t>
      </w:r>
      <w:r w:rsidRPr="00B54D93">
        <w:rPr>
          <w:rFonts w:ascii="Arial" w:eastAsia="Arial" w:hAnsi="Arial" w:cs="Arial"/>
          <w:spacing w:val="43"/>
          <w:lang w:val="sl-SI"/>
        </w:rPr>
        <w:t xml:space="preserve"> </w:t>
      </w:r>
      <w:r w:rsidRPr="00B54D93">
        <w:rPr>
          <w:rFonts w:ascii="Arial" w:eastAsia="Arial" w:hAnsi="Arial" w:cs="Arial"/>
          <w:lang w:val="sl-SI"/>
        </w:rPr>
        <w:t>(podatke</w:t>
      </w:r>
      <w:r w:rsidRPr="00B54D93">
        <w:rPr>
          <w:rFonts w:ascii="Arial" w:eastAsia="Arial" w:hAnsi="Arial" w:cs="Arial"/>
          <w:spacing w:val="43"/>
          <w:lang w:val="sl-SI"/>
        </w:rPr>
        <w:t xml:space="preserve"> </w:t>
      </w:r>
      <w:r w:rsidRPr="00B54D93">
        <w:rPr>
          <w:rFonts w:ascii="Arial" w:eastAsia="Arial" w:hAnsi="Arial" w:cs="Arial"/>
          <w:lang w:val="sl-SI"/>
        </w:rPr>
        <w:t>skladno</w:t>
      </w:r>
      <w:r w:rsidRPr="00B54D93">
        <w:rPr>
          <w:rFonts w:ascii="Arial" w:eastAsia="Arial" w:hAnsi="Arial" w:cs="Arial"/>
          <w:spacing w:val="43"/>
          <w:lang w:val="sl-SI"/>
        </w:rPr>
        <w:t xml:space="preserve"> </w:t>
      </w:r>
      <w:r w:rsidRPr="00B54D93">
        <w:rPr>
          <w:rFonts w:ascii="Arial" w:eastAsia="Arial" w:hAnsi="Arial" w:cs="Arial"/>
          <w:lang w:val="sl-SI"/>
        </w:rPr>
        <w:t>z</w:t>
      </w:r>
      <w:r w:rsidRPr="00B54D93">
        <w:rPr>
          <w:rFonts w:ascii="Arial" w:eastAsia="Arial" w:hAnsi="Arial" w:cs="Arial"/>
          <w:spacing w:val="43"/>
          <w:lang w:val="sl-SI"/>
        </w:rPr>
        <w:t xml:space="preserve"> </w:t>
      </w:r>
      <w:r w:rsidRPr="00B54D93">
        <w:rPr>
          <w:rFonts w:ascii="Arial" w:eastAsia="Arial" w:hAnsi="Arial" w:cs="Arial"/>
          <w:lang w:val="sl-SI"/>
        </w:rPr>
        <w:t>22.</w:t>
      </w:r>
      <w:r w:rsidRPr="00B54D93">
        <w:rPr>
          <w:rFonts w:ascii="Arial" w:eastAsia="Arial" w:hAnsi="Arial" w:cs="Arial"/>
          <w:spacing w:val="43"/>
          <w:lang w:val="sl-SI"/>
        </w:rPr>
        <w:t xml:space="preserve"> </w:t>
      </w:r>
      <w:r w:rsidRPr="00B54D93">
        <w:rPr>
          <w:rFonts w:ascii="Arial" w:eastAsia="Arial" w:hAnsi="Arial" w:cs="Arial"/>
          <w:lang w:val="sl-SI"/>
        </w:rPr>
        <w:t>členom</w:t>
      </w:r>
      <w:r w:rsidRPr="00B54D93">
        <w:rPr>
          <w:rFonts w:ascii="Arial" w:eastAsia="Arial" w:hAnsi="Arial" w:cs="Arial"/>
          <w:spacing w:val="43"/>
          <w:lang w:val="sl-SI"/>
        </w:rPr>
        <w:t xml:space="preserve"> </w:t>
      </w:r>
      <w:r w:rsidRPr="00B54D93">
        <w:rPr>
          <w:rFonts w:ascii="Arial" w:eastAsia="Arial" w:hAnsi="Arial" w:cs="Arial"/>
          <w:lang w:val="sl-SI"/>
        </w:rPr>
        <w:t>Uredbe</w:t>
      </w:r>
      <w:r w:rsidRPr="00B54D93">
        <w:rPr>
          <w:rFonts w:ascii="Arial" w:eastAsia="Arial" w:hAnsi="Arial" w:cs="Arial"/>
          <w:spacing w:val="43"/>
          <w:lang w:val="sl-SI"/>
        </w:rPr>
        <w:t xml:space="preserve"> </w:t>
      </w:r>
      <w:r w:rsidRPr="00B54D93">
        <w:rPr>
          <w:rFonts w:ascii="Arial" w:eastAsia="Arial" w:hAnsi="Arial" w:cs="Arial"/>
          <w:lang w:val="sl-SI"/>
        </w:rPr>
        <w:t>EU</w:t>
      </w:r>
      <w:r w:rsidR="00642421" w:rsidRPr="00B54D93">
        <w:rPr>
          <w:rFonts w:ascii="Arial" w:eastAsia="Arial" w:hAnsi="Arial" w:cs="Arial"/>
          <w:lang w:val="sl-SI"/>
        </w:rPr>
        <w:t xml:space="preserve"> </w:t>
      </w:r>
      <w:r w:rsidRPr="00B54D93">
        <w:rPr>
          <w:rFonts w:ascii="Arial" w:eastAsia="Arial" w:hAnsi="Arial" w:cs="Arial"/>
          <w:lang w:val="sl-SI"/>
        </w:rPr>
        <w:t>2021/241 ime, priimek in</w:t>
      </w:r>
      <w:r w:rsidRPr="00B54D93">
        <w:rPr>
          <w:rFonts w:ascii="Arial" w:eastAsia="Arial" w:hAnsi="Arial" w:cs="Arial"/>
          <w:spacing w:val="1"/>
          <w:lang w:val="sl-SI"/>
        </w:rPr>
        <w:t xml:space="preserve"> </w:t>
      </w:r>
      <w:r w:rsidRPr="00B54D93">
        <w:rPr>
          <w:rFonts w:ascii="Arial" w:eastAsia="Arial" w:hAnsi="Arial" w:cs="Arial"/>
          <w:lang w:val="sl-SI"/>
        </w:rPr>
        <w:t>rojstne</w:t>
      </w:r>
      <w:r w:rsidRPr="00B54D93">
        <w:rPr>
          <w:rFonts w:ascii="Arial" w:eastAsia="Arial" w:hAnsi="Arial" w:cs="Arial"/>
          <w:spacing w:val="1"/>
          <w:lang w:val="sl-SI"/>
        </w:rPr>
        <w:t xml:space="preserve"> </w:t>
      </w:r>
      <w:r w:rsidRPr="00B54D93">
        <w:rPr>
          <w:rFonts w:ascii="Arial" w:eastAsia="Arial" w:hAnsi="Arial" w:cs="Arial"/>
          <w:lang w:val="sl-SI"/>
        </w:rPr>
        <w:t>podatke), ki</w:t>
      </w:r>
      <w:r w:rsidRPr="00B54D93">
        <w:rPr>
          <w:rFonts w:ascii="Arial" w:eastAsia="Arial" w:hAnsi="Arial" w:cs="Arial"/>
          <w:spacing w:val="1"/>
          <w:lang w:val="sl-SI"/>
        </w:rPr>
        <w:t xml:space="preserve"> </w:t>
      </w:r>
      <w:r w:rsidRPr="00B54D93">
        <w:rPr>
          <w:rFonts w:ascii="Arial" w:eastAsia="Arial" w:hAnsi="Arial" w:cs="Arial"/>
          <w:lang w:val="sl-SI"/>
        </w:rPr>
        <w:t>so pravne</w:t>
      </w:r>
      <w:r w:rsidRPr="00B54D93">
        <w:rPr>
          <w:rFonts w:ascii="Arial" w:eastAsia="Arial" w:hAnsi="Arial" w:cs="Arial"/>
          <w:spacing w:val="1"/>
          <w:lang w:val="sl-SI"/>
        </w:rPr>
        <w:t xml:space="preserve"> </w:t>
      </w:r>
      <w:r w:rsidRPr="00B54D93">
        <w:rPr>
          <w:rFonts w:ascii="Arial" w:eastAsia="Arial" w:hAnsi="Arial" w:cs="Arial"/>
          <w:lang w:val="sl-SI"/>
        </w:rPr>
        <w:t>osebe javnega ali</w:t>
      </w:r>
      <w:r w:rsidRPr="00B54D93">
        <w:rPr>
          <w:rFonts w:ascii="Arial" w:eastAsia="Arial" w:hAnsi="Arial" w:cs="Arial"/>
          <w:spacing w:val="1"/>
          <w:lang w:val="sl-SI"/>
        </w:rPr>
        <w:t xml:space="preserve"> </w:t>
      </w:r>
      <w:r w:rsidRPr="00B54D93">
        <w:rPr>
          <w:rFonts w:ascii="Arial" w:eastAsia="Arial" w:hAnsi="Arial" w:cs="Arial"/>
          <w:lang w:val="sl-SI"/>
        </w:rPr>
        <w:t>zasebnega</w:t>
      </w:r>
      <w:r w:rsidRPr="00B54D93">
        <w:rPr>
          <w:rFonts w:ascii="Arial" w:eastAsia="Arial" w:hAnsi="Arial" w:cs="Arial"/>
          <w:spacing w:val="1"/>
          <w:lang w:val="sl-SI"/>
        </w:rPr>
        <w:t xml:space="preserve"> </w:t>
      </w:r>
      <w:r w:rsidRPr="00B54D93">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B54D93">
        <w:rPr>
          <w:rFonts w:ascii="Arial" w:eastAsia="Arial" w:hAnsi="Arial" w:cs="Arial"/>
          <w:spacing w:val="-5"/>
          <w:lang w:val="sl-SI"/>
        </w:rPr>
        <w:t xml:space="preserve"> </w:t>
      </w:r>
      <w:r w:rsidRPr="00B54D93">
        <w:rPr>
          <w:rFonts w:ascii="Arial" w:eastAsia="Arial" w:hAnsi="Arial" w:cs="Arial"/>
          <w:lang w:val="sl-SI"/>
        </w:rPr>
        <w:t>z</w:t>
      </w:r>
      <w:r w:rsidRPr="00B54D93">
        <w:rPr>
          <w:rFonts w:ascii="Arial" w:eastAsia="Arial" w:hAnsi="Arial" w:cs="Arial"/>
          <w:spacing w:val="-5"/>
          <w:lang w:val="sl-SI"/>
        </w:rPr>
        <w:t xml:space="preserve"> </w:t>
      </w:r>
      <w:r w:rsidRPr="00B54D93">
        <w:rPr>
          <w:rFonts w:ascii="Arial" w:eastAsia="Arial" w:hAnsi="Arial" w:cs="Arial"/>
          <w:lang w:val="sl-SI"/>
        </w:rPr>
        <w:t>njim</w:t>
      </w:r>
      <w:r w:rsidRPr="00B54D93">
        <w:rPr>
          <w:rFonts w:ascii="Arial" w:eastAsia="Arial" w:hAnsi="Arial" w:cs="Arial"/>
          <w:spacing w:val="-5"/>
          <w:lang w:val="sl-SI"/>
        </w:rPr>
        <w:t xml:space="preserve"> </w:t>
      </w:r>
      <w:r w:rsidRPr="00B54D93">
        <w:rPr>
          <w:rFonts w:ascii="Arial" w:eastAsia="Arial" w:hAnsi="Arial" w:cs="Arial"/>
          <w:lang w:val="sl-SI"/>
        </w:rPr>
        <w:t>povezane</w:t>
      </w:r>
      <w:r w:rsidRPr="00B54D93">
        <w:rPr>
          <w:rFonts w:ascii="Arial" w:eastAsia="Arial" w:hAnsi="Arial" w:cs="Arial"/>
          <w:spacing w:val="-5"/>
          <w:lang w:val="sl-SI"/>
        </w:rPr>
        <w:t xml:space="preserve"> </w:t>
      </w:r>
      <w:r w:rsidRPr="00B54D93">
        <w:rPr>
          <w:rFonts w:ascii="Arial" w:eastAsia="Arial" w:hAnsi="Arial" w:cs="Arial"/>
          <w:lang w:val="sl-SI"/>
        </w:rPr>
        <w:t>fizične</w:t>
      </w:r>
      <w:r w:rsidRPr="00B54D93">
        <w:rPr>
          <w:rFonts w:ascii="Arial" w:eastAsia="Arial" w:hAnsi="Arial" w:cs="Arial"/>
          <w:spacing w:val="-5"/>
          <w:lang w:val="sl-SI"/>
        </w:rPr>
        <w:t xml:space="preserve"> </w:t>
      </w:r>
      <w:r w:rsidRPr="00B54D93">
        <w:rPr>
          <w:rFonts w:ascii="Arial" w:eastAsia="Arial" w:hAnsi="Arial" w:cs="Arial"/>
          <w:lang w:val="sl-SI"/>
        </w:rPr>
        <w:t>osebe,</w:t>
      </w:r>
      <w:r w:rsidRPr="00B54D93">
        <w:rPr>
          <w:rFonts w:ascii="Arial" w:eastAsia="Arial" w:hAnsi="Arial" w:cs="Arial"/>
          <w:spacing w:val="-5"/>
          <w:lang w:val="sl-SI"/>
        </w:rPr>
        <w:t xml:space="preserve"> </w:t>
      </w:r>
      <w:r w:rsidRPr="00B54D93">
        <w:rPr>
          <w:rFonts w:ascii="Arial" w:eastAsia="Arial" w:hAnsi="Arial" w:cs="Arial"/>
          <w:lang w:val="sl-SI"/>
        </w:rPr>
        <w:t>ki</w:t>
      </w:r>
      <w:r w:rsidRPr="00B54D93">
        <w:rPr>
          <w:rFonts w:ascii="Arial" w:eastAsia="Arial" w:hAnsi="Arial" w:cs="Arial"/>
          <w:spacing w:val="-5"/>
          <w:lang w:val="sl-SI"/>
        </w:rPr>
        <w:t xml:space="preserve"> </w:t>
      </w:r>
      <w:r w:rsidRPr="00B54D93">
        <w:rPr>
          <w:rFonts w:ascii="Arial" w:eastAsia="Arial" w:hAnsi="Arial" w:cs="Arial"/>
          <w:lang w:val="sl-SI"/>
        </w:rPr>
        <w:t>bodo</w:t>
      </w:r>
      <w:r w:rsidRPr="00B54D93">
        <w:rPr>
          <w:rFonts w:ascii="Arial" w:eastAsia="Arial" w:hAnsi="Arial" w:cs="Arial"/>
          <w:spacing w:val="-5"/>
          <w:lang w:val="sl-SI"/>
        </w:rPr>
        <w:t xml:space="preserve"> </w:t>
      </w:r>
      <w:r w:rsidRPr="00B54D93">
        <w:rPr>
          <w:rFonts w:ascii="Arial" w:eastAsia="Arial" w:hAnsi="Arial" w:cs="Arial"/>
          <w:lang w:val="sl-SI"/>
        </w:rPr>
        <w:t>sodelovale</w:t>
      </w:r>
      <w:r w:rsidRPr="00B54D93">
        <w:rPr>
          <w:rFonts w:ascii="Arial" w:eastAsia="Arial" w:hAnsi="Arial" w:cs="Arial"/>
          <w:spacing w:val="-5"/>
          <w:lang w:val="sl-SI"/>
        </w:rPr>
        <w:t xml:space="preserve"> </w:t>
      </w:r>
      <w:r w:rsidRPr="00B54D93">
        <w:rPr>
          <w:rFonts w:ascii="Arial" w:eastAsia="Arial" w:hAnsi="Arial" w:cs="Arial"/>
          <w:lang w:val="sl-SI"/>
        </w:rPr>
        <w:t>pri</w:t>
      </w:r>
      <w:r w:rsidRPr="00B54D93">
        <w:rPr>
          <w:rFonts w:ascii="Arial" w:eastAsia="Arial" w:hAnsi="Arial" w:cs="Arial"/>
          <w:spacing w:val="-5"/>
          <w:lang w:val="sl-SI"/>
        </w:rPr>
        <w:t xml:space="preserve"> </w:t>
      </w:r>
      <w:r w:rsidRPr="00B54D93">
        <w:rPr>
          <w:rFonts w:ascii="Arial" w:eastAsia="Arial" w:hAnsi="Arial" w:cs="Arial"/>
          <w:lang w:val="sl-SI"/>
        </w:rPr>
        <w:t>prijavi</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izvajanju</w:t>
      </w:r>
      <w:r w:rsidRPr="00B54D93">
        <w:rPr>
          <w:rFonts w:ascii="Arial" w:eastAsia="Arial" w:hAnsi="Arial" w:cs="Arial"/>
          <w:spacing w:val="-5"/>
          <w:lang w:val="sl-SI"/>
        </w:rPr>
        <w:t xml:space="preserve"> </w:t>
      </w:r>
      <w:r w:rsidRPr="00B54D93">
        <w:rPr>
          <w:rFonts w:ascii="Arial" w:eastAsia="Arial" w:hAnsi="Arial" w:cs="Arial"/>
          <w:lang w:val="sl-SI"/>
        </w:rPr>
        <w:t>operacije, obvestiti,</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bo</w:t>
      </w:r>
      <w:r w:rsidRPr="00B54D93">
        <w:rPr>
          <w:rFonts w:ascii="Arial" w:eastAsia="Arial" w:hAnsi="Arial" w:cs="Arial"/>
          <w:spacing w:val="3"/>
          <w:lang w:val="sl-SI"/>
        </w:rPr>
        <w:t xml:space="preserve"> </w:t>
      </w:r>
      <w:r w:rsidRPr="00B54D93">
        <w:rPr>
          <w:rFonts w:ascii="Arial" w:eastAsia="Arial" w:hAnsi="Arial" w:cs="Arial"/>
          <w:lang w:val="sl-SI"/>
        </w:rPr>
        <w:t>obdeloval</w:t>
      </w:r>
      <w:r w:rsidRPr="00B54D93">
        <w:rPr>
          <w:rFonts w:ascii="Arial" w:eastAsia="Arial" w:hAnsi="Arial" w:cs="Arial"/>
          <w:spacing w:val="3"/>
          <w:lang w:val="sl-SI"/>
        </w:rPr>
        <w:t xml:space="preserve"> </w:t>
      </w:r>
      <w:r w:rsidRPr="00B54D93">
        <w:rPr>
          <w:rFonts w:ascii="Arial" w:eastAsia="Arial" w:hAnsi="Arial" w:cs="Arial"/>
          <w:lang w:val="sl-SI"/>
        </w:rPr>
        <w:t>njihove</w:t>
      </w:r>
      <w:r w:rsidRPr="00B54D93">
        <w:rPr>
          <w:rFonts w:ascii="Arial" w:eastAsia="Arial" w:hAnsi="Arial" w:cs="Arial"/>
          <w:spacing w:val="3"/>
          <w:lang w:val="sl-SI"/>
        </w:rPr>
        <w:t xml:space="preserve"> </w:t>
      </w:r>
      <w:r w:rsidRPr="00B54D93">
        <w:rPr>
          <w:rFonts w:ascii="Arial" w:eastAsia="Arial" w:hAnsi="Arial" w:cs="Arial"/>
          <w:lang w:val="sl-SI"/>
        </w:rPr>
        <w:t>osebne</w:t>
      </w:r>
      <w:r w:rsidRPr="00B54D93">
        <w:rPr>
          <w:rFonts w:ascii="Arial" w:eastAsia="Arial" w:hAnsi="Arial" w:cs="Arial"/>
          <w:spacing w:val="3"/>
          <w:lang w:val="sl-SI"/>
        </w:rPr>
        <w:t xml:space="preserve"> </w:t>
      </w:r>
      <w:r w:rsidRPr="00B54D93">
        <w:rPr>
          <w:rFonts w:ascii="Arial" w:eastAsia="Arial" w:hAnsi="Arial" w:cs="Arial"/>
          <w:lang w:val="sl-SI"/>
        </w:rPr>
        <w:t>podatke.</w:t>
      </w:r>
      <w:r w:rsidRPr="00B54D93">
        <w:rPr>
          <w:rFonts w:ascii="Arial" w:eastAsia="Arial" w:hAnsi="Arial" w:cs="Arial"/>
          <w:spacing w:val="3"/>
          <w:lang w:val="sl-SI"/>
        </w:rPr>
        <w:t xml:space="preserve"> </w:t>
      </w:r>
      <w:r w:rsidRPr="00B54D93">
        <w:rPr>
          <w:rFonts w:ascii="Arial" w:eastAsia="Arial" w:hAnsi="Arial" w:cs="Arial"/>
          <w:lang w:val="sl-SI"/>
        </w:rPr>
        <w:t>Poleg</w:t>
      </w:r>
      <w:r w:rsidRPr="00B54D93">
        <w:rPr>
          <w:rFonts w:ascii="Arial" w:eastAsia="Arial" w:hAnsi="Arial" w:cs="Arial"/>
          <w:spacing w:val="3"/>
          <w:lang w:val="sl-SI"/>
        </w:rPr>
        <w:t xml:space="preserve"> </w:t>
      </w:r>
      <w:r w:rsidRPr="00B54D93">
        <w:rPr>
          <w:rFonts w:ascii="Arial" w:eastAsia="Arial" w:hAnsi="Arial" w:cs="Arial"/>
          <w:lang w:val="sl-SI"/>
        </w:rPr>
        <w:t>tega</w:t>
      </w:r>
      <w:r w:rsidRPr="00B54D93">
        <w:rPr>
          <w:rFonts w:ascii="Arial" w:eastAsia="Arial" w:hAnsi="Arial" w:cs="Arial"/>
          <w:spacing w:val="3"/>
          <w:lang w:val="sl-SI"/>
        </w:rPr>
        <w:t xml:space="preserve"> </w:t>
      </w:r>
      <w:r w:rsidRPr="00B54D93">
        <w:rPr>
          <w:rFonts w:ascii="Arial" w:eastAsia="Arial" w:hAnsi="Arial" w:cs="Arial"/>
          <w:lang w:val="sl-SI"/>
        </w:rPr>
        <w:t>mora</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skladu</w:t>
      </w:r>
      <w:r w:rsidRPr="00B54D93">
        <w:rPr>
          <w:rFonts w:ascii="Arial" w:eastAsia="Arial" w:hAnsi="Arial" w:cs="Arial"/>
          <w:spacing w:val="3"/>
          <w:lang w:val="sl-SI"/>
        </w:rPr>
        <w:t xml:space="preserve"> </w:t>
      </w:r>
      <w:r w:rsidRPr="00B54D93">
        <w:rPr>
          <w:rFonts w:ascii="Arial" w:eastAsia="Arial" w:hAnsi="Arial" w:cs="Arial"/>
          <w:lang w:val="sl-SI"/>
        </w:rPr>
        <w:t>z</w:t>
      </w:r>
      <w:r w:rsidRPr="00B54D93">
        <w:rPr>
          <w:rFonts w:ascii="Arial" w:eastAsia="Arial" w:hAnsi="Arial" w:cs="Arial"/>
          <w:spacing w:val="3"/>
          <w:lang w:val="sl-SI"/>
        </w:rPr>
        <w:t xml:space="preserve"> </w:t>
      </w:r>
      <w:r w:rsidRPr="00B54D93">
        <w:rPr>
          <w:rFonts w:ascii="Arial" w:eastAsia="Arial" w:hAnsi="Arial" w:cs="Arial"/>
          <w:lang w:val="sl-SI"/>
        </w:rPr>
        <w:t>Uredbo</w:t>
      </w:r>
      <w:r w:rsidRPr="00B54D93">
        <w:rPr>
          <w:rFonts w:ascii="Arial" w:eastAsia="Arial" w:hAnsi="Arial" w:cs="Arial"/>
          <w:spacing w:val="3"/>
          <w:lang w:val="sl-SI"/>
        </w:rPr>
        <w:t xml:space="preserve"> </w:t>
      </w:r>
      <w:r w:rsidRPr="00B54D93">
        <w:rPr>
          <w:rFonts w:ascii="Arial" w:eastAsia="Arial" w:hAnsi="Arial" w:cs="Arial"/>
          <w:lang w:val="sl-SI"/>
        </w:rPr>
        <w:t>(EU)</w:t>
      </w:r>
      <w:r w:rsidRPr="00B54D93">
        <w:rPr>
          <w:rFonts w:ascii="Arial" w:eastAsia="Arial" w:hAnsi="Arial" w:cs="Arial"/>
          <w:spacing w:val="3"/>
          <w:lang w:val="sl-SI"/>
        </w:rPr>
        <w:t xml:space="preserve"> </w:t>
      </w:r>
      <w:r w:rsidRPr="00B54D93">
        <w:rPr>
          <w:rFonts w:ascii="Arial" w:eastAsia="Arial" w:hAnsi="Arial" w:cs="Arial"/>
          <w:lang w:val="sl-SI"/>
        </w:rPr>
        <w:t>2016/679</w:t>
      </w:r>
      <w:r w:rsidR="00642421" w:rsidRPr="00B54D93">
        <w:rPr>
          <w:rFonts w:ascii="Arial" w:eastAsia="Arial" w:hAnsi="Arial" w:cs="Arial"/>
          <w:lang w:val="sl-SI"/>
        </w:rPr>
        <w:t xml:space="preserve"> </w:t>
      </w:r>
      <w:r w:rsidRPr="00B54D93">
        <w:rPr>
          <w:rFonts w:ascii="Arial" w:eastAsia="Arial" w:hAnsi="Arial" w:cs="Arial"/>
          <w:lang w:val="sl-SI"/>
        </w:rPr>
        <w:t>Evropskega parlamenta in</w:t>
      </w:r>
      <w:r w:rsidRPr="00B54D93">
        <w:rPr>
          <w:rFonts w:ascii="Arial" w:eastAsia="Arial" w:hAnsi="Arial" w:cs="Arial"/>
          <w:spacing w:val="1"/>
          <w:lang w:val="sl-SI"/>
        </w:rPr>
        <w:t xml:space="preserve"> </w:t>
      </w:r>
      <w:r w:rsidRPr="00B54D93">
        <w:rPr>
          <w:rFonts w:ascii="Arial" w:eastAsia="Arial" w:hAnsi="Arial" w:cs="Arial"/>
          <w:lang w:val="sl-SI"/>
        </w:rPr>
        <w:t>Sveta z</w:t>
      </w:r>
      <w:r w:rsidRPr="00B54D93">
        <w:rPr>
          <w:rFonts w:ascii="Arial" w:eastAsia="Arial" w:hAnsi="Arial" w:cs="Arial"/>
          <w:spacing w:val="1"/>
          <w:lang w:val="sl-SI"/>
        </w:rPr>
        <w:t xml:space="preserve"> </w:t>
      </w:r>
      <w:r w:rsidRPr="00B54D93">
        <w:rPr>
          <w:rFonts w:ascii="Arial" w:eastAsia="Arial" w:hAnsi="Arial" w:cs="Arial"/>
          <w:lang w:val="sl-SI"/>
        </w:rPr>
        <w:t>dne 27. aprila 2016 o varstvu</w:t>
      </w:r>
      <w:r w:rsidRPr="00B54D93">
        <w:rPr>
          <w:rFonts w:ascii="Arial" w:eastAsia="Arial" w:hAnsi="Arial" w:cs="Arial"/>
          <w:spacing w:val="1"/>
          <w:lang w:val="sl-SI"/>
        </w:rPr>
        <w:t xml:space="preserve"> </w:t>
      </w:r>
      <w:r w:rsidRPr="00B54D93">
        <w:rPr>
          <w:rFonts w:ascii="Arial" w:eastAsia="Arial" w:hAnsi="Arial" w:cs="Arial"/>
          <w:lang w:val="sl-SI"/>
        </w:rPr>
        <w:t>posameznikov pri</w:t>
      </w:r>
      <w:r w:rsidRPr="00B54D93">
        <w:rPr>
          <w:rFonts w:ascii="Arial" w:eastAsia="Arial" w:hAnsi="Arial" w:cs="Arial"/>
          <w:spacing w:val="1"/>
          <w:lang w:val="sl-SI"/>
        </w:rPr>
        <w:t xml:space="preserve"> </w:t>
      </w:r>
      <w:r w:rsidRPr="00B54D93">
        <w:rPr>
          <w:rFonts w:ascii="Arial" w:eastAsia="Arial" w:hAnsi="Arial" w:cs="Arial"/>
          <w:lang w:val="sl-SI"/>
        </w:rPr>
        <w:t>obdelavi osebnih podatkov in o prostem pretoku takih podatkov ter o razveljavitvi Direktive 95/46/ES (Splošna uredba o varstvu</w:t>
      </w:r>
      <w:r w:rsidRPr="00B54D93">
        <w:rPr>
          <w:rFonts w:ascii="Arial" w:eastAsia="Arial" w:hAnsi="Arial" w:cs="Arial"/>
          <w:spacing w:val="1"/>
          <w:lang w:val="sl-SI"/>
        </w:rPr>
        <w:t xml:space="preserve"> </w:t>
      </w:r>
      <w:r w:rsidRPr="00B54D93">
        <w:rPr>
          <w:rFonts w:ascii="Arial" w:eastAsia="Arial" w:hAnsi="Arial" w:cs="Arial"/>
          <w:lang w:val="sl-SI"/>
        </w:rPr>
        <w:t>podatkov) zagotoviti ustrezno</w:t>
      </w:r>
      <w:r w:rsidRPr="00B54D93">
        <w:rPr>
          <w:rFonts w:ascii="Arial" w:eastAsia="Arial" w:hAnsi="Arial" w:cs="Arial"/>
          <w:spacing w:val="1"/>
          <w:lang w:val="sl-SI"/>
        </w:rPr>
        <w:t xml:space="preserve"> </w:t>
      </w:r>
      <w:r w:rsidRPr="00B54D93">
        <w:rPr>
          <w:rFonts w:ascii="Arial" w:eastAsia="Arial" w:hAnsi="Arial" w:cs="Arial"/>
          <w:lang w:val="sl-SI"/>
        </w:rPr>
        <w:t>pravno podlago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B54D93">
        <w:rPr>
          <w:rFonts w:ascii="Arial" w:eastAsia="Arial" w:hAnsi="Arial" w:cs="Arial"/>
          <w:spacing w:val="-7"/>
          <w:lang w:val="sl-SI"/>
        </w:rPr>
        <w:t xml:space="preserve"> </w:t>
      </w:r>
      <w:r w:rsidRPr="00B54D93">
        <w:rPr>
          <w:rFonts w:ascii="Arial" w:eastAsia="Arial" w:hAnsi="Arial" w:cs="Arial"/>
          <w:lang w:val="sl-SI"/>
        </w:rPr>
        <w:t>hranjena</w:t>
      </w:r>
      <w:r w:rsidRPr="00B54D93">
        <w:rPr>
          <w:rFonts w:ascii="Arial" w:eastAsia="Arial" w:hAnsi="Arial" w:cs="Arial"/>
          <w:spacing w:val="-7"/>
          <w:lang w:val="sl-SI"/>
        </w:rPr>
        <w:t xml:space="preserve"> </w:t>
      </w:r>
      <w:r w:rsidRPr="00B54D93">
        <w:rPr>
          <w:rFonts w:ascii="Arial" w:eastAsia="Arial" w:hAnsi="Arial" w:cs="Arial"/>
          <w:lang w:val="sl-SI"/>
        </w:rPr>
        <w:t>dokumentacije</w:t>
      </w:r>
      <w:r w:rsidRPr="00B54D93">
        <w:rPr>
          <w:rFonts w:ascii="Arial" w:eastAsia="Arial" w:hAnsi="Arial" w:cs="Arial"/>
          <w:spacing w:val="-7"/>
          <w:lang w:val="sl-SI"/>
        </w:rPr>
        <w:t xml:space="preserve"> </w:t>
      </w:r>
      <w:r w:rsidRPr="00B54D93">
        <w:rPr>
          <w:rFonts w:ascii="Arial" w:eastAsia="Arial" w:hAnsi="Arial" w:cs="Arial"/>
          <w:lang w:val="sl-SI"/>
        </w:rPr>
        <w:t>navedenem</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28.</w:t>
      </w:r>
      <w:r w:rsidRPr="00B54D93">
        <w:rPr>
          <w:rFonts w:ascii="Arial" w:eastAsia="Arial" w:hAnsi="Arial" w:cs="Arial"/>
          <w:spacing w:val="-7"/>
          <w:lang w:val="sl-SI"/>
        </w:rPr>
        <w:t xml:space="preserve"> </w:t>
      </w:r>
      <w:r w:rsidRPr="00B54D93">
        <w:rPr>
          <w:rFonts w:ascii="Arial" w:eastAsia="Arial" w:hAnsi="Arial" w:cs="Arial"/>
          <w:lang w:val="sl-SI"/>
        </w:rPr>
        <w:t>členu</w:t>
      </w:r>
      <w:r w:rsidRPr="00B54D93">
        <w:rPr>
          <w:rFonts w:ascii="Arial" w:eastAsia="Arial" w:hAnsi="Arial" w:cs="Arial"/>
          <w:spacing w:val="-7"/>
          <w:lang w:val="sl-SI"/>
        </w:rPr>
        <w:t xml:space="preserve"> </w:t>
      </w:r>
      <w:r w:rsidRPr="00B54D93">
        <w:rPr>
          <w:rFonts w:ascii="Arial" w:eastAsia="Arial" w:hAnsi="Arial" w:cs="Arial"/>
          <w:lang w:val="sl-SI"/>
        </w:rPr>
        <w:t>Uredbe</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izvajanju</w:t>
      </w:r>
      <w:r w:rsidRPr="00B54D93">
        <w:rPr>
          <w:rFonts w:ascii="Arial" w:eastAsia="Arial" w:hAnsi="Arial" w:cs="Arial"/>
          <w:spacing w:val="-7"/>
          <w:lang w:val="sl-SI"/>
        </w:rPr>
        <w:t xml:space="preserve"> </w:t>
      </w:r>
      <w:r w:rsidRPr="00B54D93">
        <w:rPr>
          <w:rFonts w:ascii="Arial" w:eastAsia="Arial" w:hAnsi="Arial" w:cs="Arial"/>
          <w:lang w:val="sl-SI"/>
        </w:rPr>
        <w:t>Uredbe</w:t>
      </w:r>
      <w:r w:rsidRPr="00B54D93">
        <w:rPr>
          <w:rFonts w:ascii="Arial" w:eastAsia="Arial" w:hAnsi="Arial" w:cs="Arial"/>
          <w:spacing w:val="-7"/>
          <w:lang w:val="sl-SI"/>
        </w:rPr>
        <w:t xml:space="preserve"> </w:t>
      </w:r>
      <w:r w:rsidRPr="00B54D93">
        <w:rPr>
          <w:rFonts w:ascii="Arial" w:eastAsia="Arial" w:hAnsi="Arial" w:cs="Arial"/>
          <w:lang w:val="sl-SI"/>
        </w:rPr>
        <w:t>(EU)</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Mehanizmu za</w:t>
      </w:r>
      <w:r w:rsidRPr="00B54D93">
        <w:rPr>
          <w:rFonts w:ascii="Arial" w:eastAsia="Arial" w:hAnsi="Arial" w:cs="Arial"/>
          <w:spacing w:val="9"/>
          <w:lang w:val="sl-SI"/>
        </w:rPr>
        <w:t xml:space="preserve"> </w:t>
      </w:r>
      <w:r w:rsidRPr="00B54D93">
        <w:rPr>
          <w:rFonts w:ascii="Arial" w:eastAsia="Arial" w:hAnsi="Arial" w:cs="Arial"/>
          <w:lang w:val="sl-SI"/>
        </w:rPr>
        <w:t>okrevanje</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9"/>
          <w:lang w:val="sl-SI"/>
        </w:rPr>
        <w:t xml:space="preserve"> </w:t>
      </w:r>
      <w:r w:rsidRPr="00B54D93">
        <w:rPr>
          <w:rFonts w:ascii="Arial" w:eastAsia="Arial" w:hAnsi="Arial" w:cs="Arial"/>
          <w:lang w:val="sl-SI"/>
        </w:rPr>
        <w:t>odpornost.</w:t>
      </w:r>
      <w:r w:rsidR="00642421" w:rsidRPr="00B54D93">
        <w:rPr>
          <w:rStyle w:val="FootnoteReference"/>
          <w:rFonts w:ascii="Arial" w:eastAsia="Arial" w:hAnsi="Arial" w:cs="Arial"/>
          <w:lang w:val="sl-SI"/>
        </w:rPr>
        <w:footnoteReference w:id="3"/>
      </w:r>
      <w:r w:rsidR="00642421" w:rsidRPr="00B54D93">
        <w:rPr>
          <w:rFonts w:ascii="Arial" w:eastAsia="Arial" w:hAnsi="Arial" w:cs="Arial"/>
          <w:lang w:val="sl-SI"/>
        </w:rPr>
        <w:t xml:space="preserve"> </w:t>
      </w:r>
      <w:r w:rsidRPr="00B54D93">
        <w:rPr>
          <w:rFonts w:ascii="Arial" w:eastAsia="Arial" w:hAnsi="Arial" w:cs="Arial"/>
          <w:lang w:val="sl-SI"/>
        </w:rPr>
        <w:t>Ob</w:t>
      </w:r>
      <w:r w:rsidRPr="00B54D93">
        <w:rPr>
          <w:rFonts w:ascii="Arial" w:eastAsia="Arial" w:hAnsi="Arial" w:cs="Arial"/>
          <w:spacing w:val="9"/>
          <w:lang w:val="sl-SI"/>
        </w:rPr>
        <w:t xml:space="preserve"> </w:t>
      </w:r>
      <w:r w:rsidRPr="00B54D93">
        <w:rPr>
          <w:rFonts w:ascii="Arial" w:eastAsia="Arial" w:hAnsi="Arial" w:cs="Arial"/>
          <w:lang w:val="sl-SI"/>
        </w:rPr>
        <w:t>upoštevanju</w:t>
      </w:r>
      <w:r w:rsidRPr="00B54D93">
        <w:rPr>
          <w:rFonts w:ascii="Arial" w:eastAsia="Arial" w:hAnsi="Arial" w:cs="Arial"/>
          <w:spacing w:val="8"/>
          <w:lang w:val="sl-SI"/>
        </w:rPr>
        <w:t xml:space="preserve"> </w:t>
      </w:r>
      <w:r w:rsidRPr="00B54D93">
        <w:rPr>
          <w:rFonts w:ascii="Arial" w:eastAsia="Arial" w:hAnsi="Arial" w:cs="Arial"/>
          <w:lang w:val="sl-SI"/>
        </w:rPr>
        <w:t>rokov</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hranjenje</w:t>
      </w:r>
      <w:r w:rsidRPr="00B54D93">
        <w:rPr>
          <w:rFonts w:ascii="Arial" w:eastAsia="Arial" w:hAnsi="Arial" w:cs="Arial"/>
          <w:spacing w:val="9"/>
          <w:lang w:val="sl-SI"/>
        </w:rPr>
        <w:t xml:space="preserve"> </w:t>
      </w:r>
      <w:r w:rsidRPr="00B54D93">
        <w:rPr>
          <w:rFonts w:ascii="Arial" w:eastAsia="Arial" w:hAnsi="Arial" w:cs="Arial"/>
          <w:lang w:val="sl-SI"/>
        </w:rPr>
        <w:t>dokumentacije,</w:t>
      </w:r>
      <w:r w:rsidRPr="00B54D93">
        <w:rPr>
          <w:rFonts w:ascii="Arial" w:eastAsia="Arial" w:hAnsi="Arial" w:cs="Arial"/>
          <w:spacing w:val="8"/>
          <w:lang w:val="sl-SI"/>
        </w:rPr>
        <w:t xml:space="preserve"> </w:t>
      </w:r>
      <w:r w:rsidRPr="00B54D93">
        <w:rPr>
          <w:rFonts w:ascii="Arial" w:eastAsia="Arial" w:hAnsi="Arial" w:cs="Arial"/>
          <w:lang w:val="sl-SI"/>
        </w:rPr>
        <w:t>določenih</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strani</w:t>
      </w:r>
      <w:r w:rsidRPr="00B54D93">
        <w:rPr>
          <w:rFonts w:ascii="Arial" w:eastAsia="Arial" w:hAnsi="Arial" w:cs="Arial"/>
          <w:spacing w:val="9"/>
          <w:lang w:val="sl-SI"/>
        </w:rPr>
        <w:t xml:space="preserve"> </w:t>
      </w:r>
      <w:r w:rsidRPr="00B54D93">
        <w:rPr>
          <w:rFonts w:ascii="Arial" w:eastAsia="Arial" w:hAnsi="Arial" w:cs="Arial"/>
          <w:lang w:val="sl-SI"/>
        </w:rPr>
        <w:t>EK, je</w:t>
      </w:r>
      <w:r w:rsidRPr="00B54D93">
        <w:rPr>
          <w:rFonts w:ascii="Arial" w:eastAsia="Arial" w:hAnsi="Arial" w:cs="Arial"/>
          <w:spacing w:val="1"/>
          <w:lang w:val="sl-SI"/>
        </w:rPr>
        <w:t xml:space="preserve"> </w:t>
      </w:r>
      <w:r w:rsidRPr="00B54D93">
        <w:rPr>
          <w:rFonts w:ascii="Arial" w:eastAsia="Arial" w:hAnsi="Arial" w:cs="Arial"/>
          <w:lang w:val="sl-SI"/>
        </w:rPr>
        <w:t>treba</w:t>
      </w:r>
      <w:r w:rsidRPr="00B54D93">
        <w:rPr>
          <w:rFonts w:ascii="Arial" w:eastAsia="Arial" w:hAnsi="Arial" w:cs="Arial"/>
          <w:spacing w:val="1"/>
          <w:lang w:val="sl-SI"/>
        </w:rPr>
        <w:t xml:space="preserve"> </w:t>
      </w:r>
      <w:r w:rsidRPr="00B54D93">
        <w:rPr>
          <w:rFonts w:ascii="Arial" w:eastAsia="Arial" w:hAnsi="Arial" w:cs="Arial"/>
          <w:lang w:val="sl-SI"/>
        </w:rPr>
        <w:t>upoštevati tudi</w:t>
      </w:r>
      <w:r w:rsidRPr="00B54D93">
        <w:rPr>
          <w:rFonts w:ascii="Arial" w:eastAsia="Arial" w:hAnsi="Arial" w:cs="Arial"/>
          <w:spacing w:val="1"/>
          <w:lang w:val="sl-SI"/>
        </w:rPr>
        <w:t xml:space="preserve"> </w:t>
      </w:r>
      <w:r w:rsidRPr="00B54D93">
        <w:rPr>
          <w:rFonts w:ascii="Arial" w:eastAsia="Arial" w:hAnsi="Arial" w:cs="Arial"/>
          <w:lang w:val="sl-SI"/>
        </w:rPr>
        <w:t>veljavne nacionalne predpise. Prijavitelj/končni</w:t>
      </w:r>
      <w:r w:rsidRPr="00B54D93">
        <w:rPr>
          <w:rFonts w:ascii="Arial" w:eastAsia="Arial" w:hAnsi="Arial" w:cs="Arial"/>
          <w:spacing w:val="1"/>
          <w:lang w:val="sl-SI"/>
        </w:rPr>
        <w:t xml:space="preserve"> </w:t>
      </w:r>
      <w:r w:rsidRPr="00B54D93">
        <w:rPr>
          <w:rFonts w:ascii="Arial" w:eastAsia="Arial" w:hAnsi="Arial" w:cs="Arial"/>
          <w:lang w:val="sl-SI"/>
        </w:rPr>
        <w:t>prejemnik</w:t>
      </w:r>
      <w:r w:rsidRPr="00B54D93">
        <w:rPr>
          <w:rFonts w:ascii="Arial" w:eastAsia="Arial" w:hAnsi="Arial" w:cs="Arial"/>
          <w:spacing w:val="1"/>
          <w:lang w:val="sl-SI"/>
        </w:rPr>
        <w:t xml:space="preserve"> </w:t>
      </w:r>
      <w:r w:rsidRPr="00B54D93">
        <w:rPr>
          <w:rFonts w:ascii="Arial" w:eastAsia="Arial" w:hAnsi="Arial" w:cs="Arial"/>
          <w:lang w:val="sl-SI"/>
        </w:rPr>
        <w:t>mora o</w:t>
      </w:r>
      <w:r w:rsidRPr="00B54D93">
        <w:rPr>
          <w:rFonts w:ascii="Arial" w:eastAsia="Arial" w:hAnsi="Arial" w:cs="Arial"/>
          <w:spacing w:val="1"/>
          <w:lang w:val="sl-SI"/>
        </w:rPr>
        <w:t xml:space="preserve"> </w:t>
      </w:r>
      <w:r w:rsidRPr="00B54D93">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B54D93">
        <w:rPr>
          <w:rFonts w:ascii="Arial" w:eastAsia="Arial" w:hAnsi="Arial" w:cs="Arial"/>
          <w:spacing w:val="1"/>
          <w:lang w:val="sl-SI"/>
        </w:rPr>
        <w:t xml:space="preserve"> </w:t>
      </w:r>
      <w:r w:rsidRPr="00B54D93">
        <w:rPr>
          <w:rFonts w:ascii="Arial" w:eastAsia="Arial" w:hAnsi="Arial" w:cs="Arial"/>
          <w:lang w:val="sl-SI"/>
        </w:rPr>
        <w:t>za zdravje</w:t>
      </w:r>
      <w:r w:rsidRPr="00B54D93">
        <w:rPr>
          <w:rFonts w:ascii="Arial" w:eastAsia="Arial" w:hAnsi="Arial" w:cs="Arial"/>
          <w:spacing w:val="1"/>
          <w:lang w:val="sl-SI"/>
        </w:rPr>
        <w:t xml:space="preserve"> </w:t>
      </w:r>
      <w:r w:rsidRPr="00B54D93">
        <w:rPr>
          <w:rFonts w:ascii="Arial" w:eastAsia="Arial" w:hAnsi="Arial" w:cs="Arial"/>
          <w:lang w:val="sl-SI"/>
        </w:rPr>
        <w:t>bo osebne</w:t>
      </w:r>
      <w:r w:rsidRPr="00B54D93">
        <w:rPr>
          <w:rFonts w:ascii="Arial" w:eastAsia="Arial" w:hAnsi="Arial" w:cs="Arial"/>
          <w:spacing w:val="1"/>
          <w:lang w:val="sl-SI"/>
        </w:rPr>
        <w:t xml:space="preserve"> </w:t>
      </w:r>
      <w:r w:rsidRPr="00B54D93">
        <w:rPr>
          <w:rFonts w:ascii="Arial" w:eastAsia="Arial" w:hAnsi="Arial" w:cs="Arial"/>
          <w:lang w:val="sl-SI"/>
        </w:rPr>
        <w:t>podatke hranilo in</w:t>
      </w:r>
      <w:r w:rsidRPr="00B54D93">
        <w:rPr>
          <w:rFonts w:ascii="Arial" w:eastAsia="Arial" w:hAnsi="Arial" w:cs="Arial"/>
          <w:spacing w:val="1"/>
          <w:lang w:val="sl-SI"/>
        </w:rPr>
        <w:t xml:space="preserve"> </w:t>
      </w:r>
      <w:r w:rsidRPr="00B54D93">
        <w:rPr>
          <w:rFonts w:ascii="Arial" w:eastAsia="Arial" w:hAnsi="Arial" w:cs="Arial"/>
          <w:lang w:val="sl-SI"/>
        </w:rPr>
        <w:t>obdelovalo izključno za</w:t>
      </w:r>
      <w:r w:rsidRPr="00B54D93">
        <w:rPr>
          <w:rFonts w:ascii="Arial" w:eastAsia="Arial" w:hAnsi="Arial" w:cs="Arial"/>
          <w:spacing w:val="1"/>
          <w:lang w:val="sl-SI"/>
        </w:rPr>
        <w:t xml:space="preserve"> </w:t>
      </w:r>
      <w:r w:rsidRPr="00B54D93">
        <w:rPr>
          <w:rFonts w:ascii="Arial" w:eastAsia="Arial" w:hAnsi="Arial" w:cs="Arial"/>
          <w:lang w:val="sl-SI"/>
        </w:rPr>
        <w:t>namen pridobitve</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koriščenje</w:t>
      </w:r>
      <w:r w:rsidRPr="00B54D93">
        <w:rPr>
          <w:rFonts w:ascii="Arial" w:eastAsia="Arial" w:hAnsi="Arial" w:cs="Arial"/>
          <w:spacing w:val="-4"/>
          <w:lang w:val="sl-SI"/>
        </w:rPr>
        <w:t xml:space="preserve"> </w:t>
      </w:r>
      <w:r w:rsidRPr="00B54D93">
        <w:rPr>
          <w:rFonts w:ascii="Arial" w:eastAsia="Arial" w:hAnsi="Arial" w:cs="Arial"/>
          <w:lang w:val="sl-SI"/>
        </w:rPr>
        <w:t>sredstev</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5"/>
          <w:lang w:val="sl-SI"/>
        </w:rPr>
        <w:t xml:space="preserve"> </w:t>
      </w:r>
      <w:r w:rsidRPr="00B54D93">
        <w:rPr>
          <w:rFonts w:ascii="Arial" w:eastAsia="Arial" w:hAnsi="Arial" w:cs="Arial"/>
          <w:lang w:val="sl-SI"/>
        </w:rPr>
        <w:t>izvajanje</w:t>
      </w:r>
      <w:r w:rsidRPr="00B54D93">
        <w:rPr>
          <w:rFonts w:ascii="Arial" w:eastAsia="Arial" w:hAnsi="Arial" w:cs="Arial"/>
          <w:spacing w:val="-5"/>
          <w:lang w:val="sl-SI"/>
        </w:rPr>
        <w:t xml:space="preserve"> </w:t>
      </w:r>
      <w:r w:rsidRPr="00B54D93">
        <w:rPr>
          <w:rFonts w:ascii="Arial" w:eastAsia="Arial" w:hAnsi="Arial" w:cs="Arial"/>
          <w:lang w:val="sl-SI"/>
        </w:rPr>
        <w:t>NOO,</w:t>
      </w:r>
      <w:r w:rsidRPr="00B54D93">
        <w:rPr>
          <w:rFonts w:ascii="Arial" w:eastAsia="Arial" w:hAnsi="Arial" w:cs="Arial"/>
          <w:spacing w:val="-5"/>
          <w:lang w:val="sl-SI"/>
        </w:rPr>
        <w:t xml:space="preserve"> </w:t>
      </w:r>
      <w:r w:rsidRPr="00B54D93">
        <w:rPr>
          <w:rFonts w:ascii="Arial" w:eastAsia="Arial" w:hAnsi="Arial" w:cs="Arial"/>
          <w:lang w:val="sl-SI"/>
        </w:rPr>
        <w:t>dodelitve</w:t>
      </w:r>
      <w:r w:rsidRPr="00B54D93">
        <w:rPr>
          <w:rFonts w:ascii="Arial" w:eastAsia="Arial" w:hAnsi="Arial" w:cs="Arial"/>
          <w:spacing w:val="-5"/>
          <w:lang w:val="sl-SI"/>
        </w:rPr>
        <w:t xml:space="preserve"> </w:t>
      </w:r>
      <w:r w:rsidRPr="00B54D93">
        <w:rPr>
          <w:rFonts w:ascii="Arial" w:eastAsia="Arial" w:hAnsi="Arial" w:cs="Arial"/>
          <w:lang w:val="sl-SI"/>
        </w:rPr>
        <w:t>sredstev</w:t>
      </w:r>
      <w:r w:rsidRPr="00B54D93">
        <w:rPr>
          <w:rFonts w:ascii="Arial" w:eastAsia="Arial" w:hAnsi="Arial" w:cs="Arial"/>
          <w:spacing w:val="-5"/>
          <w:lang w:val="sl-SI"/>
        </w:rPr>
        <w:t xml:space="preserve"> </w:t>
      </w:r>
      <w:r w:rsidRPr="00B54D93">
        <w:rPr>
          <w:rFonts w:ascii="Arial" w:eastAsia="Arial" w:hAnsi="Arial" w:cs="Arial"/>
          <w:lang w:val="sl-SI"/>
        </w:rPr>
        <w:t>NOO,</w:t>
      </w:r>
      <w:r w:rsidRPr="00B54D93">
        <w:rPr>
          <w:rFonts w:ascii="Arial" w:eastAsia="Arial" w:hAnsi="Arial" w:cs="Arial"/>
          <w:spacing w:val="-5"/>
          <w:lang w:val="sl-SI"/>
        </w:rPr>
        <w:t xml:space="preserve"> </w:t>
      </w:r>
      <w:r w:rsidRPr="00B54D93">
        <w:rPr>
          <w:rFonts w:ascii="Arial" w:eastAsia="Arial" w:hAnsi="Arial" w:cs="Arial"/>
          <w:lang w:val="sl-SI"/>
        </w:rPr>
        <w:t>izvedbe</w:t>
      </w:r>
      <w:r w:rsidRPr="00B54D93">
        <w:rPr>
          <w:rFonts w:ascii="Arial" w:eastAsia="Arial" w:hAnsi="Arial" w:cs="Arial"/>
          <w:spacing w:val="-5"/>
          <w:lang w:val="sl-SI"/>
        </w:rPr>
        <w:t xml:space="preserve"> </w:t>
      </w:r>
      <w:r w:rsidRPr="00B54D93">
        <w:rPr>
          <w:rFonts w:ascii="Arial" w:eastAsia="Arial" w:hAnsi="Arial" w:cs="Arial"/>
          <w:lang w:val="sl-SI"/>
        </w:rPr>
        <w:t>administrativnega preverjanja in drugih preverjanj pri izvajanju NOO.</w:t>
      </w:r>
    </w:p>
    <w:p w14:paraId="6BEAAEE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5454D95" w14:textId="2A584D2D"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55914824" w:rsidRPr="00B54D93">
        <w:rPr>
          <w:rFonts w:ascii="Arial" w:eastAsia="Arial" w:hAnsi="Arial" w:cs="Arial"/>
          <w:b/>
          <w:bCs/>
          <w:lang w:val="sl-SI"/>
        </w:rPr>
        <w:t>6</w:t>
      </w:r>
      <w:r w:rsidRPr="00B54D93">
        <w:rPr>
          <w:rFonts w:ascii="Arial" w:eastAsia="Arial" w:hAnsi="Arial" w:cs="Arial"/>
          <w:b/>
          <w:bCs/>
          <w:lang w:val="sl-SI"/>
        </w:rPr>
        <w:t>. člen</w:t>
      </w:r>
    </w:p>
    <w:p w14:paraId="6EBE094B" w14:textId="4A261A09"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bCs/>
          <w:position w:val="-1"/>
          <w:lang w:val="sl-SI"/>
        </w:rPr>
        <w:t>(možnost prenosa pogodbe)</w:t>
      </w:r>
    </w:p>
    <w:p w14:paraId="35D44AB3" w14:textId="0A9618B0" w:rsidR="0BE5AD35" w:rsidRPr="00B54D93" w:rsidRDefault="0BE5AD35" w:rsidP="0BE5AD35">
      <w:pPr>
        <w:keepNext/>
        <w:keepLines/>
        <w:widowControl w:val="0"/>
        <w:spacing w:before="34" w:line="276" w:lineRule="auto"/>
        <w:ind w:right="9"/>
        <w:contextualSpacing/>
        <w:jc w:val="center"/>
        <w:rPr>
          <w:rFonts w:ascii="Arial" w:eastAsia="Arial" w:hAnsi="Arial" w:cs="Arial"/>
          <w:b/>
          <w:bCs/>
          <w:lang w:val="sl-SI"/>
        </w:rPr>
      </w:pPr>
    </w:p>
    <w:p w14:paraId="048DEC73" w14:textId="32C1A1F6" w:rsidR="00965737" w:rsidRPr="00B54D93" w:rsidRDefault="00A73133" w:rsidP="009510EE">
      <w:pPr>
        <w:keepNext/>
        <w:keepLines/>
        <w:widowControl w:val="0"/>
        <w:spacing w:before="80"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8"/>
          <w:lang w:val="sl-SI"/>
        </w:rPr>
        <w:t xml:space="preserve"> </w:t>
      </w:r>
      <w:r w:rsidRPr="00B54D93">
        <w:rPr>
          <w:rFonts w:ascii="Arial" w:eastAsia="Arial" w:hAnsi="Arial" w:cs="Arial"/>
          <w:lang w:val="sl-SI"/>
        </w:rPr>
        <w:t>ugotavlja,</w:t>
      </w:r>
      <w:r w:rsidRPr="00B54D93">
        <w:rPr>
          <w:rFonts w:ascii="Arial" w:eastAsia="Arial" w:hAnsi="Arial" w:cs="Arial"/>
          <w:spacing w:val="-8"/>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obstaja</w:t>
      </w:r>
      <w:r w:rsidRPr="00B54D93">
        <w:rPr>
          <w:rFonts w:ascii="Arial" w:eastAsia="Arial" w:hAnsi="Arial" w:cs="Arial"/>
          <w:spacing w:val="-8"/>
          <w:lang w:val="sl-SI"/>
        </w:rPr>
        <w:t xml:space="preserve"> </w:t>
      </w:r>
      <w:r w:rsidRPr="00B54D93">
        <w:rPr>
          <w:rFonts w:ascii="Arial" w:eastAsia="Arial" w:hAnsi="Arial" w:cs="Arial"/>
          <w:lang w:val="sl-SI"/>
        </w:rPr>
        <w:t>možnost,</w:t>
      </w:r>
      <w:r w:rsidRPr="00B54D93">
        <w:rPr>
          <w:rFonts w:ascii="Arial" w:eastAsia="Arial" w:hAnsi="Arial" w:cs="Arial"/>
          <w:spacing w:val="-8"/>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bo</w:t>
      </w:r>
      <w:r w:rsidRPr="00B54D93">
        <w:rPr>
          <w:rFonts w:ascii="Arial" w:eastAsia="Arial" w:hAnsi="Arial" w:cs="Arial"/>
          <w:spacing w:val="-8"/>
          <w:lang w:val="sl-SI"/>
        </w:rPr>
        <w:t xml:space="preserve"> </w:t>
      </w:r>
      <w:r w:rsidRPr="00B54D93">
        <w:rPr>
          <w:rFonts w:ascii="Arial" w:eastAsia="Arial" w:hAnsi="Arial" w:cs="Arial"/>
          <w:lang w:val="sl-SI"/>
        </w:rPr>
        <w:t>dejavnost,</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8"/>
          <w:lang w:val="sl-SI"/>
        </w:rPr>
        <w:t xml:space="preserve"> </w:t>
      </w:r>
      <w:r w:rsidRPr="00B54D93">
        <w:rPr>
          <w:rFonts w:ascii="Arial" w:eastAsia="Arial" w:hAnsi="Arial" w:cs="Arial"/>
          <w:lang w:val="sl-SI"/>
        </w:rPr>
        <w:t>predmet</w:t>
      </w:r>
      <w:r w:rsidRPr="00B54D93">
        <w:rPr>
          <w:rFonts w:ascii="Arial" w:eastAsia="Arial" w:hAnsi="Arial" w:cs="Arial"/>
          <w:spacing w:val="-8"/>
          <w:lang w:val="sl-SI"/>
        </w:rPr>
        <w:t xml:space="preserve"> </w:t>
      </w:r>
      <w:r w:rsidRPr="00B54D93">
        <w:rPr>
          <w:rFonts w:ascii="Arial" w:eastAsia="Arial" w:hAnsi="Arial" w:cs="Arial"/>
          <w:lang w:val="sl-SI"/>
        </w:rPr>
        <w:t>te</w:t>
      </w:r>
      <w:r w:rsidRPr="00B54D93">
        <w:rPr>
          <w:rFonts w:ascii="Arial" w:eastAsia="Arial" w:hAnsi="Arial" w:cs="Arial"/>
          <w:spacing w:val="-8"/>
          <w:lang w:val="sl-SI"/>
        </w:rPr>
        <w:t xml:space="preserve"> </w:t>
      </w:r>
      <w:r w:rsidRPr="00B54D93">
        <w:rPr>
          <w:rFonts w:ascii="Arial" w:eastAsia="Arial" w:hAnsi="Arial" w:cs="Arial"/>
          <w:lang w:val="sl-SI"/>
        </w:rPr>
        <w:t>pogodbe,</w:t>
      </w:r>
      <w:r w:rsidRPr="00B54D93">
        <w:rPr>
          <w:rFonts w:ascii="Arial" w:eastAsia="Arial" w:hAnsi="Arial" w:cs="Arial"/>
          <w:spacing w:val="-8"/>
          <w:lang w:val="sl-SI"/>
        </w:rPr>
        <w:t xml:space="preserve"> </w:t>
      </w:r>
      <w:r w:rsidRPr="00B54D93">
        <w:rPr>
          <w:rFonts w:ascii="Arial" w:eastAsia="Arial" w:hAnsi="Arial" w:cs="Arial"/>
          <w:lang w:val="sl-SI"/>
        </w:rPr>
        <w:t>oziroma</w:t>
      </w:r>
      <w:r w:rsidRPr="00B54D93">
        <w:rPr>
          <w:rFonts w:ascii="Arial" w:eastAsia="Arial" w:hAnsi="Arial" w:cs="Arial"/>
          <w:spacing w:val="-8"/>
          <w:lang w:val="sl-SI"/>
        </w:rPr>
        <w:t xml:space="preserve"> </w:t>
      </w:r>
      <w:r w:rsidRPr="00B54D93">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7C3EFA2" w14:textId="77069CC2"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192AE5A8" w:rsidRPr="00B54D93">
        <w:rPr>
          <w:rFonts w:ascii="Arial" w:eastAsia="Arial" w:hAnsi="Arial" w:cs="Arial"/>
          <w:b/>
          <w:bCs/>
          <w:lang w:val="sl-SI"/>
        </w:rPr>
        <w:t>7</w:t>
      </w:r>
      <w:r w:rsidRPr="00B54D93">
        <w:rPr>
          <w:rFonts w:ascii="Arial" w:eastAsia="Arial" w:hAnsi="Arial" w:cs="Arial"/>
          <w:b/>
          <w:bCs/>
          <w:lang w:val="sl-SI"/>
        </w:rPr>
        <w:t xml:space="preserve">. </w:t>
      </w:r>
      <w:r w:rsidR="0E60B49E" w:rsidRPr="00B54D93">
        <w:rPr>
          <w:rFonts w:ascii="Arial" w:eastAsia="Arial" w:hAnsi="Arial" w:cs="Arial"/>
          <w:b/>
          <w:bCs/>
          <w:lang w:val="sl-SI"/>
        </w:rPr>
        <w:t>č</w:t>
      </w:r>
      <w:r w:rsidRPr="00B54D93">
        <w:rPr>
          <w:rFonts w:ascii="Arial" w:eastAsia="Arial" w:hAnsi="Arial" w:cs="Arial"/>
          <w:b/>
          <w:bCs/>
          <w:lang w:val="sl-SI"/>
        </w:rPr>
        <w:t>len</w:t>
      </w:r>
    </w:p>
    <w:p w14:paraId="6D8C2D9A" w14:textId="7B35B8F6" w:rsidR="329E1BF7" w:rsidRPr="00B54D93" w:rsidRDefault="329E1BF7" w:rsidP="0BE5AD35">
      <w:pPr>
        <w:keepNext/>
        <w:keepLines/>
        <w:widowControl w:val="0"/>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(pravno nasledstvo)</w:t>
      </w:r>
    </w:p>
    <w:p w14:paraId="67A75A54" w14:textId="5AFDEC85" w:rsidR="0BE5AD35" w:rsidRPr="00B54D93" w:rsidRDefault="0BE5AD35" w:rsidP="0BE5AD35">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B54D93" w:rsidRDefault="0BE5AD35" w:rsidP="0BE5AD35">
      <w:pPr>
        <w:spacing w:line="276" w:lineRule="auto"/>
        <w:ind w:right="9"/>
        <w:contextualSpacing/>
        <w:jc w:val="both"/>
        <w:rPr>
          <w:rFonts w:ascii="Arial" w:eastAsia="Arial" w:hAnsi="Arial" w:cs="Arial"/>
          <w:lang w:val="sl-SI"/>
        </w:rPr>
      </w:pPr>
    </w:p>
    <w:p w14:paraId="0088DF98" w14:textId="7F222206"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B54D93" w:rsidRDefault="0BE5AD35" w:rsidP="0BE5AD35">
      <w:pPr>
        <w:spacing w:line="276" w:lineRule="auto"/>
        <w:ind w:right="9"/>
        <w:contextualSpacing/>
        <w:jc w:val="both"/>
        <w:rPr>
          <w:rFonts w:ascii="Arial" w:eastAsia="Arial" w:hAnsi="Arial" w:cs="Arial"/>
          <w:lang w:val="sl-SI"/>
        </w:rPr>
      </w:pPr>
    </w:p>
    <w:p w14:paraId="4A4ED53A" w14:textId="1B6BE855"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B54D93" w:rsidRDefault="0BE5AD35" w:rsidP="0BE5AD35">
      <w:pPr>
        <w:spacing w:line="276" w:lineRule="auto"/>
        <w:ind w:right="9"/>
        <w:contextualSpacing/>
        <w:jc w:val="both"/>
        <w:rPr>
          <w:rFonts w:ascii="Arial" w:eastAsia="Arial" w:hAnsi="Arial" w:cs="Arial"/>
          <w:b/>
          <w:bCs/>
          <w:lang w:val="sl-SI"/>
        </w:rPr>
      </w:pPr>
    </w:p>
    <w:p w14:paraId="49BC1F50" w14:textId="77777777" w:rsidR="00B54D93" w:rsidRPr="00B54D93" w:rsidRDefault="1F916A85" w:rsidP="00B54D93">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28. člen</w:t>
      </w:r>
    </w:p>
    <w:p w14:paraId="5EB89BEC" w14:textId="510A199A" w:rsidR="00965737" w:rsidRPr="00B54D93" w:rsidRDefault="00A73133" w:rsidP="00B54D93">
      <w:pPr>
        <w:spacing w:line="276" w:lineRule="auto"/>
        <w:ind w:right="9"/>
        <w:contextualSpacing/>
        <w:jc w:val="center"/>
        <w:rPr>
          <w:rFonts w:ascii="Arial" w:eastAsia="Arial" w:hAnsi="Arial" w:cs="Arial"/>
          <w:b/>
          <w:lang w:val="sl-SI"/>
        </w:rPr>
      </w:pPr>
      <w:r w:rsidRPr="00B54D93">
        <w:rPr>
          <w:rFonts w:ascii="Arial" w:eastAsia="Arial" w:hAnsi="Arial" w:cs="Arial"/>
          <w:b/>
          <w:lang w:val="sl-SI"/>
        </w:rPr>
        <w:t>(končne določbe)</w:t>
      </w:r>
    </w:p>
    <w:p w14:paraId="6B42A837" w14:textId="44C13A05"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Stran</w:t>
      </w:r>
      <w:r w:rsidR="00642421" w:rsidRPr="00B54D93">
        <w:rPr>
          <w:rFonts w:ascii="Arial" w:eastAsia="Arial" w:hAnsi="Arial" w:cs="Arial"/>
          <w:lang w:val="sl-SI"/>
        </w:rPr>
        <w:t>ke</w:t>
      </w:r>
      <w:r w:rsidRPr="00B54D93">
        <w:rPr>
          <w:rFonts w:ascii="Arial" w:eastAsia="Arial" w:hAnsi="Arial" w:cs="Arial"/>
          <w:spacing w:val="30"/>
          <w:lang w:val="sl-SI"/>
        </w:rPr>
        <w:t xml:space="preserve"> </w:t>
      </w:r>
      <w:r w:rsidRPr="00B54D93">
        <w:rPr>
          <w:rFonts w:ascii="Arial" w:eastAsia="Arial" w:hAnsi="Arial" w:cs="Arial"/>
          <w:lang w:val="sl-SI"/>
        </w:rPr>
        <w:t>se</w:t>
      </w:r>
      <w:r w:rsidRPr="00B54D93">
        <w:rPr>
          <w:rFonts w:ascii="Arial" w:eastAsia="Arial" w:hAnsi="Arial" w:cs="Arial"/>
          <w:spacing w:val="30"/>
          <w:lang w:val="sl-SI"/>
        </w:rPr>
        <w:t xml:space="preserve"> </w:t>
      </w:r>
      <w:r w:rsidRPr="00B54D93">
        <w:rPr>
          <w:rFonts w:ascii="Arial" w:eastAsia="Arial" w:hAnsi="Arial" w:cs="Arial"/>
          <w:lang w:val="sl-SI"/>
        </w:rPr>
        <w:t>zavezuje</w:t>
      </w:r>
      <w:r w:rsidR="00642421" w:rsidRPr="00B54D93">
        <w:rPr>
          <w:rFonts w:ascii="Arial" w:eastAsia="Arial" w:hAnsi="Arial" w:cs="Arial"/>
          <w:lang w:val="sl-SI"/>
        </w:rPr>
        <w:t>jo</w:t>
      </w:r>
      <w:r w:rsidRPr="00B54D93">
        <w:rPr>
          <w:rFonts w:ascii="Arial" w:eastAsia="Arial" w:hAnsi="Arial" w:cs="Arial"/>
          <w:lang w:val="sl-SI"/>
        </w:rPr>
        <w:t>,</w:t>
      </w:r>
      <w:r w:rsidRPr="00B54D93">
        <w:rPr>
          <w:rFonts w:ascii="Arial" w:eastAsia="Arial" w:hAnsi="Arial" w:cs="Arial"/>
          <w:spacing w:val="30"/>
          <w:lang w:val="sl-SI"/>
        </w:rPr>
        <w:t xml:space="preserve"> </w:t>
      </w:r>
      <w:r w:rsidRPr="00B54D93">
        <w:rPr>
          <w:rFonts w:ascii="Arial" w:eastAsia="Arial" w:hAnsi="Arial" w:cs="Arial"/>
          <w:lang w:val="sl-SI"/>
        </w:rPr>
        <w:t>da</w:t>
      </w:r>
      <w:r w:rsidRPr="00B54D93">
        <w:rPr>
          <w:rFonts w:ascii="Arial" w:eastAsia="Arial" w:hAnsi="Arial" w:cs="Arial"/>
          <w:spacing w:val="30"/>
          <w:lang w:val="sl-SI"/>
        </w:rPr>
        <w:t xml:space="preserve"> </w:t>
      </w:r>
      <w:r w:rsidRPr="00B54D93">
        <w:rPr>
          <w:rFonts w:ascii="Arial" w:eastAsia="Arial" w:hAnsi="Arial" w:cs="Arial"/>
          <w:lang w:val="sl-SI"/>
        </w:rPr>
        <w:t>bo</w:t>
      </w:r>
      <w:r w:rsidR="00642421" w:rsidRPr="00B54D93">
        <w:rPr>
          <w:rFonts w:ascii="Arial" w:eastAsia="Arial" w:hAnsi="Arial" w:cs="Arial"/>
          <w:lang w:val="sl-SI"/>
        </w:rPr>
        <w:t>do</w:t>
      </w:r>
      <w:r w:rsidRPr="00B54D93">
        <w:rPr>
          <w:rFonts w:ascii="Arial" w:eastAsia="Arial" w:hAnsi="Arial" w:cs="Arial"/>
          <w:spacing w:val="30"/>
          <w:lang w:val="sl-SI"/>
        </w:rPr>
        <w:t xml:space="preserve"> </w:t>
      </w:r>
      <w:r w:rsidRPr="00B54D93">
        <w:rPr>
          <w:rFonts w:ascii="Arial" w:eastAsia="Arial" w:hAnsi="Arial" w:cs="Arial"/>
          <w:lang w:val="sl-SI"/>
        </w:rPr>
        <w:t>pri</w:t>
      </w:r>
      <w:r w:rsidRPr="00B54D93">
        <w:rPr>
          <w:rFonts w:ascii="Arial" w:eastAsia="Arial" w:hAnsi="Arial" w:cs="Arial"/>
          <w:spacing w:val="30"/>
          <w:lang w:val="sl-SI"/>
        </w:rPr>
        <w:t xml:space="preserve"> </w:t>
      </w:r>
      <w:r w:rsidRPr="00B54D93">
        <w:rPr>
          <w:rFonts w:ascii="Arial" w:eastAsia="Arial" w:hAnsi="Arial" w:cs="Arial"/>
          <w:lang w:val="sl-SI"/>
        </w:rPr>
        <w:t>izvrševanju</w:t>
      </w:r>
      <w:r w:rsidRPr="00B54D93">
        <w:rPr>
          <w:rFonts w:ascii="Arial" w:eastAsia="Arial" w:hAnsi="Arial" w:cs="Arial"/>
          <w:spacing w:val="30"/>
          <w:lang w:val="sl-SI"/>
        </w:rPr>
        <w:t xml:space="preserve"> </w:t>
      </w:r>
      <w:r w:rsidRPr="00B54D93">
        <w:rPr>
          <w:rFonts w:ascii="Arial" w:eastAsia="Arial" w:hAnsi="Arial" w:cs="Arial"/>
          <w:lang w:val="sl-SI"/>
        </w:rPr>
        <w:t>te</w:t>
      </w:r>
      <w:r w:rsidRPr="00B54D93">
        <w:rPr>
          <w:rFonts w:ascii="Arial" w:eastAsia="Arial" w:hAnsi="Arial" w:cs="Arial"/>
          <w:spacing w:val="30"/>
          <w:lang w:val="sl-SI"/>
        </w:rPr>
        <w:t xml:space="preserve"> </w:t>
      </w:r>
      <w:r w:rsidRPr="00B54D93">
        <w:rPr>
          <w:rFonts w:ascii="Arial" w:eastAsia="Arial" w:hAnsi="Arial" w:cs="Arial"/>
          <w:lang w:val="sl-SI"/>
        </w:rPr>
        <w:t>pogodbe</w:t>
      </w:r>
      <w:r w:rsidRPr="00B54D93">
        <w:rPr>
          <w:rFonts w:ascii="Arial" w:eastAsia="Arial" w:hAnsi="Arial" w:cs="Arial"/>
          <w:spacing w:val="30"/>
          <w:lang w:val="sl-SI"/>
        </w:rPr>
        <w:t xml:space="preserve"> </w:t>
      </w:r>
      <w:r w:rsidRPr="00B54D93">
        <w:rPr>
          <w:rFonts w:ascii="Arial" w:eastAsia="Arial" w:hAnsi="Arial" w:cs="Arial"/>
          <w:lang w:val="sl-SI"/>
        </w:rPr>
        <w:t>ravnal</w:t>
      </w:r>
      <w:r w:rsidR="00642421" w:rsidRPr="00B54D93">
        <w:rPr>
          <w:rFonts w:ascii="Arial" w:eastAsia="Arial" w:hAnsi="Arial" w:cs="Arial"/>
          <w:lang w:val="sl-SI"/>
        </w:rPr>
        <w:t>e</w:t>
      </w:r>
      <w:r w:rsidRPr="00B54D93">
        <w:rPr>
          <w:rFonts w:ascii="Arial" w:eastAsia="Arial" w:hAnsi="Arial" w:cs="Arial"/>
          <w:spacing w:val="30"/>
          <w:lang w:val="sl-SI"/>
        </w:rPr>
        <w:t xml:space="preserve"> </w:t>
      </w:r>
      <w:r w:rsidRPr="00B54D93">
        <w:rPr>
          <w:rFonts w:ascii="Arial" w:eastAsia="Arial" w:hAnsi="Arial" w:cs="Arial"/>
          <w:lang w:val="sl-SI"/>
        </w:rPr>
        <w:t>v</w:t>
      </w:r>
      <w:r w:rsidRPr="00B54D93">
        <w:rPr>
          <w:rFonts w:ascii="Arial" w:eastAsia="Arial" w:hAnsi="Arial" w:cs="Arial"/>
          <w:spacing w:val="30"/>
          <w:lang w:val="sl-SI"/>
        </w:rPr>
        <w:t xml:space="preserve"> </w:t>
      </w:r>
      <w:r w:rsidRPr="00B54D93">
        <w:rPr>
          <w:rFonts w:ascii="Arial" w:eastAsia="Arial" w:hAnsi="Arial" w:cs="Arial"/>
          <w:lang w:val="sl-SI"/>
        </w:rPr>
        <w:t>dobri</w:t>
      </w:r>
      <w:r w:rsidRPr="00B54D93">
        <w:rPr>
          <w:rFonts w:ascii="Arial" w:eastAsia="Arial" w:hAnsi="Arial" w:cs="Arial"/>
          <w:spacing w:val="30"/>
          <w:lang w:val="sl-SI"/>
        </w:rPr>
        <w:t xml:space="preserve"> </w:t>
      </w:r>
      <w:r w:rsidRPr="00B54D93">
        <w:rPr>
          <w:rFonts w:ascii="Arial" w:eastAsia="Arial" w:hAnsi="Arial" w:cs="Arial"/>
          <w:lang w:val="sl-SI"/>
        </w:rPr>
        <w:t>veri,</w:t>
      </w:r>
      <w:r w:rsidRPr="00B54D93">
        <w:rPr>
          <w:rFonts w:ascii="Arial" w:eastAsia="Arial" w:hAnsi="Arial" w:cs="Arial"/>
          <w:spacing w:val="30"/>
          <w:lang w:val="sl-SI"/>
        </w:rPr>
        <w:t xml:space="preserve"> </w:t>
      </w:r>
      <w:r w:rsidRPr="00B54D93">
        <w:rPr>
          <w:rFonts w:ascii="Arial" w:eastAsia="Arial" w:hAnsi="Arial" w:cs="Arial"/>
          <w:lang w:val="sl-SI"/>
        </w:rPr>
        <w:t>skladno</w:t>
      </w:r>
      <w:r w:rsidRPr="00B54D93">
        <w:rPr>
          <w:rFonts w:ascii="Arial" w:eastAsia="Arial" w:hAnsi="Arial" w:cs="Arial"/>
          <w:spacing w:val="30"/>
          <w:lang w:val="sl-SI"/>
        </w:rPr>
        <w:t xml:space="preserve"> </w:t>
      </w:r>
      <w:r w:rsidRPr="00B54D93">
        <w:rPr>
          <w:rFonts w:ascii="Arial" w:eastAsia="Arial" w:hAnsi="Arial" w:cs="Arial"/>
          <w:lang w:val="sl-SI"/>
        </w:rPr>
        <w:t>z</w:t>
      </w:r>
      <w:r w:rsidRPr="00B54D93">
        <w:rPr>
          <w:rFonts w:ascii="Arial" w:eastAsia="Arial" w:hAnsi="Arial" w:cs="Arial"/>
          <w:spacing w:val="30"/>
          <w:lang w:val="sl-SI"/>
        </w:rPr>
        <w:t xml:space="preserve"> </w:t>
      </w:r>
      <w:r w:rsidRPr="00B54D93">
        <w:rPr>
          <w:rFonts w:ascii="Arial" w:eastAsia="Arial" w:hAnsi="Arial" w:cs="Arial"/>
          <w:lang w:val="sl-SI"/>
        </w:rPr>
        <w:t>načelom</w:t>
      </w:r>
    </w:p>
    <w:p w14:paraId="773C2D01" w14:textId="5B1D2013"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vestnosti in poštenja, ter da bo</w:t>
      </w:r>
      <w:r w:rsidR="00642421" w:rsidRPr="00B54D93">
        <w:rPr>
          <w:rFonts w:ascii="Arial" w:eastAsia="Arial" w:hAnsi="Arial" w:cs="Arial"/>
          <w:lang w:val="sl-SI"/>
        </w:rPr>
        <w:t>do</w:t>
      </w:r>
      <w:r w:rsidRPr="00B54D93">
        <w:rPr>
          <w:rFonts w:ascii="Arial" w:eastAsia="Arial" w:hAnsi="Arial" w:cs="Arial"/>
          <w:lang w:val="sl-SI"/>
        </w:rPr>
        <w:t xml:space="preserve"> </w:t>
      </w:r>
      <w:r w:rsidR="00642421" w:rsidRPr="00B54D93">
        <w:rPr>
          <w:rFonts w:ascii="Arial" w:eastAsia="Arial" w:hAnsi="Arial" w:cs="Arial"/>
          <w:lang w:val="sl-SI"/>
        </w:rPr>
        <w:t>st</w:t>
      </w:r>
      <w:r w:rsidR="00ED5714" w:rsidRPr="00B54D93">
        <w:rPr>
          <w:rFonts w:ascii="Arial" w:eastAsia="Arial" w:hAnsi="Arial" w:cs="Arial"/>
          <w:lang w:val="sl-SI"/>
        </w:rPr>
        <w:t>o</w:t>
      </w:r>
      <w:r w:rsidR="00642421" w:rsidRPr="00B54D93">
        <w:rPr>
          <w:rFonts w:ascii="Arial" w:eastAsia="Arial" w:hAnsi="Arial" w:cs="Arial"/>
          <w:lang w:val="sl-SI"/>
        </w:rPr>
        <w:t xml:space="preserve">rile </w:t>
      </w:r>
      <w:r w:rsidRPr="00B54D93">
        <w:rPr>
          <w:rFonts w:ascii="Arial" w:eastAsia="Arial" w:hAnsi="Arial" w:cs="Arial"/>
          <w:lang w:val="sl-SI"/>
        </w:rPr>
        <w:t>vse, kar je potrebno in dopustno za izpolnitev pogodbe.</w:t>
      </w:r>
    </w:p>
    <w:p w14:paraId="5A977646"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FA13F75" w14:textId="35FAFD99"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katerakoli od</w:t>
      </w:r>
      <w:r w:rsidRPr="00B54D93">
        <w:rPr>
          <w:rFonts w:ascii="Arial" w:eastAsia="Arial" w:hAnsi="Arial" w:cs="Arial"/>
          <w:spacing w:val="1"/>
          <w:lang w:val="sl-SI"/>
        </w:rPr>
        <w:t xml:space="preserve"> </w:t>
      </w:r>
      <w:r w:rsidRPr="00B54D93">
        <w:rPr>
          <w:rFonts w:ascii="Arial" w:eastAsia="Arial" w:hAnsi="Arial" w:cs="Arial"/>
          <w:lang w:val="sl-SI"/>
        </w:rPr>
        <w:t>pogodbenih določb</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postane</w:t>
      </w:r>
      <w:r w:rsidRPr="00B54D93">
        <w:rPr>
          <w:rFonts w:ascii="Arial" w:eastAsia="Arial" w:hAnsi="Arial" w:cs="Arial"/>
          <w:spacing w:val="1"/>
          <w:lang w:val="sl-SI"/>
        </w:rPr>
        <w:t xml:space="preserve"> </w:t>
      </w:r>
      <w:r w:rsidRPr="00B54D93">
        <w:rPr>
          <w:rFonts w:ascii="Arial" w:eastAsia="Arial" w:hAnsi="Arial" w:cs="Arial"/>
          <w:lang w:val="sl-SI"/>
        </w:rPr>
        <w:t>neveljavna,</w:t>
      </w:r>
      <w:r w:rsidRPr="00B54D93">
        <w:rPr>
          <w:rFonts w:ascii="Arial" w:eastAsia="Arial" w:hAnsi="Arial" w:cs="Arial"/>
          <w:spacing w:val="1"/>
          <w:lang w:val="sl-SI"/>
        </w:rPr>
        <w:t xml:space="preserve"> </w:t>
      </w:r>
      <w:r w:rsidRPr="00B54D93">
        <w:rPr>
          <w:rFonts w:ascii="Arial" w:eastAsia="Arial" w:hAnsi="Arial" w:cs="Arial"/>
          <w:lang w:val="sl-SI"/>
        </w:rPr>
        <w:t>to</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vpliva na</w:t>
      </w:r>
      <w:r w:rsidRPr="00B54D93">
        <w:rPr>
          <w:rFonts w:ascii="Arial" w:eastAsia="Arial" w:hAnsi="Arial" w:cs="Arial"/>
          <w:spacing w:val="1"/>
          <w:lang w:val="sl-SI"/>
        </w:rPr>
        <w:t xml:space="preserve"> </w:t>
      </w:r>
      <w:r w:rsidRPr="00B54D93">
        <w:rPr>
          <w:rFonts w:ascii="Arial" w:eastAsia="Arial" w:hAnsi="Arial" w:cs="Arial"/>
          <w:lang w:val="sl-SI"/>
        </w:rPr>
        <w:t>ostale</w:t>
      </w:r>
      <w:r w:rsidRPr="00B54D93">
        <w:rPr>
          <w:rFonts w:ascii="Arial" w:eastAsia="Arial" w:hAnsi="Arial" w:cs="Arial"/>
          <w:spacing w:val="1"/>
          <w:lang w:val="sl-SI"/>
        </w:rPr>
        <w:t xml:space="preserve"> </w:t>
      </w:r>
      <w:r w:rsidRPr="00B54D93">
        <w:rPr>
          <w:rFonts w:ascii="Arial" w:eastAsia="Arial" w:hAnsi="Arial" w:cs="Arial"/>
          <w:lang w:val="sl-SI"/>
        </w:rPr>
        <w:t>pogodbene določbe.</w:t>
      </w:r>
      <w:r w:rsidRPr="00B54D93">
        <w:rPr>
          <w:rFonts w:ascii="Arial" w:eastAsia="Arial" w:hAnsi="Arial" w:cs="Arial"/>
          <w:spacing w:val="-8"/>
          <w:lang w:val="sl-SI"/>
        </w:rPr>
        <w:t xml:space="preserve"> </w:t>
      </w:r>
      <w:r w:rsidRPr="00B54D93">
        <w:rPr>
          <w:rFonts w:ascii="Arial" w:eastAsia="Arial" w:hAnsi="Arial" w:cs="Arial"/>
          <w:lang w:val="sl-SI"/>
        </w:rPr>
        <w:t>Neveljavna</w:t>
      </w:r>
      <w:r w:rsidRPr="00B54D93">
        <w:rPr>
          <w:rFonts w:ascii="Arial" w:eastAsia="Arial" w:hAnsi="Arial" w:cs="Arial"/>
          <w:spacing w:val="-8"/>
          <w:lang w:val="sl-SI"/>
        </w:rPr>
        <w:t xml:space="preserve"> </w:t>
      </w:r>
      <w:r w:rsidRPr="00B54D93">
        <w:rPr>
          <w:rFonts w:ascii="Arial" w:eastAsia="Arial" w:hAnsi="Arial" w:cs="Arial"/>
          <w:lang w:val="sl-SI"/>
        </w:rPr>
        <w:t>določba</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8"/>
          <w:lang w:val="sl-SI"/>
        </w:rPr>
        <w:t xml:space="preserve"> </w:t>
      </w:r>
      <w:r w:rsidRPr="00B54D93">
        <w:rPr>
          <w:rFonts w:ascii="Arial" w:eastAsia="Arial" w:hAnsi="Arial" w:cs="Arial"/>
          <w:lang w:val="sl-SI"/>
        </w:rPr>
        <w:t>nadomesti</w:t>
      </w:r>
      <w:r w:rsidRPr="00B54D93">
        <w:rPr>
          <w:rFonts w:ascii="Arial" w:eastAsia="Arial" w:hAnsi="Arial" w:cs="Arial"/>
          <w:spacing w:val="-8"/>
          <w:lang w:val="sl-SI"/>
        </w:rPr>
        <w:t xml:space="preserve"> </w:t>
      </w:r>
      <w:r w:rsidRPr="00B54D93">
        <w:rPr>
          <w:rFonts w:ascii="Arial" w:eastAsia="Arial" w:hAnsi="Arial" w:cs="Arial"/>
          <w:lang w:val="sl-SI"/>
        </w:rPr>
        <w:t>z</w:t>
      </w:r>
      <w:r w:rsidRPr="00B54D93">
        <w:rPr>
          <w:rFonts w:ascii="Arial" w:eastAsia="Arial" w:hAnsi="Arial" w:cs="Arial"/>
          <w:spacing w:val="-8"/>
          <w:lang w:val="sl-SI"/>
        </w:rPr>
        <w:t xml:space="preserve"> </w:t>
      </w:r>
      <w:r w:rsidRPr="00B54D93">
        <w:rPr>
          <w:rFonts w:ascii="Arial" w:eastAsia="Arial" w:hAnsi="Arial" w:cs="Arial"/>
          <w:lang w:val="sl-SI"/>
        </w:rPr>
        <w:t>veljavno,</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mora</w:t>
      </w:r>
      <w:r w:rsidRPr="00B54D93">
        <w:rPr>
          <w:rFonts w:ascii="Arial" w:eastAsia="Arial" w:hAnsi="Arial" w:cs="Arial"/>
          <w:spacing w:val="-8"/>
          <w:lang w:val="sl-SI"/>
        </w:rPr>
        <w:t xml:space="preserve"> </w:t>
      </w:r>
      <w:r w:rsidRPr="00B54D93">
        <w:rPr>
          <w:rFonts w:ascii="Arial" w:eastAsia="Arial" w:hAnsi="Arial" w:cs="Arial"/>
          <w:lang w:val="sl-SI"/>
        </w:rPr>
        <w:t>čim</w:t>
      </w:r>
      <w:r w:rsidRPr="00B54D93">
        <w:rPr>
          <w:rFonts w:ascii="Arial" w:eastAsia="Arial" w:hAnsi="Arial" w:cs="Arial"/>
          <w:spacing w:val="-8"/>
          <w:lang w:val="sl-SI"/>
        </w:rPr>
        <w:t xml:space="preserve"> </w:t>
      </w:r>
      <w:r w:rsidRPr="00B54D93">
        <w:rPr>
          <w:rFonts w:ascii="Arial" w:eastAsia="Arial" w:hAnsi="Arial" w:cs="Arial"/>
          <w:lang w:val="sl-SI"/>
        </w:rPr>
        <w:t>bolj</w:t>
      </w:r>
      <w:r w:rsidRPr="00B54D93">
        <w:rPr>
          <w:rFonts w:ascii="Arial" w:eastAsia="Arial" w:hAnsi="Arial" w:cs="Arial"/>
          <w:spacing w:val="-8"/>
          <w:lang w:val="sl-SI"/>
        </w:rPr>
        <w:t xml:space="preserve"> </w:t>
      </w:r>
      <w:r w:rsidRPr="00B54D93">
        <w:rPr>
          <w:rFonts w:ascii="Arial" w:eastAsia="Arial" w:hAnsi="Arial" w:cs="Arial"/>
          <w:lang w:val="sl-SI"/>
        </w:rPr>
        <w:t>ustrezati</w:t>
      </w:r>
      <w:r w:rsidRPr="00B54D93">
        <w:rPr>
          <w:rFonts w:ascii="Arial" w:eastAsia="Arial" w:hAnsi="Arial" w:cs="Arial"/>
          <w:spacing w:val="-8"/>
          <w:lang w:val="sl-SI"/>
        </w:rPr>
        <w:t xml:space="preserve"> </w:t>
      </w:r>
      <w:r w:rsidRPr="00B54D93">
        <w:rPr>
          <w:rFonts w:ascii="Arial" w:eastAsia="Arial" w:hAnsi="Arial" w:cs="Arial"/>
          <w:lang w:val="sl-SI"/>
        </w:rPr>
        <w:t>namenu,</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00642421" w:rsidRPr="00B54D93">
        <w:rPr>
          <w:rFonts w:ascii="Arial" w:eastAsia="Arial" w:hAnsi="Arial" w:cs="Arial"/>
          <w:lang w:val="sl-SI"/>
        </w:rPr>
        <w:t xml:space="preserve">so ga želele </w:t>
      </w:r>
      <w:r w:rsidRPr="00B54D93">
        <w:rPr>
          <w:rFonts w:ascii="Arial" w:eastAsia="Arial" w:hAnsi="Arial" w:cs="Arial"/>
          <w:lang w:val="sl-SI"/>
        </w:rPr>
        <w:t>pogodben</w:t>
      </w:r>
      <w:r w:rsidR="00642421" w:rsidRPr="00B54D93">
        <w:rPr>
          <w:rFonts w:ascii="Arial" w:eastAsia="Arial" w:hAnsi="Arial" w:cs="Arial"/>
          <w:lang w:val="sl-SI"/>
        </w:rPr>
        <w:t>e</w:t>
      </w:r>
      <w:r w:rsidRPr="00B54D93">
        <w:rPr>
          <w:rFonts w:ascii="Arial" w:eastAsia="Arial" w:hAnsi="Arial" w:cs="Arial"/>
          <w:lang w:val="sl-SI"/>
        </w:rPr>
        <w:t xml:space="preserve"> strank</w:t>
      </w:r>
      <w:r w:rsidR="00642421" w:rsidRPr="00B54D93">
        <w:rPr>
          <w:rFonts w:ascii="Arial" w:eastAsia="Arial" w:hAnsi="Arial" w:cs="Arial"/>
          <w:lang w:val="sl-SI"/>
        </w:rPr>
        <w:t>e</w:t>
      </w:r>
      <w:r w:rsidRPr="00B54D93">
        <w:rPr>
          <w:rFonts w:ascii="Arial" w:eastAsia="Arial" w:hAnsi="Arial" w:cs="Arial"/>
          <w:lang w:val="sl-SI"/>
        </w:rPr>
        <w:t xml:space="preserve"> doseči z neveljavno določbo.</w:t>
      </w:r>
    </w:p>
    <w:p w14:paraId="2EE71E7F" w14:textId="51C09F04"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94C66D0" w14:textId="32593EBD" w:rsidR="0DE5C397" w:rsidRPr="00B54D93" w:rsidRDefault="0DE5C397" w:rsidP="0BE5AD35">
      <w:pPr>
        <w:keepNext/>
        <w:keepLines/>
        <w:spacing w:line="276" w:lineRule="auto"/>
        <w:ind w:right="566"/>
        <w:jc w:val="both"/>
        <w:rPr>
          <w:rFonts w:ascii="Arial" w:eastAsia="Arial" w:hAnsi="Arial" w:cs="Arial"/>
          <w:lang w:val="sl-SI"/>
        </w:rPr>
      </w:pPr>
      <w:r w:rsidRPr="00B54D93">
        <w:rPr>
          <w:rFonts w:ascii="Arial" w:eastAsia="Arial" w:hAnsi="Arial" w:cs="Arial"/>
          <w:color w:val="000000" w:themeColor="text1"/>
          <w:lang w:val="sl-SI"/>
        </w:rPr>
        <w:t>Za tolmačenje pogodbe velja jezikovna razlaga ter zakonodaja slovenskega pravnega reda.</w:t>
      </w:r>
    </w:p>
    <w:p w14:paraId="2586FA5C" w14:textId="4985089D"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3C9E9255" w14:textId="6C6C1B9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Pogodba je sklenjena z dnem podpisa </w:t>
      </w:r>
      <w:r w:rsidR="00642421" w:rsidRPr="00B54D93">
        <w:rPr>
          <w:rFonts w:ascii="Arial" w:eastAsia="Arial" w:hAnsi="Arial" w:cs="Arial"/>
          <w:lang w:val="sl-SI"/>
        </w:rPr>
        <w:t>vseh</w:t>
      </w:r>
      <w:r w:rsidRPr="00B54D93">
        <w:rPr>
          <w:rFonts w:ascii="Arial" w:eastAsia="Arial" w:hAnsi="Arial" w:cs="Arial"/>
          <w:lang w:val="sl-SI"/>
        </w:rPr>
        <w:t xml:space="preserve"> pogodbenih strank, veljati pa začne, ko se izpolni pogoj iz prvega odstavka 3. člena te pogodbe.</w:t>
      </w:r>
    </w:p>
    <w:p w14:paraId="2A60894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47ECCFE" w14:textId="430E668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00642421" w:rsidRPr="00B54D93">
        <w:rPr>
          <w:rFonts w:ascii="Arial" w:eastAsia="Arial" w:hAnsi="Arial" w:cs="Arial"/>
          <w:lang w:val="sl-SI"/>
        </w:rPr>
        <w:t>, NIJZ</w:t>
      </w:r>
      <w:r w:rsidRPr="00B54D93">
        <w:rPr>
          <w:rFonts w:ascii="Arial" w:eastAsia="Arial" w:hAnsi="Arial" w:cs="Arial"/>
          <w:lang w:val="sl-SI"/>
        </w:rPr>
        <w:t xml:space="preserve"> in</w:t>
      </w:r>
      <w:r w:rsidRPr="00B54D93">
        <w:rPr>
          <w:rFonts w:ascii="Arial" w:eastAsia="Arial" w:hAnsi="Arial" w:cs="Arial"/>
          <w:spacing w:val="1"/>
          <w:lang w:val="sl-SI"/>
        </w:rPr>
        <w:t xml:space="preserve"> </w:t>
      </w:r>
      <w:r w:rsidRPr="00B54D93">
        <w:rPr>
          <w:rFonts w:ascii="Arial" w:eastAsia="Arial" w:hAnsi="Arial" w:cs="Arial"/>
          <w:lang w:val="sl-SI"/>
        </w:rPr>
        <w:t>izvajalec se</w:t>
      </w:r>
      <w:r w:rsidRPr="00B54D93">
        <w:rPr>
          <w:rFonts w:ascii="Arial" w:eastAsia="Arial" w:hAnsi="Arial" w:cs="Arial"/>
          <w:spacing w:val="1"/>
          <w:lang w:val="sl-SI"/>
        </w:rPr>
        <w:t xml:space="preserve"> </w:t>
      </w:r>
      <w:r w:rsidRPr="00B54D93">
        <w:rPr>
          <w:rFonts w:ascii="Arial" w:eastAsia="Arial" w:hAnsi="Arial" w:cs="Arial"/>
          <w:lang w:val="sl-SI"/>
        </w:rPr>
        <w:t>zavezuje</w:t>
      </w:r>
      <w:r w:rsidR="00642421" w:rsidRPr="00B54D93">
        <w:rPr>
          <w:rFonts w:ascii="Arial" w:eastAsia="Arial" w:hAnsi="Arial" w:cs="Arial"/>
          <w:lang w:val="sl-SI"/>
        </w:rPr>
        <w:t>jo</w:t>
      </w:r>
      <w:r w:rsidRPr="00B54D93">
        <w:rPr>
          <w:rFonts w:ascii="Arial" w:eastAsia="Arial" w:hAnsi="Arial" w:cs="Arial"/>
          <w:lang w:val="sl-SI"/>
        </w:rPr>
        <w:t>, da</w:t>
      </w:r>
      <w:r w:rsidRPr="00B54D93">
        <w:rPr>
          <w:rFonts w:ascii="Arial" w:eastAsia="Arial" w:hAnsi="Arial" w:cs="Arial"/>
          <w:spacing w:val="1"/>
          <w:lang w:val="sl-SI"/>
        </w:rPr>
        <w:t xml:space="preserve"> </w:t>
      </w:r>
      <w:r w:rsidRPr="00B54D93">
        <w:rPr>
          <w:rFonts w:ascii="Arial" w:eastAsia="Arial" w:hAnsi="Arial" w:cs="Arial"/>
          <w:lang w:val="sl-SI"/>
        </w:rPr>
        <w:t>bo</w:t>
      </w:r>
      <w:r w:rsidR="00642421" w:rsidRPr="00B54D93">
        <w:rPr>
          <w:rFonts w:ascii="Arial" w:eastAsia="Arial" w:hAnsi="Arial" w:cs="Arial"/>
          <w:lang w:val="sl-SI"/>
        </w:rPr>
        <w:t>do</w:t>
      </w:r>
      <w:r w:rsidRPr="00B54D93">
        <w:rPr>
          <w:rFonts w:ascii="Arial" w:eastAsia="Arial" w:hAnsi="Arial" w:cs="Arial"/>
          <w:lang w:val="sl-SI"/>
        </w:rPr>
        <w:t xml:space="preserve"> morebitne</w:t>
      </w:r>
      <w:r w:rsidRPr="00B54D93">
        <w:rPr>
          <w:rFonts w:ascii="Arial" w:eastAsia="Arial" w:hAnsi="Arial" w:cs="Arial"/>
          <w:spacing w:val="1"/>
          <w:lang w:val="sl-SI"/>
        </w:rPr>
        <w:t xml:space="preserve"> </w:t>
      </w:r>
      <w:r w:rsidRPr="00B54D93">
        <w:rPr>
          <w:rFonts w:ascii="Arial" w:eastAsia="Arial" w:hAnsi="Arial" w:cs="Arial"/>
          <w:lang w:val="sl-SI"/>
        </w:rPr>
        <w:t>spore poskušal</w:t>
      </w:r>
      <w:r w:rsidR="00642421" w:rsidRPr="00B54D93">
        <w:rPr>
          <w:rFonts w:ascii="Arial" w:eastAsia="Arial" w:hAnsi="Arial" w:cs="Arial"/>
          <w:lang w:val="sl-SI"/>
        </w:rPr>
        <w:t>e</w:t>
      </w:r>
      <w:r w:rsidRPr="00B54D93">
        <w:rPr>
          <w:rFonts w:ascii="Arial" w:eastAsia="Arial" w:hAnsi="Arial" w:cs="Arial"/>
          <w:lang w:val="sl-SI"/>
        </w:rPr>
        <w:t xml:space="preserve"> rešiti sporazumno. V kolikor sporazuma ne bi mogla doseči, je za reševanje sporov pristojno stvarno pristojno sodišče po sedežu naročnika</w:t>
      </w:r>
      <w:r w:rsidR="59776DC8" w:rsidRPr="00B54D93">
        <w:rPr>
          <w:rFonts w:ascii="Arial" w:eastAsia="Arial" w:hAnsi="Arial" w:cs="Arial"/>
          <w:lang w:val="sl-SI"/>
        </w:rPr>
        <w:t xml:space="preserve"> po slovenskem pravu</w:t>
      </w:r>
      <w:r w:rsidRPr="00B54D93">
        <w:rPr>
          <w:rFonts w:ascii="Arial" w:eastAsia="Arial" w:hAnsi="Arial" w:cs="Arial"/>
          <w:lang w:val="sl-SI"/>
        </w:rPr>
        <w:t>.</w:t>
      </w:r>
    </w:p>
    <w:p w14:paraId="1F8B1D91"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6FA0FBB"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je sestavljena in podpisana elektronsko v enem izvodu.</w:t>
      </w:r>
    </w:p>
    <w:p w14:paraId="323A3A6C"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7EE011A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Kakršnekoli spremembe ali dopolnitve pogodbe so možne le s soglasjem pogodbenih strank in v pisni obliki.</w:t>
      </w:r>
    </w:p>
    <w:p w14:paraId="7AAC7F2C" w14:textId="77777777" w:rsidR="00965737" w:rsidRPr="00B54D93" w:rsidRDefault="00965737" w:rsidP="009510EE">
      <w:pPr>
        <w:keepNext/>
        <w:keepLines/>
        <w:widowControl w:val="0"/>
        <w:spacing w:before="4" w:line="276" w:lineRule="auto"/>
        <w:ind w:right="9"/>
        <w:contextualSpacing/>
        <w:rPr>
          <w:rFonts w:ascii="Arial" w:hAnsi="Arial" w:cs="Arial"/>
          <w:lang w:val="sl-SI"/>
        </w:rPr>
      </w:pPr>
    </w:p>
    <w:p w14:paraId="70A3D1F3"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gridCol w:w="2981"/>
      </w:tblGrid>
      <w:tr w:rsidR="00642421" w:rsidRPr="00B54D93" w14:paraId="3F2E787A" w14:textId="77777777" w:rsidTr="45FF2BC1">
        <w:tc>
          <w:tcPr>
            <w:tcW w:w="3103" w:type="dxa"/>
          </w:tcPr>
          <w:p w14:paraId="178C09AC" w14:textId="77777777" w:rsidR="00642421" w:rsidRPr="00B54D93" w:rsidRDefault="00642421" w:rsidP="009510EE">
            <w:pPr>
              <w:keepNext/>
              <w:keepLines/>
              <w:widowControl w:val="0"/>
              <w:spacing w:line="276" w:lineRule="auto"/>
              <w:ind w:right="9"/>
              <w:contextualSpacing/>
              <w:rPr>
                <w:rFonts w:ascii="Arial" w:eastAsia="Arial" w:hAnsi="Arial" w:cs="Arial"/>
                <w:bCs/>
                <w:position w:val="-1"/>
                <w:lang w:val="sl-SI"/>
              </w:rPr>
            </w:pPr>
            <w:r w:rsidRPr="00B54D93">
              <w:rPr>
                <w:rFonts w:ascii="Arial" w:eastAsia="Arial" w:hAnsi="Arial" w:cs="Arial"/>
                <w:bCs/>
                <w:position w:val="-1"/>
                <w:lang w:val="sl-SI"/>
              </w:rPr>
              <w:t>Datum: _______________</w:t>
            </w:r>
          </w:p>
          <w:p w14:paraId="2B701D31" w14:textId="58373CC6" w:rsidR="00642421" w:rsidRPr="00B54D93" w:rsidRDefault="00642421" w:rsidP="009510EE">
            <w:pPr>
              <w:keepNext/>
              <w:keepLines/>
              <w:widowControl w:val="0"/>
              <w:spacing w:line="276" w:lineRule="auto"/>
              <w:ind w:right="9"/>
              <w:contextualSpacing/>
              <w:rPr>
                <w:rFonts w:ascii="Arial" w:hAnsi="Arial" w:cs="Arial"/>
                <w:bCs/>
                <w:lang w:val="sl-SI"/>
              </w:rPr>
            </w:pPr>
          </w:p>
        </w:tc>
        <w:tc>
          <w:tcPr>
            <w:tcW w:w="3103" w:type="dxa"/>
          </w:tcPr>
          <w:p w14:paraId="78401A0D" w14:textId="77777777" w:rsidR="00642421" w:rsidRPr="00B54D93" w:rsidRDefault="00642421" w:rsidP="00642421">
            <w:pPr>
              <w:keepNext/>
              <w:keepLines/>
              <w:widowControl w:val="0"/>
              <w:spacing w:line="276" w:lineRule="auto"/>
              <w:ind w:right="9"/>
              <w:contextualSpacing/>
              <w:rPr>
                <w:rFonts w:ascii="Arial" w:eastAsia="Arial" w:hAnsi="Arial" w:cs="Arial"/>
                <w:bCs/>
                <w:position w:val="-1"/>
                <w:lang w:val="sl-SI"/>
              </w:rPr>
            </w:pPr>
            <w:r w:rsidRPr="00B54D93">
              <w:rPr>
                <w:rFonts w:ascii="Arial" w:eastAsia="Arial" w:hAnsi="Arial" w:cs="Arial"/>
                <w:bCs/>
                <w:position w:val="-1"/>
                <w:lang w:val="sl-SI"/>
              </w:rPr>
              <w:t>Datum: _______________</w:t>
            </w:r>
          </w:p>
          <w:p w14:paraId="071CAF1B" w14:textId="69CCFE2E" w:rsidR="00642421" w:rsidRPr="00B54D93" w:rsidRDefault="00642421" w:rsidP="009510EE">
            <w:pPr>
              <w:keepNext/>
              <w:keepLines/>
              <w:widowControl w:val="0"/>
              <w:spacing w:line="276" w:lineRule="auto"/>
              <w:ind w:right="9"/>
              <w:contextualSpacing/>
              <w:rPr>
                <w:rFonts w:ascii="Arial" w:hAnsi="Arial" w:cs="Arial"/>
                <w:lang w:val="sl-SI"/>
              </w:rPr>
            </w:pPr>
          </w:p>
        </w:tc>
        <w:tc>
          <w:tcPr>
            <w:tcW w:w="3104" w:type="dxa"/>
          </w:tcPr>
          <w:p w14:paraId="4A97EF47" w14:textId="77777777" w:rsidR="00642421" w:rsidRPr="00B54D93" w:rsidRDefault="00642421" w:rsidP="00642421">
            <w:pPr>
              <w:keepNext/>
              <w:keepLines/>
              <w:widowControl w:val="0"/>
              <w:spacing w:line="276" w:lineRule="auto"/>
              <w:ind w:right="9"/>
              <w:contextualSpacing/>
              <w:rPr>
                <w:rFonts w:ascii="Arial" w:eastAsia="Arial" w:hAnsi="Arial" w:cs="Arial"/>
                <w:bCs/>
                <w:position w:val="-1"/>
                <w:lang w:val="sl-SI"/>
              </w:rPr>
            </w:pPr>
            <w:r w:rsidRPr="00B54D93">
              <w:rPr>
                <w:rFonts w:ascii="Arial" w:eastAsia="Arial" w:hAnsi="Arial" w:cs="Arial"/>
                <w:bCs/>
                <w:position w:val="-1"/>
                <w:lang w:val="sl-SI"/>
              </w:rPr>
              <w:t>Datum: _______________</w:t>
            </w:r>
          </w:p>
          <w:p w14:paraId="72764B2A" w14:textId="4E3461C7" w:rsidR="00642421" w:rsidRPr="00B54D93" w:rsidRDefault="00642421" w:rsidP="009510EE">
            <w:pPr>
              <w:keepNext/>
              <w:keepLines/>
              <w:widowControl w:val="0"/>
              <w:spacing w:line="276" w:lineRule="auto"/>
              <w:ind w:right="9"/>
              <w:contextualSpacing/>
              <w:rPr>
                <w:rFonts w:ascii="Arial" w:hAnsi="Arial" w:cs="Arial"/>
                <w:b/>
                <w:bCs/>
                <w:lang w:val="sl-SI"/>
              </w:rPr>
            </w:pPr>
          </w:p>
        </w:tc>
      </w:tr>
      <w:tr w:rsidR="00642421" w:rsidRPr="00B54D93" w14:paraId="799408EE" w14:textId="77777777" w:rsidTr="45FF2BC1">
        <w:tc>
          <w:tcPr>
            <w:tcW w:w="3103" w:type="dxa"/>
          </w:tcPr>
          <w:p w14:paraId="2AE95A4D" w14:textId="164BF8B0" w:rsidR="00642421" w:rsidRPr="00B54D93" w:rsidRDefault="00642421"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 xml:space="preserve">IZVAJALEC:                                                           </w:t>
            </w:r>
            <w:r w:rsidRPr="00B54D93">
              <w:rPr>
                <w:rFonts w:ascii="Arial" w:eastAsia="Arial" w:hAnsi="Arial" w:cs="Arial"/>
                <w:b/>
                <w:spacing w:val="48"/>
                <w:position w:val="-1"/>
                <w:lang w:val="sl-SI"/>
              </w:rPr>
              <w:t xml:space="preserve"> </w:t>
            </w:r>
          </w:p>
        </w:tc>
        <w:tc>
          <w:tcPr>
            <w:tcW w:w="3103" w:type="dxa"/>
          </w:tcPr>
          <w:p w14:paraId="5539F3B8" w14:textId="7B902C9C" w:rsidR="00642421" w:rsidRPr="00B54D93" w:rsidRDefault="00642421"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NAROČNIK:</w:t>
            </w:r>
          </w:p>
        </w:tc>
        <w:tc>
          <w:tcPr>
            <w:tcW w:w="3104" w:type="dxa"/>
          </w:tcPr>
          <w:p w14:paraId="2B47B914" w14:textId="650C511C" w:rsidR="00642421" w:rsidRPr="00B54D93" w:rsidRDefault="00642421" w:rsidP="00642421">
            <w:pPr>
              <w:keepNext/>
              <w:keepLines/>
              <w:widowControl w:val="0"/>
              <w:spacing w:line="276" w:lineRule="auto"/>
              <w:ind w:right="9"/>
              <w:contextualSpacing/>
              <w:rPr>
                <w:rFonts w:ascii="Arial" w:hAnsi="Arial" w:cs="Arial"/>
                <w:b/>
                <w:bCs/>
                <w:lang w:val="sl-SI"/>
              </w:rPr>
            </w:pPr>
            <w:r w:rsidRPr="00B54D93">
              <w:rPr>
                <w:rFonts w:ascii="Arial" w:hAnsi="Arial" w:cs="Arial"/>
                <w:b/>
                <w:bCs/>
                <w:lang w:val="sl-SI"/>
              </w:rPr>
              <w:t>NIJZ:</w:t>
            </w:r>
          </w:p>
        </w:tc>
      </w:tr>
      <w:tr w:rsidR="00642421" w:rsidRPr="00B54D93" w14:paraId="5602F985" w14:textId="77777777" w:rsidTr="45FF2BC1">
        <w:tc>
          <w:tcPr>
            <w:tcW w:w="3103" w:type="dxa"/>
          </w:tcPr>
          <w:p w14:paraId="2396656D" w14:textId="6AC08C8D" w:rsidR="00642421" w:rsidRPr="00B54D93" w:rsidRDefault="00642421"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w:t>
            </w:r>
          </w:p>
        </w:tc>
        <w:tc>
          <w:tcPr>
            <w:tcW w:w="3103" w:type="dxa"/>
          </w:tcPr>
          <w:p w14:paraId="5BBDCF80" w14:textId="531256DC" w:rsidR="00642421" w:rsidRPr="00B54D93" w:rsidRDefault="00642421" w:rsidP="00642421">
            <w:pPr>
              <w:keepNext/>
              <w:keepLines/>
              <w:widowControl w:val="0"/>
              <w:spacing w:line="276" w:lineRule="auto"/>
              <w:ind w:right="9"/>
              <w:contextualSpacing/>
              <w:rPr>
                <w:rFonts w:ascii="Arial" w:hAnsi="Arial" w:cs="Arial"/>
                <w:lang w:val="sl-SI"/>
              </w:rPr>
            </w:pPr>
            <w:r w:rsidRPr="00B54D93">
              <w:rPr>
                <w:rFonts w:ascii="Arial" w:eastAsia="Arial" w:hAnsi="Arial" w:cs="Arial"/>
                <w:lang w:val="sl-SI"/>
              </w:rPr>
              <w:t>REPUBLIKA SLOVENIJA MINISTRSTVO ZA ZDRAVJE Dr. Valentina Prevolnik Rupel Ministrica</w:t>
            </w:r>
          </w:p>
        </w:tc>
        <w:tc>
          <w:tcPr>
            <w:tcW w:w="3104" w:type="dxa"/>
          </w:tcPr>
          <w:p w14:paraId="495EA75B" w14:textId="48BA13BF" w:rsidR="00642421" w:rsidRPr="00B54D93" w:rsidRDefault="42C40C4A" w:rsidP="45FF2BC1">
            <w:pPr>
              <w:keepNext/>
              <w:keepLines/>
              <w:widowControl w:val="0"/>
              <w:tabs>
                <w:tab w:val="left" w:pos="4866"/>
              </w:tabs>
              <w:spacing w:line="276" w:lineRule="auto"/>
              <w:ind w:left="6"/>
              <w:contextualSpacing/>
              <w:rPr>
                <w:rFonts w:ascii="Arial" w:eastAsia="Arial" w:hAnsi="Arial" w:cs="Arial"/>
                <w:color w:val="000000" w:themeColor="text1"/>
                <w:lang w:val="sl-SI"/>
              </w:rPr>
            </w:pPr>
            <w:r w:rsidRPr="00B54D93">
              <w:rPr>
                <w:rFonts w:ascii="Arial" w:eastAsia="Arial" w:hAnsi="Arial" w:cs="Arial"/>
                <w:color w:val="000000" w:themeColor="text1"/>
                <w:lang w:val="sl-SI"/>
              </w:rPr>
              <w:t>NACIONALNI INŠTITUT ZA JAVNO ZDRAVJE</w:t>
            </w:r>
          </w:p>
          <w:p w14:paraId="186A9BA3" w14:textId="1E494055" w:rsidR="00642421" w:rsidRPr="00B54D93" w:rsidRDefault="42C40C4A" w:rsidP="45FF2BC1">
            <w:pPr>
              <w:keepNext/>
              <w:keepLines/>
              <w:widowControl w:val="0"/>
              <w:tabs>
                <w:tab w:val="left" w:pos="4866"/>
              </w:tabs>
              <w:spacing w:line="276" w:lineRule="auto"/>
              <w:ind w:left="6"/>
              <w:contextualSpacing/>
              <w:rPr>
                <w:rFonts w:ascii="Arial" w:eastAsia="Arial" w:hAnsi="Arial" w:cs="Arial"/>
                <w:color w:val="000000" w:themeColor="text1"/>
                <w:lang w:val="sl-SI"/>
              </w:rPr>
            </w:pPr>
            <w:r w:rsidRPr="00B54D93">
              <w:rPr>
                <w:rFonts w:ascii="Arial" w:eastAsia="Arial" w:hAnsi="Arial" w:cs="Arial"/>
                <w:color w:val="000000" w:themeColor="text1"/>
                <w:lang w:val="sl-SI"/>
              </w:rPr>
              <w:t>Izr. Prof. dr. Branko Gabrovec,</w:t>
            </w:r>
          </w:p>
          <w:p w14:paraId="0D0D72EF" w14:textId="12C97318" w:rsidR="00642421" w:rsidRPr="00B54D93" w:rsidRDefault="42C40C4A" w:rsidP="45FF2BC1">
            <w:pPr>
              <w:keepNext/>
              <w:keepLines/>
              <w:widowControl w:val="0"/>
              <w:tabs>
                <w:tab w:val="left" w:pos="4866"/>
              </w:tabs>
              <w:spacing w:line="276" w:lineRule="auto"/>
              <w:contextualSpacing/>
              <w:rPr>
                <w:rFonts w:ascii="Arial" w:eastAsia="Arial" w:hAnsi="Arial" w:cs="Arial"/>
                <w:color w:val="000000" w:themeColor="text1"/>
                <w:lang w:val="sl-SI"/>
              </w:rPr>
            </w:pPr>
            <w:r w:rsidRPr="00B54D93">
              <w:rPr>
                <w:rFonts w:ascii="Arial" w:eastAsia="Arial" w:hAnsi="Arial" w:cs="Arial"/>
                <w:color w:val="000000" w:themeColor="text1"/>
                <w:lang w:val="sl-SI"/>
              </w:rPr>
              <w:t>Generalni direktor</w:t>
            </w:r>
          </w:p>
          <w:p w14:paraId="1BCE5797" w14:textId="3A68F037" w:rsidR="00642421" w:rsidRPr="00B54D93" w:rsidRDefault="00642421" w:rsidP="00642421">
            <w:pPr>
              <w:keepNext/>
              <w:keepLines/>
              <w:widowControl w:val="0"/>
              <w:spacing w:line="276" w:lineRule="auto"/>
              <w:ind w:right="9"/>
              <w:contextualSpacing/>
              <w:rPr>
                <w:rFonts w:ascii="Arial" w:hAnsi="Arial" w:cs="Arial"/>
                <w:lang w:val="sl-SI"/>
              </w:rPr>
            </w:pPr>
          </w:p>
        </w:tc>
      </w:tr>
    </w:tbl>
    <w:p w14:paraId="5A7447BE" w14:textId="77777777" w:rsidR="00965737" w:rsidRPr="00B54D93" w:rsidRDefault="00965737" w:rsidP="009510EE">
      <w:pPr>
        <w:keepNext/>
        <w:keepLines/>
        <w:widowControl w:val="0"/>
        <w:spacing w:line="276" w:lineRule="auto"/>
        <w:ind w:right="9"/>
        <w:contextualSpacing/>
        <w:rPr>
          <w:rFonts w:ascii="Arial" w:hAnsi="Arial" w:cs="Arial"/>
          <w:lang w:val="sl-SI"/>
        </w:rPr>
      </w:pPr>
    </w:p>
    <w:p w14:paraId="726C94F2" w14:textId="77777777" w:rsidR="00965737" w:rsidRPr="00B54D93" w:rsidRDefault="00A73133" w:rsidP="0BE5AD35">
      <w:pPr>
        <w:keepNext/>
        <w:keepLines/>
        <w:widowControl w:val="0"/>
        <w:spacing w:before="34" w:line="276" w:lineRule="auto"/>
        <w:ind w:right="11"/>
        <w:rPr>
          <w:rFonts w:ascii="Arial" w:eastAsia="Arial" w:hAnsi="Arial" w:cs="Arial"/>
          <w:lang w:val="sl-SI"/>
        </w:rPr>
      </w:pPr>
      <w:r w:rsidRPr="00B54D93">
        <w:rPr>
          <w:rFonts w:ascii="Arial" w:eastAsia="Arial" w:hAnsi="Arial" w:cs="Arial"/>
          <w:i/>
          <w:iCs/>
          <w:lang w:val="sl-SI"/>
        </w:rPr>
        <w:t>Priloge:</w:t>
      </w:r>
    </w:p>
    <w:p w14:paraId="23BE6721" w14:textId="48D64D7C" w:rsidR="5741321B" w:rsidRPr="00B54D93" w:rsidRDefault="5741321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B54D93">
        <w:rPr>
          <w:rFonts w:ascii="Arial" w:eastAsia="Arial" w:hAnsi="Arial" w:cs="Arial"/>
          <w:i/>
          <w:iCs/>
          <w:lang w:val="sl-SI"/>
        </w:rPr>
        <w:t>Ponudba izvajalca</w:t>
      </w:r>
    </w:p>
    <w:p w14:paraId="45C8944E" w14:textId="26C415B7" w:rsidR="5741321B" w:rsidRDefault="5741321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B54D93">
        <w:rPr>
          <w:rFonts w:ascii="Arial" w:eastAsia="Arial" w:hAnsi="Arial" w:cs="Arial"/>
          <w:i/>
          <w:iCs/>
          <w:lang w:val="sl-SI"/>
        </w:rPr>
        <w:t>Dokumentacija v zvezi z oddajo javnega naročila</w:t>
      </w:r>
    </w:p>
    <w:p w14:paraId="74C30FF7" w14:textId="7FCC9B51" w:rsidR="00EF0F2B" w:rsidRPr="00B54D93" w:rsidRDefault="00EF0F2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EF0F2B">
        <w:rPr>
          <w:rFonts w:ascii="Arial" w:eastAsia="Arial" w:hAnsi="Arial" w:cs="Arial"/>
          <w:i/>
          <w:iCs/>
          <w:lang w:val="sl-SI"/>
        </w:rPr>
        <w:t>OBR-Finančno zavarovanja za dobro izvedbo_sklop1_IS DSZ+NMP</w:t>
      </w:r>
    </w:p>
    <w:p w14:paraId="43A591C6" w14:textId="0C5492C1" w:rsidR="00965737" w:rsidRPr="00B54D93" w:rsidRDefault="00965737" w:rsidP="0BE5AD35">
      <w:pPr>
        <w:keepNext/>
        <w:keepLines/>
        <w:widowControl w:val="0"/>
        <w:spacing w:before="16" w:line="276" w:lineRule="auto"/>
        <w:ind w:right="11"/>
        <w:rPr>
          <w:rFonts w:ascii="Arial" w:eastAsia="Arial" w:hAnsi="Arial" w:cs="Arial"/>
          <w:i/>
          <w:iCs/>
          <w:lang w:val="sl-SI"/>
        </w:rPr>
      </w:pPr>
    </w:p>
    <w:sectPr w:rsidR="00965737" w:rsidRPr="00B54D93">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754A3" w14:textId="77777777" w:rsidR="002536C6" w:rsidRDefault="002536C6">
      <w:r>
        <w:separator/>
      </w:r>
    </w:p>
  </w:endnote>
  <w:endnote w:type="continuationSeparator" w:id="0">
    <w:p w14:paraId="62D837C8" w14:textId="77777777" w:rsidR="002536C6" w:rsidRDefault="002536C6">
      <w:r>
        <w:continuationSeparator/>
      </w:r>
    </w:p>
  </w:endnote>
  <w:endnote w:type="continuationNotice" w:id="1">
    <w:p w14:paraId="1A8E8EEE" w14:textId="77777777" w:rsidR="002536C6" w:rsidRDefault="00253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Republika">
    <w:altName w:val="Cambria"/>
    <w:charset w:val="EE"/>
    <w:family w:val="auto"/>
    <w:pitch w:val="variable"/>
    <w:sig w:usb0="A00000FF" w:usb1="4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EndPr/>
    <w:sdtContent>
      <w:p w14:paraId="48E12EFC" w14:textId="543B5060" w:rsidR="00B54D93" w:rsidRDefault="00B54D93">
        <w:pPr>
          <w:pStyle w:val="Footer"/>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9089F" w14:textId="77777777" w:rsidR="002536C6" w:rsidRDefault="002536C6">
      <w:r>
        <w:separator/>
      </w:r>
    </w:p>
  </w:footnote>
  <w:footnote w:type="continuationSeparator" w:id="0">
    <w:p w14:paraId="6CCF3B61" w14:textId="77777777" w:rsidR="002536C6" w:rsidRDefault="002536C6">
      <w:r>
        <w:continuationSeparator/>
      </w:r>
    </w:p>
  </w:footnote>
  <w:footnote w:type="continuationNotice" w:id="1">
    <w:p w14:paraId="7BAAA4F3" w14:textId="77777777" w:rsidR="002536C6" w:rsidRDefault="002536C6"/>
  </w:footnote>
  <w:footnote w:id="2">
    <w:p w14:paraId="0E5EB9F8" w14:textId="20A95558" w:rsidR="00642421" w:rsidRPr="008425EC" w:rsidRDefault="00642421">
      <w:pPr>
        <w:pStyle w:val="FootnoteText"/>
        <w:rPr>
          <w:rFonts w:ascii="Arial" w:hAnsi="Arial" w:cs="Arial"/>
          <w:sz w:val="18"/>
          <w:szCs w:val="18"/>
          <w:lang w:val="sl-SI"/>
        </w:rPr>
      </w:pPr>
      <w:r w:rsidRPr="008425EC">
        <w:rPr>
          <w:rStyle w:val="FootnoteReference"/>
          <w:rFonts w:ascii="Arial" w:hAnsi="Arial" w:cs="Arial"/>
          <w:sz w:val="18"/>
          <w:szCs w:val="18"/>
        </w:rPr>
        <w:footnoteRef/>
      </w:r>
      <w:r w:rsidRPr="008425EC">
        <w:rPr>
          <w:rFonts w:ascii="Arial" w:hAnsi="Arial" w:cs="Arial"/>
          <w:sz w:val="18"/>
          <w:szCs w:val="18"/>
        </w:rPr>
        <w:t xml:space="preserve"> </w:t>
      </w:r>
      <w:r w:rsidRPr="008425EC">
        <w:rPr>
          <w:rFonts w:ascii="Arial" w:eastAsia="Arial" w:hAnsi="Arial" w:cs="Arial"/>
          <w:sz w:val="18"/>
          <w:szCs w:val="18"/>
        </w:rPr>
        <w:t>Opredeljeno v 6 točki 3 člena Direktive (EU) 2015/849 Evropskega parlamenta in Sveta z dne 20. maja 2015.</w:t>
      </w:r>
    </w:p>
  </w:footnote>
  <w:footnote w:id="3">
    <w:p w14:paraId="058524F4" w14:textId="50C8184B" w:rsidR="00642421" w:rsidRPr="00642421" w:rsidRDefault="00642421">
      <w:pPr>
        <w:pStyle w:val="FootnoteText"/>
        <w:rPr>
          <w:lang w:val="sl-SI"/>
        </w:rPr>
      </w:pPr>
      <w:r w:rsidRPr="008425EC">
        <w:rPr>
          <w:rStyle w:val="FootnoteReference"/>
          <w:rFonts w:ascii="Arial" w:hAnsi="Arial" w:cs="Arial"/>
          <w:sz w:val="18"/>
          <w:szCs w:val="18"/>
        </w:rPr>
        <w:footnoteRef/>
      </w:r>
      <w:r w:rsidRPr="008425EC">
        <w:rPr>
          <w:rFonts w:ascii="Arial" w:hAnsi="Arial" w:cs="Arial"/>
          <w:sz w:val="18"/>
          <w:szCs w:val="18"/>
        </w:rPr>
        <w:t xml:space="preserve"> </w:t>
      </w:r>
      <w:r w:rsidRPr="008425EC">
        <w:rPr>
          <w:rFonts w:ascii="Arial" w:eastAsia="Arial" w:hAnsi="Arial" w:cs="Arial"/>
          <w:sz w:val="18"/>
          <w:szCs w:val="18"/>
        </w:rPr>
        <w:t>Dokumentacija</w:t>
      </w:r>
      <w:r w:rsidRPr="008425EC">
        <w:rPr>
          <w:rFonts w:ascii="Arial" w:eastAsia="Arial" w:hAnsi="Arial" w:cs="Arial"/>
          <w:spacing w:val="34"/>
          <w:sz w:val="18"/>
          <w:szCs w:val="18"/>
        </w:rPr>
        <w:t xml:space="preserve"> </w:t>
      </w:r>
      <w:r w:rsidRPr="008425EC">
        <w:rPr>
          <w:rFonts w:ascii="Arial" w:eastAsia="Arial" w:hAnsi="Arial" w:cs="Arial"/>
          <w:sz w:val="18"/>
          <w:szCs w:val="18"/>
        </w:rPr>
        <w:t>o</w:t>
      </w:r>
      <w:r w:rsidRPr="008425EC">
        <w:rPr>
          <w:rFonts w:ascii="Arial" w:eastAsia="Arial" w:hAnsi="Arial" w:cs="Arial"/>
          <w:spacing w:val="34"/>
          <w:sz w:val="18"/>
          <w:szCs w:val="18"/>
        </w:rPr>
        <w:t xml:space="preserve"> </w:t>
      </w:r>
      <w:r w:rsidRPr="008425EC">
        <w:rPr>
          <w:rFonts w:ascii="Arial" w:eastAsia="Arial" w:hAnsi="Arial" w:cs="Arial"/>
          <w:sz w:val="18"/>
          <w:szCs w:val="18"/>
        </w:rPr>
        <w:t>izvajanju</w:t>
      </w:r>
      <w:r w:rsidRPr="008425EC">
        <w:rPr>
          <w:rFonts w:ascii="Arial" w:eastAsia="Arial" w:hAnsi="Arial" w:cs="Arial"/>
          <w:spacing w:val="34"/>
          <w:sz w:val="18"/>
          <w:szCs w:val="18"/>
        </w:rPr>
        <w:t xml:space="preserve"> </w:t>
      </w:r>
      <w:r w:rsidRPr="008425EC">
        <w:rPr>
          <w:rFonts w:ascii="Arial" w:eastAsia="Arial" w:hAnsi="Arial" w:cs="Arial"/>
          <w:sz w:val="18"/>
          <w:szCs w:val="18"/>
        </w:rPr>
        <w:t>mehanizma</w:t>
      </w:r>
      <w:r w:rsidRPr="008425EC">
        <w:rPr>
          <w:rFonts w:ascii="Arial" w:eastAsia="Arial" w:hAnsi="Arial" w:cs="Arial"/>
          <w:spacing w:val="34"/>
          <w:sz w:val="18"/>
          <w:szCs w:val="18"/>
        </w:rPr>
        <w:t xml:space="preserve"> </w:t>
      </w:r>
      <w:r w:rsidRPr="008425EC">
        <w:rPr>
          <w:rFonts w:ascii="Arial" w:eastAsia="Arial" w:hAnsi="Arial" w:cs="Arial"/>
          <w:sz w:val="18"/>
          <w:szCs w:val="18"/>
        </w:rPr>
        <w:t>se</w:t>
      </w:r>
      <w:r w:rsidRPr="008425EC">
        <w:rPr>
          <w:rFonts w:ascii="Arial" w:eastAsia="Arial" w:hAnsi="Arial" w:cs="Arial"/>
          <w:spacing w:val="34"/>
          <w:sz w:val="18"/>
          <w:szCs w:val="18"/>
        </w:rPr>
        <w:t xml:space="preserve"> </w:t>
      </w:r>
      <w:r w:rsidRPr="008425EC">
        <w:rPr>
          <w:rFonts w:ascii="Arial" w:eastAsia="Arial" w:hAnsi="Arial" w:cs="Arial"/>
          <w:sz w:val="18"/>
          <w:szCs w:val="18"/>
        </w:rPr>
        <w:t>hrani</w:t>
      </w:r>
      <w:r w:rsidRPr="008425EC">
        <w:rPr>
          <w:rFonts w:ascii="Arial" w:eastAsia="Arial" w:hAnsi="Arial" w:cs="Arial"/>
          <w:spacing w:val="34"/>
          <w:sz w:val="18"/>
          <w:szCs w:val="18"/>
        </w:rPr>
        <w:t xml:space="preserve"> </w:t>
      </w:r>
      <w:r w:rsidRPr="008425EC">
        <w:rPr>
          <w:rFonts w:ascii="Arial" w:eastAsia="Arial" w:hAnsi="Arial" w:cs="Arial"/>
          <w:sz w:val="18"/>
          <w:szCs w:val="18"/>
        </w:rPr>
        <w:t>v</w:t>
      </w:r>
      <w:r w:rsidRPr="008425EC">
        <w:rPr>
          <w:rFonts w:ascii="Arial" w:eastAsia="Arial" w:hAnsi="Arial" w:cs="Arial"/>
          <w:spacing w:val="34"/>
          <w:sz w:val="18"/>
          <w:szCs w:val="18"/>
        </w:rPr>
        <w:t xml:space="preserve"> </w:t>
      </w:r>
      <w:r w:rsidRPr="008425EC">
        <w:rPr>
          <w:rFonts w:ascii="Arial" w:eastAsia="Arial" w:hAnsi="Arial" w:cs="Arial"/>
          <w:sz w:val="18"/>
          <w:szCs w:val="18"/>
        </w:rPr>
        <w:t>skladu</w:t>
      </w:r>
      <w:r w:rsidRPr="008425EC">
        <w:rPr>
          <w:rFonts w:ascii="Arial" w:eastAsia="Arial" w:hAnsi="Arial" w:cs="Arial"/>
          <w:spacing w:val="34"/>
          <w:sz w:val="18"/>
          <w:szCs w:val="18"/>
        </w:rPr>
        <w:t xml:space="preserve"> </w:t>
      </w:r>
      <w:r w:rsidRPr="008425EC">
        <w:rPr>
          <w:rFonts w:ascii="Arial" w:eastAsia="Arial" w:hAnsi="Arial" w:cs="Arial"/>
          <w:sz w:val="18"/>
          <w:szCs w:val="18"/>
        </w:rPr>
        <w:t>s</w:t>
      </w:r>
      <w:r w:rsidRPr="008425EC">
        <w:rPr>
          <w:rFonts w:ascii="Arial" w:eastAsia="Arial" w:hAnsi="Arial" w:cs="Arial"/>
          <w:spacing w:val="34"/>
          <w:sz w:val="18"/>
          <w:szCs w:val="18"/>
        </w:rPr>
        <w:t xml:space="preserve"> </w:t>
      </w:r>
      <w:r w:rsidRPr="008425EC">
        <w:rPr>
          <w:rFonts w:ascii="Arial" w:eastAsia="Arial" w:hAnsi="Arial" w:cs="Arial"/>
          <w:sz w:val="18"/>
          <w:szCs w:val="18"/>
        </w:rPr>
        <w:t>pravili</w:t>
      </w:r>
      <w:r w:rsidRPr="008425EC">
        <w:rPr>
          <w:rFonts w:ascii="Arial" w:eastAsia="Arial" w:hAnsi="Arial" w:cs="Arial"/>
          <w:spacing w:val="34"/>
          <w:sz w:val="18"/>
          <w:szCs w:val="18"/>
        </w:rPr>
        <w:t xml:space="preserve"> </w:t>
      </w:r>
      <w:r w:rsidRPr="008425EC">
        <w:rPr>
          <w:rFonts w:ascii="Arial" w:eastAsia="Arial" w:hAnsi="Arial" w:cs="Arial"/>
          <w:sz w:val="18"/>
          <w:szCs w:val="18"/>
        </w:rPr>
        <w:t>hrambe</w:t>
      </w:r>
      <w:r w:rsidRPr="008425EC">
        <w:rPr>
          <w:rFonts w:ascii="Arial" w:eastAsia="Arial" w:hAnsi="Arial" w:cs="Arial"/>
          <w:spacing w:val="34"/>
          <w:sz w:val="18"/>
          <w:szCs w:val="18"/>
        </w:rPr>
        <w:t xml:space="preserve"> </w:t>
      </w:r>
      <w:r w:rsidRPr="008425EC">
        <w:rPr>
          <w:rFonts w:ascii="Arial" w:eastAsia="Arial" w:hAnsi="Arial" w:cs="Arial"/>
          <w:sz w:val="18"/>
          <w:szCs w:val="18"/>
        </w:rPr>
        <w:t>dokumentarnega</w:t>
      </w:r>
      <w:r w:rsidRPr="008425EC">
        <w:rPr>
          <w:rFonts w:ascii="Arial" w:eastAsia="Arial" w:hAnsi="Arial" w:cs="Arial"/>
          <w:spacing w:val="34"/>
          <w:sz w:val="18"/>
          <w:szCs w:val="18"/>
        </w:rPr>
        <w:t xml:space="preserve"> </w:t>
      </w:r>
      <w:r w:rsidRPr="008425EC">
        <w:rPr>
          <w:rFonts w:ascii="Arial" w:eastAsia="Arial" w:hAnsi="Arial" w:cs="Arial"/>
          <w:sz w:val="18"/>
          <w:szCs w:val="18"/>
        </w:rPr>
        <w:t>gradiva,</w:t>
      </w:r>
      <w:r w:rsidRPr="008425EC">
        <w:rPr>
          <w:rFonts w:ascii="Arial" w:eastAsia="Arial" w:hAnsi="Arial" w:cs="Arial"/>
          <w:spacing w:val="34"/>
          <w:sz w:val="18"/>
          <w:szCs w:val="18"/>
        </w:rPr>
        <w:t xml:space="preserve"> </w:t>
      </w:r>
      <w:r w:rsidRPr="008425EC">
        <w:rPr>
          <w:rFonts w:ascii="Arial" w:eastAsia="Arial" w:hAnsi="Arial" w:cs="Arial"/>
          <w:sz w:val="18"/>
          <w:szCs w:val="18"/>
        </w:rPr>
        <w:t>vendar najmanj pet let po zadnjem plačilu, prejetem od Evropske komisije v zvezi z izvajanjem načrta</w:t>
      </w:r>
      <w:r w:rsidR="008425EC" w:rsidRPr="008425EC">
        <w:rPr>
          <w:rFonts w:ascii="Arial" w:eastAsia="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0740F423" w:rsidR="001351A9" w:rsidRDefault="001351A9">
    <w:pPr>
      <w:pStyle w:val="Header"/>
    </w:pPr>
  </w:p>
  <w:p w14:paraId="3A35D69A" w14:textId="20C9BA0B" w:rsidR="001351A9" w:rsidRDefault="00A960A5">
    <w:pPr>
      <w:pStyle w:val="Header"/>
    </w:pPr>
    <w:r>
      <w:rPr>
        <w:noProof/>
      </w:rPr>
      <w:drawing>
        <wp:anchor distT="0" distB="0" distL="114300" distR="114300" simplePos="0" relativeHeight="251659264" behindDoc="0" locked="0" layoutInCell="1" allowOverlap="1" wp14:anchorId="01A504D8" wp14:editId="058AB840">
          <wp:simplePos x="0" y="0"/>
          <wp:positionH relativeFrom="margin">
            <wp:posOffset>4361180</wp:posOffset>
          </wp:positionH>
          <wp:positionV relativeFrom="paragraph">
            <wp:posOffset>121285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59E094" w14:textId="67DD1251" w:rsidR="00A960A5" w:rsidRDefault="00A960A5" w:rsidP="00A960A5">
    <w:pPr>
      <w:pStyle w:val="Header"/>
      <w:spacing w:after="120"/>
      <w:ind w:left="567"/>
      <w:rPr>
        <w:rFonts w:ascii="Republika" w:hAnsi="Republika"/>
        <w:noProof/>
      </w:rPr>
    </w:pPr>
    <w:r>
      <w:rPr>
        <w:rFonts w:ascii="Republika" w:hAnsi="Republika"/>
        <w:noProof/>
      </w:rPr>
      <w:drawing>
        <wp:anchor distT="0" distB="0" distL="114300" distR="114300" simplePos="0" relativeHeight="251660288" behindDoc="0" locked="0" layoutInCell="1" allowOverlap="1" wp14:anchorId="44CE4FC5" wp14:editId="688E9098">
          <wp:simplePos x="0" y="0"/>
          <wp:positionH relativeFrom="margin">
            <wp:align>center</wp:align>
          </wp:positionH>
          <wp:positionV relativeFrom="page">
            <wp:posOffset>304800</wp:posOffset>
          </wp:positionV>
          <wp:extent cx="1144270" cy="51435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270" cy="514350"/>
                  </a:xfrm>
                  <a:prstGeom prst="rect">
                    <a:avLst/>
                  </a:prstGeom>
                  <a:noFill/>
                </pic:spPr>
              </pic:pic>
            </a:graphicData>
          </a:graphic>
          <wp14:sizeRelH relativeFrom="margin">
            <wp14:pctWidth>0</wp14:pctWidth>
          </wp14:sizeRelH>
          <wp14:sizeRelV relativeFrom="margin">
            <wp14:pctHeight>0</wp14:pctHeight>
          </wp14:sizeRelV>
        </wp:anchor>
      </w:drawing>
    </w:r>
    <w:r w:rsidRPr="009923A1">
      <w:rPr>
        <w:rFonts w:ascii="Republika" w:eastAsia="SimSun" w:hAnsi="Republika" w:cs="F"/>
      </w:rPr>
      <w:drawing>
        <wp:anchor distT="0" distB="0" distL="114300" distR="114300" simplePos="0" relativeHeight="251661312" behindDoc="1" locked="0" layoutInCell="1" allowOverlap="1" wp14:anchorId="0A6CE70B" wp14:editId="7A37DE86">
          <wp:simplePos x="0" y="0"/>
          <wp:positionH relativeFrom="margin">
            <wp:align>left</wp:align>
          </wp:positionH>
          <wp:positionV relativeFrom="page">
            <wp:posOffset>308610</wp:posOffset>
          </wp:positionV>
          <wp:extent cx="305435" cy="34163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5435" cy="341630"/>
                  </a:xfrm>
                  <a:prstGeom prst="rect">
                    <a:avLst/>
                  </a:prstGeom>
                  <a:noFill/>
                  <a:ln>
                    <a:noFill/>
                  </a:ln>
                </pic:spPr>
              </pic:pic>
            </a:graphicData>
          </a:graphic>
          <wp14:sizeRelH relativeFrom="page">
            <wp14:pctWidth>0</wp14:pctWidth>
          </wp14:sizeRelH>
          <wp14:sizeRelV relativeFrom="page">
            <wp14:pctHeight>0</wp14:pctHeight>
          </wp14:sizeRelV>
        </wp:anchor>
      </w:drawing>
    </w:r>
    <w:r w:rsidR="00503FF8" w:rsidRPr="00503FF8">
      <w:rPr>
        <w:rFonts w:ascii="Republika" w:eastAsia="SimSun" w:hAnsi="Republika" w:cs="F"/>
        <w:kern w:val="3"/>
        <w:lang w:val="sl-SI"/>
      </w:rPr>
      <w:t>REPUBLIKA SLOVENIJA</w:t>
    </w:r>
  </w:p>
  <w:p w14:paraId="5C1A331C" w14:textId="0CA9C451" w:rsidR="00670C39" w:rsidRDefault="00A960A5" w:rsidP="00503FF8">
    <w:pPr>
      <w:pStyle w:val="Header"/>
      <w:ind w:left="567"/>
    </w:pPr>
    <w:r w:rsidRPr="00A960A5">
      <w:rPr>
        <w:rFonts w:ascii="Republika" w:eastAsia="SimSun" w:hAnsi="Republika" w:cs="F"/>
        <w:b/>
        <w:bCs/>
        <w:kern w:val="3"/>
        <w:lang w:val="sl-SI"/>
      </w:rPr>
      <w:t>MINISTRSTVO ZA ZDRAVJE</w:t>
    </w:r>
    <w:r>
      <w:rPr>
        <w:rFonts w:ascii="Republika" w:hAnsi="Republika"/>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5" w15:restartNumberingAfterBreak="0">
    <w:nsid w:val="36076B75"/>
    <w:multiLevelType w:val="multilevel"/>
    <w:tmpl w:val="65A856C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5"/>
  </w:num>
  <w:num w:numId="2" w16cid:durableId="94984140">
    <w:abstractNumId w:val="15"/>
  </w:num>
  <w:num w:numId="3" w16cid:durableId="1219315597">
    <w:abstractNumId w:val="6"/>
  </w:num>
  <w:num w:numId="4" w16cid:durableId="1921059001">
    <w:abstractNumId w:val="11"/>
  </w:num>
  <w:num w:numId="5" w16cid:durableId="213465112">
    <w:abstractNumId w:val="4"/>
  </w:num>
  <w:num w:numId="6" w16cid:durableId="2110613318">
    <w:abstractNumId w:val="7"/>
  </w:num>
  <w:num w:numId="7" w16cid:durableId="1907954927">
    <w:abstractNumId w:val="9"/>
  </w:num>
  <w:num w:numId="8" w16cid:durableId="1791052857">
    <w:abstractNumId w:val="14"/>
  </w:num>
  <w:num w:numId="9" w16cid:durableId="1895385791">
    <w:abstractNumId w:val="10"/>
  </w:num>
  <w:num w:numId="10" w16cid:durableId="780341713">
    <w:abstractNumId w:val="3"/>
  </w:num>
  <w:num w:numId="11" w16cid:durableId="1424842446">
    <w:abstractNumId w:val="13"/>
  </w:num>
  <w:num w:numId="12" w16cid:durableId="935746718">
    <w:abstractNumId w:val="12"/>
  </w:num>
  <w:num w:numId="13" w16cid:durableId="11343092">
    <w:abstractNumId w:val="0"/>
  </w:num>
  <w:num w:numId="14" w16cid:durableId="990017580">
    <w:abstractNumId w:val="1"/>
  </w:num>
  <w:num w:numId="15" w16cid:durableId="1094471896">
    <w:abstractNumId w:val="2"/>
  </w:num>
  <w:num w:numId="16" w16cid:durableId="14724799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7312"/>
    <w:rsid w:val="00045EBE"/>
    <w:rsid w:val="000A128A"/>
    <w:rsid w:val="000A3094"/>
    <w:rsid w:val="000C2A8F"/>
    <w:rsid w:val="000D1FBF"/>
    <w:rsid w:val="0013376F"/>
    <w:rsid w:val="001351A9"/>
    <w:rsid w:val="00137EA0"/>
    <w:rsid w:val="001506DD"/>
    <w:rsid w:val="001526FB"/>
    <w:rsid w:val="00164B83"/>
    <w:rsid w:val="001B5F48"/>
    <w:rsid w:val="00214EAC"/>
    <w:rsid w:val="00241AB6"/>
    <w:rsid w:val="002536C6"/>
    <w:rsid w:val="00253FF7"/>
    <w:rsid w:val="00255D24"/>
    <w:rsid w:val="002607D3"/>
    <w:rsid w:val="00263DA7"/>
    <w:rsid w:val="002827FA"/>
    <w:rsid w:val="002905E4"/>
    <w:rsid w:val="002A4BA2"/>
    <w:rsid w:val="002A5D6D"/>
    <w:rsid w:val="002B504F"/>
    <w:rsid w:val="002D5DBC"/>
    <w:rsid w:val="002E4731"/>
    <w:rsid w:val="002F0CD0"/>
    <w:rsid w:val="00336846"/>
    <w:rsid w:val="00347F02"/>
    <w:rsid w:val="003501C7"/>
    <w:rsid w:val="003861AD"/>
    <w:rsid w:val="00386763"/>
    <w:rsid w:val="003D4D2C"/>
    <w:rsid w:val="003D749E"/>
    <w:rsid w:val="00402C9C"/>
    <w:rsid w:val="00420425"/>
    <w:rsid w:val="00422D4F"/>
    <w:rsid w:val="004A4EFE"/>
    <w:rsid w:val="004D0340"/>
    <w:rsid w:val="004E5FF8"/>
    <w:rsid w:val="0050004F"/>
    <w:rsid w:val="00503FF8"/>
    <w:rsid w:val="005267B6"/>
    <w:rsid w:val="00526B8A"/>
    <w:rsid w:val="00536A75"/>
    <w:rsid w:val="00545AEF"/>
    <w:rsid w:val="005E3286"/>
    <w:rsid w:val="005F6CD0"/>
    <w:rsid w:val="0060F6F4"/>
    <w:rsid w:val="0062327C"/>
    <w:rsid w:val="00642421"/>
    <w:rsid w:val="00670C39"/>
    <w:rsid w:val="006B0C74"/>
    <w:rsid w:val="00713F4E"/>
    <w:rsid w:val="007314A4"/>
    <w:rsid w:val="0074076F"/>
    <w:rsid w:val="00766456"/>
    <w:rsid w:val="007777AA"/>
    <w:rsid w:val="00786AAD"/>
    <w:rsid w:val="00790782"/>
    <w:rsid w:val="007A2D4A"/>
    <w:rsid w:val="007D2B4D"/>
    <w:rsid w:val="007D7173"/>
    <w:rsid w:val="007E0B35"/>
    <w:rsid w:val="007E3C4A"/>
    <w:rsid w:val="00830644"/>
    <w:rsid w:val="00834A71"/>
    <w:rsid w:val="008425EC"/>
    <w:rsid w:val="00853642"/>
    <w:rsid w:val="00862A07"/>
    <w:rsid w:val="00875D75"/>
    <w:rsid w:val="00882C1D"/>
    <w:rsid w:val="008940DC"/>
    <w:rsid w:val="008955B6"/>
    <w:rsid w:val="00896FF8"/>
    <w:rsid w:val="008A4D62"/>
    <w:rsid w:val="008D3B20"/>
    <w:rsid w:val="008D51C3"/>
    <w:rsid w:val="00903696"/>
    <w:rsid w:val="00904EAC"/>
    <w:rsid w:val="0091394B"/>
    <w:rsid w:val="00913B29"/>
    <w:rsid w:val="009236A3"/>
    <w:rsid w:val="0093715E"/>
    <w:rsid w:val="009510EE"/>
    <w:rsid w:val="00965737"/>
    <w:rsid w:val="009A650D"/>
    <w:rsid w:val="009B7ED1"/>
    <w:rsid w:val="009C2B22"/>
    <w:rsid w:val="009E770D"/>
    <w:rsid w:val="00A02A90"/>
    <w:rsid w:val="00A73133"/>
    <w:rsid w:val="00A960A5"/>
    <w:rsid w:val="00AD6A45"/>
    <w:rsid w:val="00AE7D49"/>
    <w:rsid w:val="00AE7EC1"/>
    <w:rsid w:val="00B06626"/>
    <w:rsid w:val="00B370E2"/>
    <w:rsid w:val="00B54D93"/>
    <w:rsid w:val="00B72174"/>
    <w:rsid w:val="00B808B7"/>
    <w:rsid w:val="00BA78CE"/>
    <w:rsid w:val="00BD0E57"/>
    <w:rsid w:val="00BD1B82"/>
    <w:rsid w:val="00BE58B0"/>
    <w:rsid w:val="00C07C68"/>
    <w:rsid w:val="00C243F7"/>
    <w:rsid w:val="00C276DE"/>
    <w:rsid w:val="00C66E68"/>
    <w:rsid w:val="00C9454F"/>
    <w:rsid w:val="00C960C2"/>
    <w:rsid w:val="00CB3400"/>
    <w:rsid w:val="00CE0005"/>
    <w:rsid w:val="00CE26EF"/>
    <w:rsid w:val="00D32BB3"/>
    <w:rsid w:val="00D414E6"/>
    <w:rsid w:val="00D465DC"/>
    <w:rsid w:val="00D601E8"/>
    <w:rsid w:val="00D6096F"/>
    <w:rsid w:val="00D61EFD"/>
    <w:rsid w:val="00D65593"/>
    <w:rsid w:val="00D665A7"/>
    <w:rsid w:val="00DA0FAE"/>
    <w:rsid w:val="00DB633E"/>
    <w:rsid w:val="00DD6DB1"/>
    <w:rsid w:val="00E02FEF"/>
    <w:rsid w:val="00E2696C"/>
    <w:rsid w:val="00E34E82"/>
    <w:rsid w:val="00E4399C"/>
    <w:rsid w:val="00E46A52"/>
    <w:rsid w:val="00E5090B"/>
    <w:rsid w:val="00E57B45"/>
    <w:rsid w:val="00E946B7"/>
    <w:rsid w:val="00EA38BF"/>
    <w:rsid w:val="00EB329F"/>
    <w:rsid w:val="00ED1FFD"/>
    <w:rsid w:val="00ED5714"/>
    <w:rsid w:val="00EE3DD7"/>
    <w:rsid w:val="00EF0F2B"/>
    <w:rsid w:val="00F04254"/>
    <w:rsid w:val="00F34697"/>
    <w:rsid w:val="00F4677D"/>
    <w:rsid w:val="00F531F4"/>
    <w:rsid w:val="00F54292"/>
    <w:rsid w:val="00F902AB"/>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E946B7"/>
    <w:pPr>
      <w:tabs>
        <w:tab w:val="center" w:pos="4536"/>
        <w:tab w:val="right" w:pos="9072"/>
      </w:tabs>
    </w:pPr>
  </w:style>
  <w:style w:type="character" w:customStyle="1" w:styleId="HeaderChar">
    <w:name w:val="Header Char"/>
    <w:basedOn w:val="DefaultParagraphFont"/>
    <w:link w:val="Header"/>
    <w:uiPriority w:val="99"/>
    <w:rsid w:val="00E946B7"/>
  </w:style>
  <w:style w:type="paragraph" w:styleId="Footer">
    <w:name w:val="footer"/>
    <w:basedOn w:val="Normal"/>
    <w:link w:val="FooterChar"/>
    <w:uiPriority w:val="99"/>
    <w:unhideWhenUsed/>
    <w:rsid w:val="00E946B7"/>
    <w:pPr>
      <w:tabs>
        <w:tab w:val="center" w:pos="4536"/>
        <w:tab w:val="right" w:pos="9072"/>
      </w:tabs>
    </w:pPr>
  </w:style>
  <w:style w:type="character" w:customStyle="1" w:styleId="FooterChar">
    <w:name w:val="Footer Char"/>
    <w:basedOn w:val="DefaultParagraphFont"/>
    <w:link w:val="Footer"/>
    <w:uiPriority w:val="99"/>
    <w:rsid w:val="00E946B7"/>
  </w:style>
  <w:style w:type="paragraph" w:styleId="ListParagraph">
    <w:name w:val="List Paragraph"/>
    <w:basedOn w:val="Normal"/>
    <w:uiPriority w:val="34"/>
    <w:qFormat/>
    <w:rsid w:val="00E946B7"/>
    <w:pPr>
      <w:ind w:left="720"/>
      <w:contextualSpacing/>
    </w:pPr>
  </w:style>
  <w:style w:type="character" w:styleId="CommentReference">
    <w:name w:val="annotation reference"/>
    <w:basedOn w:val="DefaultParagraphFont"/>
    <w:uiPriority w:val="99"/>
    <w:semiHidden/>
    <w:unhideWhenUsed/>
    <w:rsid w:val="001526FB"/>
    <w:rPr>
      <w:sz w:val="16"/>
      <w:szCs w:val="16"/>
    </w:rPr>
  </w:style>
  <w:style w:type="paragraph" w:styleId="CommentText">
    <w:name w:val="annotation text"/>
    <w:basedOn w:val="Normal"/>
    <w:link w:val="CommentTextChar"/>
    <w:uiPriority w:val="99"/>
    <w:unhideWhenUsed/>
    <w:rsid w:val="001526FB"/>
  </w:style>
  <w:style w:type="character" w:customStyle="1" w:styleId="CommentTextChar">
    <w:name w:val="Comment Text Char"/>
    <w:basedOn w:val="DefaultParagraphFont"/>
    <w:link w:val="CommentText"/>
    <w:uiPriority w:val="99"/>
    <w:rsid w:val="001526FB"/>
  </w:style>
  <w:style w:type="paragraph" w:styleId="CommentSubject">
    <w:name w:val="annotation subject"/>
    <w:basedOn w:val="CommentText"/>
    <w:next w:val="CommentText"/>
    <w:link w:val="CommentSubjectChar"/>
    <w:uiPriority w:val="99"/>
    <w:semiHidden/>
    <w:unhideWhenUsed/>
    <w:rsid w:val="001526FB"/>
    <w:rPr>
      <w:b/>
      <w:bCs/>
    </w:rPr>
  </w:style>
  <w:style w:type="character" w:customStyle="1" w:styleId="CommentSubjectChar">
    <w:name w:val="Comment Subject Char"/>
    <w:basedOn w:val="CommentTextChar"/>
    <w:link w:val="CommentSubject"/>
    <w:uiPriority w:val="99"/>
    <w:semiHidden/>
    <w:rsid w:val="001526FB"/>
    <w:rPr>
      <w:b/>
      <w:bCs/>
    </w:rPr>
  </w:style>
  <w:style w:type="table" w:styleId="TableGrid">
    <w:name w:val="Table Grid"/>
    <w:basedOn w:val="TableNormal"/>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2421"/>
  </w:style>
  <w:style w:type="character" w:customStyle="1" w:styleId="FootnoteTextChar">
    <w:name w:val="Footnote Text Char"/>
    <w:basedOn w:val="DefaultParagraphFont"/>
    <w:link w:val="FootnoteText"/>
    <w:uiPriority w:val="99"/>
    <w:semiHidden/>
    <w:rsid w:val="00642421"/>
  </w:style>
  <w:style w:type="character" w:styleId="FootnoteReference">
    <w:name w:val="footnote reference"/>
    <w:basedOn w:val="DefaultParagraphFont"/>
    <w:uiPriority w:val="99"/>
    <w:semiHidden/>
    <w:unhideWhenUsed/>
    <w:rsid w:val="00642421"/>
    <w:rPr>
      <w:vertAlign w:val="superscript"/>
    </w:rPr>
  </w:style>
  <w:style w:type="paragraph" w:styleId="NormalWeb">
    <w:name w:val="Normal (Web)"/>
    <w:basedOn w:val="Normal"/>
    <w:uiPriority w:val="99"/>
    <w:semiHidden/>
    <w:unhideWhenUsed/>
    <w:rsid w:val="00DA0FAE"/>
    <w:rPr>
      <w:sz w:val="24"/>
      <w:szCs w:val="24"/>
    </w:rPr>
  </w:style>
  <w:style w:type="paragraph" w:customStyle="1" w:styleId="Standard">
    <w:name w:val="Standard"/>
    <w:basedOn w:val="Normal"/>
    <w:uiPriority w:val="1"/>
    <w:qFormat/>
    <w:rsid w:val="0BE5AD35"/>
    <w:pPr>
      <w:spacing w:line="276" w:lineRule="auto"/>
      <w:ind w:right="6"/>
      <w:jc w:val="both"/>
    </w:pPr>
    <w:rPr>
      <w:rFonts w:ascii="Calibri" w:eastAsia="Calibri" w:hAnsi="Calibri" w:cs="Calibri"/>
      <w:sz w:val="22"/>
      <w:szCs w:val="22"/>
      <w:lang w:eastAsia="zh-CN"/>
    </w:rPr>
  </w:style>
  <w:style w:type="paragraph" w:styleId="Revision">
    <w:name w:val="Revision"/>
    <w:hidden/>
    <w:uiPriority w:val="99"/>
    <w:semiHidden/>
    <w:rsid w:val="0034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F7EF76-1449-448C-9F0C-630698674F43}">
  <ds:schemaRefs>
    <ds:schemaRef ds:uri="http://schemas.microsoft.com/sharepoint/v3/contenttype/forms"/>
  </ds:schemaRefs>
</ds:datastoreItem>
</file>

<file path=customXml/itemProps3.xml><?xml version="1.0" encoding="utf-8"?>
<ds:datastoreItem xmlns:ds="http://schemas.openxmlformats.org/officeDocument/2006/customXml" ds:itemID="{9B2E8B2C-0D70-4C11-852E-E5C327DEAA5E}">
  <ds:schemaRefs>
    <ds:schemaRef ds:uri="http://www.w3.org/XML/1998/namespace"/>
    <ds:schemaRef ds:uri="http://purl.org/dc/elements/1.1/"/>
    <ds:schemaRef ds:uri="http://schemas.microsoft.com/office/2006/documentManagement/types"/>
    <ds:schemaRef ds:uri="http://schemas.microsoft.com/office/2006/metadata/properties"/>
    <ds:schemaRef ds:uri="http://purl.org/dc/terms/"/>
    <ds:schemaRef ds:uri="http://purl.org/dc/dcmitype/"/>
    <ds:schemaRef ds:uri="http://schemas.openxmlformats.org/package/2006/metadata/core-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8182</Words>
  <Characters>46643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Blaz Suhac</cp:lastModifiedBy>
  <cp:revision>11</cp:revision>
  <dcterms:created xsi:type="dcterms:W3CDTF">2025-04-03T11:24:00Z</dcterms:created>
  <dcterms:modified xsi:type="dcterms:W3CDTF">2025-04-09T12:43:00Z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